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20DA7" w14:textId="77777777" w:rsidR="00634C5C" w:rsidRDefault="00634C5C" w:rsidP="00C66EA7">
      <w:pPr>
        <w:pBdr>
          <w:top w:val="nil"/>
          <w:left w:val="nil"/>
          <w:bottom w:val="nil"/>
          <w:right w:val="nil"/>
          <w:between w:val="nil"/>
        </w:pBdr>
        <w:spacing w:line="264" w:lineRule="auto"/>
        <w:ind w:leftChars="0" w:left="0" w:right="2" w:firstLineChars="0" w:firstLine="0"/>
        <w:jc w:val="center"/>
        <w:rPr>
          <w:b/>
          <w:color w:val="000000"/>
          <w:sz w:val="28"/>
          <w:szCs w:val="28"/>
        </w:rPr>
      </w:pPr>
      <w:r>
        <w:rPr>
          <w:b/>
          <w:color w:val="000000"/>
          <w:sz w:val="28"/>
          <w:szCs w:val="28"/>
        </w:rPr>
        <w:t>Федеральное государственное образовательное бюджетное</w:t>
      </w:r>
    </w:p>
    <w:p w14:paraId="1172782B" w14:textId="77777777"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учреждение высшего образования</w:t>
      </w:r>
    </w:p>
    <w:p w14:paraId="6F78BB72" w14:textId="77777777"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«ФИНАНСОВЫЙ УНИВЕРСИТЕТ</w:t>
      </w:r>
    </w:p>
    <w:p w14:paraId="05BBFC9A" w14:textId="77777777"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b/>
          <w:color w:val="000000"/>
          <w:sz w:val="28"/>
          <w:szCs w:val="28"/>
        </w:rPr>
        <w:t>ПРИ ПРАВИТЕЛЬСТВЕ РОССИЙСКОЙ ФЕДЕРАЦИИ»</w:t>
      </w:r>
    </w:p>
    <w:p w14:paraId="17D660E9" w14:textId="77777777" w:rsidR="00634C5C" w:rsidRDefault="00634C5C" w:rsidP="00634C5C">
      <w:pPr>
        <w:pBdr>
          <w:top w:val="nil"/>
          <w:left w:val="nil"/>
          <w:bottom w:val="nil"/>
          <w:right w:val="nil"/>
          <w:between w:val="nil"/>
        </w:pBdr>
        <w:spacing w:line="264" w:lineRule="auto"/>
        <w:ind w:left="1" w:right="2" w:hanging="3"/>
        <w:jc w:val="center"/>
        <w:rPr>
          <w:b/>
          <w:color w:val="000000"/>
          <w:sz w:val="28"/>
          <w:szCs w:val="28"/>
        </w:rPr>
      </w:pPr>
      <w:r>
        <w:rPr>
          <w:color w:val="000000"/>
          <w:sz w:val="28"/>
          <w:szCs w:val="28"/>
        </w:rPr>
        <w:t>(</w:t>
      </w:r>
      <w:r>
        <w:rPr>
          <w:b/>
          <w:color w:val="000000"/>
          <w:sz w:val="28"/>
          <w:szCs w:val="28"/>
        </w:rPr>
        <w:t>Финансовый университет)</w:t>
      </w:r>
    </w:p>
    <w:p w14:paraId="165090A1" w14:textId="77777777" w:rsidR="00634C5C" w:rsidRDefault="00634C5C" w:rsidP="00634C5C">
      <w:pPr>
        <w:pBdr>
          <w:top w:val="nil"/>
          <w:left w:val="nil"/>
          <w:bottom w:val="nil"/>
          <w:right w:val="nil"/>
          <w:between w:val="nil"/>
        </w:pBdr>
        <w:spacing w:line="264" w:lineRule="auto"/>
        <w:ind w:left="1" w:right="2" w:hanging="3"/>
        <w:jc w:val="center"/>
        <w:rPr>
          <w:color w:val="000000"/>
          <w:sz w:val="28"/>
          <w:szCs w:val="28"/>
        </w:rPr>
      </w:pPr>
    </w:p>
    <w:p w14:paraId="2BC93CFE" w14:textId="77777777" w:rsidR="00634C5C" w:rsidRPr="00CE5C9A" w:rsidRDefault="00634C5C" w:rsidP="00634C5C">
      <w:pPr>
        <w:pBdr>
          <w:top w:val="nil"/>
          <w:left w:val="nil"/>
          <w:bottom w:val="nil"/>
          <w:right w:val="nil"/>
          <w:between w:val="nil"/>
        </w:pBdr>
        <w:spacing w:line="264" w:lineRule="auto"/>
        <w:ind w:left="1" w:right="2" w:hanging="3"/>
        <w:jc w:val="center"/>
        <w:rPr>
          <w:color w:val="000000"/>
          <w:sz w:val="28"/>
          <w:szCs w:val="28"/>
        </w:rPr>
      </w:pPr>
      <w:r>
        <w:rPr>
          <w:color w:val="000000"/>
          <w:sz w:val="28"/>
          <w:szCs w:val="28"/>
        </w:rPr>
        <w:t xml:space="preserve">  </w:t>
      </w:r>
      <w:r w:rsidRPr="00CE5C9A">
        <w:rPr>
          <w:color w:val="000000"/>
          <w:sz w:val="28"/>
          <w:szCs w:val="28"/>
        </w:rPr>
        <w:t>Департамент иностранных языков и межкультурной коммуникации Факультета международных экономических отношений</w:t>
      </w:r>
    </w:p>
    <w:p w14:paraId="6235A135" w14:textId="77777777" w:rsidR="00D96CD7" w:rsidRDefault="00634C5C" w:rsidP="00634C5C">
      <w:pPr>
        <w:spacing w:after="5" w:line="264" w:lineRule="auto"/>
        <w:ind w:left="1" w:right="2" w:hanging="3"/>
        <w:jc w:val="right"/>
        <w:rPr>
          <w:b/>
          <w:sz w:val="28"/>
          <w:szCs w:val="28"/>
        </w:rPr>
      </w:pPr>
      <w:r>
        <w:rPr>
          <w:b/>
          <w:sz w:val="28"/>
          <w:szCs w:val="28"/>
        </w:rPr>
        <w:t xml:space="preserve"> </w:t>
      </w:r>
    </w:p>
    <w:tbl>
      <w:tblPr>
        <w:tblStyle w:val="af5"/>
        <w:tblpPr w:leftFromText="180" w:rightFromText="180" w:vertAnchor="text" w:horzAnchor="margin" w:tblpY="101"/>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6"/>
        <w:gridCol w:w="4253"/>
      </w:tblGrid>
      <w:tr w:rsidR="00E13B8A" w:rsidRPr="00751498" w14:paraId="671873C2" w14:textId="77777777" w:rsidTr="00E13B8A">
        <w:tc>
          <w:tcPr>
            <w:tcW w:w="5386" w:type="dxa"/>
          </w:tcPr>
          <w:p w14:paraId="3E764C4A" w14:textId="77777777"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СОГЛАСОВАНО</w:t>
            </w:r>
          </w:p>
          <w:p w14:paraId="5B598B26" w14:textId="77777777" w:rsidR="00E13B8A" w:rsidRPr="00E13B8A"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ООО «ЭЛС»</w:t>
            </w:r>
          </w:p>
          <w:p w14:paraId="153C0999" w14:textId="77777777"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Генеральный директор</w:t>
            </w:r>
          </w:p>
          <w:p w14:paraId="3B48EF6D" w14:textId="77777777"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 </w:t>
            </w:r>
          </w:p>
          <w:p w14:paraId="7815EEF4" w14:textId="77777777"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 </w:t>
            </w:r>
          </w:p>
          <w:p w14:paraId="7C7CF5FB" w14:textId="2DAD4A77"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А.Г. Шевцова</w:t>
            </w:r>
          </w:p>
          <w:p w14:paraId="60F59B63" w14:textId="3129BC72" w:rsidR="00E13B8A" w:rsidRPr="00751498" w:rsidRDefault="00E13B8A" w:rsidP="00E13B8A">
            <w:pPr>
              <w:pStyle w:val="xmsonormal"/>
              <w:shd w:val="clear" w:color="auto" w:fill="FFFFFF"/>
              <w:spacing w:before="0" w:beforeAutospacing="0" w:after="0" w:afterAutospacing="0"/>
              <w:rPr>
                <w:color w:val="201F1E"/>
                <w:sz w:val="28"/>
                <w:szCs w:val="28"/>
              </w:rPr>
            </w:pPr>
            <w:r w:rsidRPr="00751498">
              <w:rPr>
                <w:color w:val="201F1E"/>
                <w:sz w:val="28"/>
                <w:szCs w:val="28"/>
                <w:bdr w:val="none" w:sz="0" w:space="0" w:color="auto" w:frame="1"/>
              </w:rPr>
              <w:t>«</w:t>
            </w:r>
            <w:proofErr w:type="gramStart"/>
            <w:r w:rsidR="006C7E81">
              <w:rPr>
                <w:color w:val="201F1E"/>
                <w:sz w:val="28"/>
                <w:szCs w:val="28"/>
                <w:bdr w:val="none" w:sz="0" w:space="0" w:color="auto" w:frame="1"/>
              </w:rPr>
              <w:t>04</w:t>
            </w:r>
            <w:r w:rsidRPr="00751498">
              <w:rPr>
                <w:color w:val="201F1E"/>
                <w:sz w:val="28"/>
                <w:szCs w:val="28"/>
                <w:bdr w:val="none" w:sz="0" w:space="0" w:color="auto" w:frame="1"/>
              </w:rPr>
              <w:t xml:space="preserve">»  </w:t>
            </w:r>
            <w:r w:rsidR="006C7E81">
              <w:rPr>
                <w:color w:val="201F1E"/>
                <w:sz w:val="28"/>
                <w:szCs w:val="28"/>
                <w:bdr w:val="none" w:sz="0" w:space="0" w:color="auto" w:frame="1"/>
              </w:rPr>
              <w:t>июля</w:t>
            </w:r>
            <w:proofErr w:type="gramEnd"/>
            <w:r w:rsidR="006C7E81">
              <w:rPr>
                <w:color w:val="201F1E"/>
                <w:sz w:val="28"/>
                <w:szCs w:val="28"/>
                <w:bdr w:val="none" w:sz="0" w:space="0" w:color="auto" w:frame="1"/>
              </w:rPr>
              <w:t xml:space="preserve"> </w:t>
            </w:r>
            <w:r w:rsidRPr="00751498">
              <w:rPr>
                <w:color w:val="201F1E"/>
                <w:sz w:val="28"/>
                <w:szCs w:val="28"/>
                <w:bdr w:val="none" w:sz="0" w:space="0" w:color="auto" w:frame="1"/>
              </w:rPr>
              <w:t>202</w:t>
            </w:r>
            <w:r w:rsidR="009B1E39">
              <w:rPr>
                <w:color w:val="201F1E"/>
                <w:sz w:val="28"/>
                <w:szCs w:val="28"/>
                <w:bdr w:val="none" w:sz="0" w:space="0" w:color="auto" w:frame="1"/>
              </w:rPr>
              <w:t>2</w:t>
            </w:r>
            <w:r w:rsidRPr="00751498">
              <w:rPr>
                <w:color w:val="201F1E"/>
                <w:sz w:val="28"/>
                <w:szCs w:val="28"/>
                <w:bdr w:val="none" w:sz="0" w:space="0" w:color="auto" w:frame="1"/>
              </w:rPr>
              <w:t xml:space="preserve"> г.</w:t>
            </w:r>
          </w:p>
          <w:p w14:paraId="495712E2" w14:textId="77777777" w:rsidR="00E13B8A" w:rsidRPr="00751498" w:rsidRDefault="00E13B8A" w:rsidP="00E13B8A">
            <w:pPr>
              <w:spacing w:line="360" w:lineRule="auto"/>
              <w:ind w:left="1" w:hanging="3"/>
              <w:jc w:val="right"/>
              <w:textDirection w:val="lrTb"/>
              <w:rPr>
                <w:sz w:val="28"/>
                <w:szCs w:val="28"/>
              </w:rPr>
            </w:pPr>
          </w:p>
        </w:tc>
        <w:tc>
          <w:tcPr>
            <w:tcW w:w="4253" w:type="dxa"/>
          </w:tcPr>
          <w:p w14:paraId="2C7C53DA" w14:textId="77777777" w:rsidR="00E13B8A" w:rsidRPr="00DF2327" w:rsidRDefault="00E13B8A" w:rsidP="00E13B8A">
            <w:pPr>
              <w:spacing w:line="360" w:lineRule="auto"/>
              <w:ind w:left="1" w:hanging="3"/>
              <w:textDirection w:val="lrTb"/>
              <w:rPr>
                <w:sz w:val="28"/>
                <w:szCs w:val="28"/>
              </w:rPr>
            </w:pPr>
            <w:r>
              <w:rPr>
                <w:sz w:val="28"/>
                <w:szCs w:val="28"/>
                <w:lang w:val="ru-RU"/>
              </w:rPr>
              <w:t xml:space="preserve"> </w:t>
            </w:r>
            <w:r w:rsidRPr="00DF2327">
              <w:rPr>
                <w:sz w:val="28"/>
                <w:szCs w:val="28"/>
              </w:rPr>
              <w:t>УТВЕРЖДАЮ</w:t>
            </w:r>
          </w:p>
          <w:p w14:paraId="38A98D51" w14:textId="2B82178C" w:rsidR="00E13B8A" w:rsidRPr="00DF2327" w:rsidRDefault="00E13B8A" w:rsidP="00E13B8A">
            <w:pPr>
              <w:spacing w:line="360" w:lineRule="auto"/>
              <w:ind w:left="1" w:hanging="3"/>
              <w:textDirection w:val="lrTb"/>
              <w:rPr>
                <w:sz w:val="28"/>
                <w:szCs w:val="28"/>
                <w:lang w:val="ru-RU"/>
              </w:rPr>
            </w:pPr>
            <w:r w:rsidRPr="00DF2327">
              <w:rPr>
                <w:sz w:val="28"/>
                <w:szCs w:val="28"/>
              </w:rPr>
              <w:t xml:space="preserve"> </w:t>
            </w:r>
            <w:r w:rsidR="001970FA" w:rsidRPr="00DF2327">
              <w:rPr>
                <w:sz w:val="28"/>
                <w:szCs w:val="28"/>
                <w:lang w:val="ru-RU"/>
              </w:rPr>
              <w:t>Прор</w:t>
            </w:r>
            <w:r w:rsidRPr="00DF2327">
              <w:rPr>
                <w:sz w:val="28"/>
                <w:szCs w:val="28"/>
              </w:rPr>
              <w:t>ектор</w:t>
            </w:r>
            <w:r w:rsidR="001970FA" w:rsidRPr="00DF2327">
              <w:rPr>
                <w:sz w:val="28"/>
                <w:szCs w:val="28"/>
                <w:lang w:val="ru-RU"/>
              </w:rPr>
              <w:t xml:space="preserve"> по учебной и методической работе</w:t>
            </w:r>
          </w:p>
          <w:p w14:paraId="5B9F1BF7" w14:textId="77777777" w:rsidR="00E13B8A" w:rsidRPr="00DF2327" w:rsidRDefault="00E13B8A" w:rsidP="00E13B8A">
            <w:pPr>
              <w:spacing w:line="360" w:lineRule="auto"/>
              <w:ind w:left="1" w:hanging="3"/>
              <w:jc w:val="right"/>
              <w:textDirection w:val="lrTb"/>
              <w:rPr>
                <w:sz w:val="28"/>
                <w:szCs w:val="28"/>
              </w:rPr>
            </w:pPr>
          </w:p>
          <w:p w14:paraId="0200ADC6" w14:textId="3EA80A5C" w:rsidR="00E13B8A" w:rsidRPr="00DF2327" w:rsidRDefault="00E13B8A" w:rsidP="00E13B8A">
            <w:pPr>
              <w:spacing w:line="360" w:lineRule="auto"/>
              <w:ind w:left="1" w:hanging="3"/>
              <w:textDirection w:val="lrTb"/>
              <w:rPr>
                <w:sz w:val="28"/>
                <w:szCs w:val="28"/>
                <w:lang w:val="ru-RU"/>
              </w:rPr>
            </w:pPr>
            <w:r w:rsidRPr="00DF2327">
              <w:rPr>
                <w:sz w:val="28"/>
                <w:szCs w:val="28"/>
              </w:rPr>
              <w:t xml:space="preserve">  </w:t>
            </w:r>
            <w:r w:rsidR="001970FA" w:rsidRPr="00DF2327">
              <w:rPr>
                <w:sz w:val="28"/>
                <w:szCs w:val="28"/>
                <w:lang w:val="ru-RU"/>
              </w:rPr>
              <w:t>Е.А. Каменева</w:t>
            </w:r>
            <w:r w:rsidR="009B1E39" w:rsidRPr="00DF2327">
              <w:rPr>
                <w:sz w:val="28"/>
                <w:szCs w:val="28"/>
                <w:lang w:val="ru-RU"/>
              </w:rPr>
              <w:t xml:space="preserve"> </w:t>
            </w:r>
          </w:p>
          <w:p w14:paraId="6F172CA4" w14:textId="707B5E3D" w:rsidR="00E13B8A" w:rsidRPr="00751498" w:rsidRDefault="00E13B8A" w:rsidP="006C7E81">
            <w:pPr>
              <w:spacing w:line="360" w:lineRule="auto"/>
              <w:ind w:left="1" w:hanging="3"/>
              <w:textDirection w:val="lrTb"/>
              <w:rPr>
                <w:sz w:val="28"/>
                <w:szCs w:val="28"/>
              </w:rPr>
            </w:pPr>
            <w:r w:rsidRPr="00DF2327">
              <w:rPr>
                <w:sz w:val="28"/>
                <w:szCs w:val="28"/>
                <w:lang w:val="ru-RU"/>
              </w:rPr>
              <w:t xml:space="preserve"> </w:t>
            </w:r>
            <w:r w:rsidR="00BC64DF" w:rsidRPr="00DF2327">
              <w:rPr>
                <w:sz w:val="28"/>
                <w:szCs w:val="28"/>
                <w:lang w:val="ru-RU"/>
              </w:rPr>
              <w:t xml:space="preserve">   </w:t>
            </w:r>
            <w:r w:rsidR="00BC64DF" w:rsidRPr="00DF2327">
              <w:rPr>
                <w:sz w:val="28"/>
                <w:szCs w:val="28"/>
              </w:rPr>
              <w:t>«</w:t>
            </w:r>
            <w:r w:rsidR="006C7E81">
              <w:rPr>
                <w:sz w:val="28"/>
                <w:szCs w:val="28"/>
                <w:lang w:val="ru-RU"/>
              </w:rPr>
              <w:t>27</w:t>
            </w:r>
            <w:r w:rsidRPr="00DF2327">
              <w:rPr>
                <w:sz w:val="28"/>
                <w:szCs w:val="28"/>
              </w:rPr>
              <w:t>»</w:t>
            </w:r>
            <w:r w:rsidR="006C7E81">
              <w:rPr>
                <w:sz w:val="28"/>
                <w:szCs w:val="28"/>
                <w:lang w:val="ru-RU"/>
              </w:rPr>
              <w:t xml:space="preserve"> сентября </w:t>
            </w:r>
            <w:r w:rsidRPr="00DF2327">
              <w:rPr>
                <w:sz w:val="28"/>
                <w:szCs w:val="28"/>
              </w:rPr>
              <w:t>202</w:t>
            </w:r>
            <w:r w:rsidR="009B1E39" w:rsidRPr="00DF2327">
              <w:rPr>
                <w:sz w:val="28"/>
                <w:szCs w:val="28"/>
                <w:lang w:val="ru-RU"/>
              </w:rPr>
              <w:t>2</w:t>
            </w:r>
            <w:r w:rsidRPr="00DF2327">
              <w:rPr>
                <w:sz w:val="28"/>
                <w:szCs w:val="28"/>
              </w:rPr>
              <w:t> г.</w:t>
            </w:r>
          </w:p>
        </w:tc>
      </w:tr>
    </w:tbl>
    <w:p w14:paraId="010FDE19" w14:textId="2AAFD507" w:rsidR="00634C5C" w:rsidRPr="00B83CC5" w:rsidRDefault="00136858" w:rsidP="00B83CC5">
      <w:pPr>
        <w:spacing w:after="5" w:line="264" w:lineRule="auto"/>
        <w:ind w:leftChars="0" w:left="0" w:right="2" w:firstLineChars="0" w:firstLine="0"/>
        <w:rPr>
          <w:b/>
          <w:color w:val="FF0000"/>
          <w:sz w:val="28"/>
          <w:szCs w:val="28"/>
          <w:u w:val="single"/>
          <w:lang w:val="ru-RU"/>
        </w:rPr>
      </w:pPr>
      <w:r>
        <w:rPr>
          <w:b/>
          <w:sz w:val="28"/>
          <w:szCs w:val="28"/>
          <w:lang w:val="ru-RU"/>
        </w:rPr>
        <w:t xml:space="preserve">         </w:t>
      </w:r>
      <w:r w:rsidR="00D96CD7">
        <w:rPr>
          <w:b/>
          <w:sz w:val="28"/>
          <w:szCs w:val="28"/>
          <w:lang w:val="ru-RU"/>
        </w:rPr>
        <w:t xml:space="preserve">  </w:t>
      </w:r>
    </w:p>
    <w:p w14:paraId="58C81B1B" w14:textId="77777777" w:rsidR="00634C5C" w:rsidRPr="00E13B8A" w:rsidRDefault="00634C5C" w:rsidP="00634C5C">
      <w:pPr>
        <w:keepNext/>
        <w:pBdr>
          <w:top w:val="nil"/>
          <w:left w:val="nil"/>
          <w:bottom w:val="nil"/>
          <w:right w:val="nil"/>
          <w:between w:val="nil"/>
        </w:pBdr>
        <w:spacing w:line="264" w:lineRule="auto"/>
        <w:ind w:left="1" w:right="2" w:hanging="3"/>
        <w:jc w:val="center"/>
        <w:rPr>
          <w:b/>
          <w:color w:val="000000"/>
          <w:sz w:val="26"/>
          <w:szCs w:val="26"/>
        </w:rPr>
      </w:pPr>
      <w:r w:rsidRPr="00E13B8A">
        <w:rPr>
          <w:b/>
          <w:color w:val="000000"/>
          <w:sz w:val="26"/>
          <w:szCs w:val="26"/>
        </w:rPr>
        <w:t xml:space="preserve">  Климова И. И., Конурбаев М. Э., Андреева Е. Ю.  </w:t>
      </w:r>
    </w:p>
    <w:p w14:paraId="0FC4B33A" w14:textId="77777777" w:rsidR="00634C5C" w:rsidRPr="00E13B8A" w:rsidRDefault="00634C5C" w:rsidP="00634C5C">
      <w:pPr>
        <w:keepNext/>
        <w:pBdr>
          <w:top w:val="nil"/>
          <w:left w:val="nil"/>
          <w:bottom w:val="nil"/>
          <w:right w:val="nil"/>
          <w:between w:val="nil"/>
        </w:pBdr>
        <w:spacing w:line="264" w:lineRule="auto"/>
        <w:ind w:left="1" w:right="2" w:hanging="3"/>
        <w:jc w:val="center"/>
        <w:rPr>
          <w:b/>
          <w:color w:val="000000"/>
          <w:sz w:val="26"/>
          <w:szCs w:val="26"/>
        </w:rPr>
      </w:pPr>
    </w:p>
    <w:p w14:paraId="081C83E7" w14:textId="77777777" w:rsidR="00634C5C" w:rsidRPr="00E13B8A" w:rsidRDefault="00634C5C" w:rsidP="00634C5C">
      <w:pPr>
        <w:pBdr>
          <w:top w:val="nil"/>
          <w:left w:val="nil"/>
          <w:bottom w:val="nil"/>
          <w:right w:val="nil"/>
          <w:between w:val="nil"/>
        </w:pBdr>
        <w:spacing w:line="264" w:lineRule="auto"/>
        <w:ind w:left="1" w:right="2" w:hanging="3"/>
        <w:jc w:val="center"/>
        <w:rPr>
          <w:b/>
          <w:color w:val="000000"/>
          <w:sz w:val="26"/>
          <w:szCs w:val="26"/>
        </w:rPr>
      </w:pPr>
      <w:r w:rsidRPr="00E13B8A">
        <w:rPr>
          <w:b/>
          <w:color w:val="000000"/>
          <w:sz w:val="26"/>
          <w:szCs w:val="26"/>
        </w:rPr>
        <w:t xml:space="preserve"> ЛИНГВОСТРАНОВЕДЕНИЕ СТРАН ОСНОВНОГО ИНОСТРАННОГО ЯЗЫКА</w:t>
      </w:r>
    </w:p>
    <w:p w14:paraId="48FCE180" w14:textId="77777777" w:rsidR="00634C5C" w:rsidRPr="00E13B8A" w:rsidRDefault="00634C5C" w:rsidP="00634C5C">
      <w:pPr>
        <w:pBdr>
          <w:top w:val="nil"/>
          <w:left w:val="nil"/>
          <w:bottom w:val="nil"/>
          <w:right w:val="nil"/>
          <w:between w:val="nil"/>
        </w:pBdr>
        <w:spacing w:line="264" w:lineRule="auto"/>
        <w:ind w:left="1" w:right="2" w:hanging="3"/>
        <w:jc w:val="center"/>
        <w:rPr>
          <w:b/>
          <w:color w:val="000000"/>
          <w:sz w:val="26"/>
          <w:szCs w:val="26"/>
        </w:rPr>
      </w:pPr>
      <w:r w:rsidRPr="00E13B8A">
        <w:rPr>
          <w:b/>
          <w:color w:val="000000"/>
          <w:sz w:val="26"/>
          <w:szCs w:val="26"/>
        </w:rPr>
        <w:t xml:space="preserve"> </w:t>
      </w:r>
    </w:p>
    <w:p w14:paraId="2863C843" w14:textId="77777777" w:rsidR="00634C5C" w:rsidRPr="00E13B8A" w:rsidRDefault="00634C5C" w:rsidP="00634C5C">
      <w:pPr>
        <w:pBdr>
          <w:top w:val="nil"/>
          <w:left w:val="nil"/>
          <w:bottom w:val="nil"/>
          <w:right w:val="nil"/>
          <w:between w:val="nil"/>
        </w:pBdr>
        <w:spacing w:line="264" w:lineRule="auto"/>
        <w:ind w:left="1" w:right="2" w:hanging="3"/>
        <w:jc w:val="center"/>
        <w:rPr>
          <w:b/>
          <w:color w:val="000000"/>
          <w:sz w:val="26"/>
          <w:szCs w:val="26"/>
        </w:rPr>
      </w:pPr>
      <w:r w:rsidRPr="00E13B8A">
        <w:rPr>
          <w:b/>
          <w:color w:val="000000"/>
          <w:sz w:val="26"/>
          <w:szCs w:val="26"/>
        </w:rPr>
        <w:t xml:space="preserve">Рабочая программа дисциплины </w:t>
      </w:r>
    </w:p>
    <w:p w14:paraId="707EDAEA" w14:textId="77777777" w:rsidR="00634C5C" w:rsidRPr="00DF2327" w:rsidRDefault="00634C5C" w:rsidP="00634C5C">
      <w:pPr>
        <w:pBdr>
          <w:top w:val="nil"/>
          <w:left w:val="nil"/>
          <w:bottom w:val="nil"/>
          <w:right w:val="nil"/>
          <w:between w:val="nil"/>
        </w:pBdr>
        <w:spacing w:line="264" w:lineRule="auto"/>
        <w:ind w:left="1" w:right="2" w:hanging="3"/>
        <w:jc w:val="center"/>
        <w:rPr>
          <w:color w:val="000000"/>
          <w:sz w:val="28"/>
          <w:szCs w:val="28"/>
        </w:rPr>
      </w:pPr>
      <w:r w:rsidRPr="00DF2327">
        <w:rPr>
          <w:color w:val="000000"/>
          <w:sz w:val="28"/>
          <w:szCs w:val="28"/>
        </w:rPr>
        <w:t>для студентов, обучающихся по направлению подготовки</w:t>
      </w:r>
    </w:p>
    <w:p w14:paraId="7BCA01B4" w14:textId="77777777" w:rsidR="00E06D76" w:rsidRPr="00E06D76" w:rsidRDefault="00E06D76" w:rsidP="00E06D76">
      <w:pPr>
        <w:widowControl/>
        <w:shd w:val="clear" w:color="auto" w:fill="FFFFFF"/>
        <w:autoSpaceDN/>
        <w:spacing w:beforeAutospacing="1" w:line="240" w:lineRule="auto"/>
        <w:ind w:leftChars="0" w:left="1080" w:firstLineChars="0" w:firstLine="0"/>
        <w:jc w:val="center"/>
        <w:textDirection w:val="lrTb"/>
        <w:textAlignment w:val="auto"/>
        <w:outlineLvl w:val="9"/>
        <w:rPr>
          <w:color w:val="000000"/>
          <w:sz w:val="28"/>
          <w:szCs w:val="28"/>
        </w:rPr>
      </w:pPr>
      <w:r w:rsidRPr="00E06D76">
        <w:rPr>
          <w:color w:val="000000"/>
          <w:sz w:val="28"/>
          <w:szCs w:val="28"/>
        </w:rPr>
        <w:t>38.03.01 - Экономика,</w:t>
      </w:r>
    </w:p>
    <w:p w14:paraId="079ACA64" w14:textId="77777777" w:rsidR="00E06D76" w:rsidRDefault="00E06D76" w:rsidP="00E06D76">
      <w:pPr>
        <w:widowControl/>
        <w:shd w:val="clear" w:color="auto" w:fill="FFFFFF"/>
        <w:autoSpaceDN/>
        <w:spacing w:beforeAutospacing="1" w:line="240" w:lineRule="auto"/>
        <w:ind w:leftChars="0" w:left="1080" w:firstLineChars="0" w:firstLine="0"/>
        <w:jc w:val="center"/>
        <w:textDirection w:val="lrTb"/>
        <w:textAlignment w:val="auto"/>
        <w:outlineLvl w:val="9"/>
        <w:rPr>
          <w:color w:val="000000"/>
          <w:sz w:val="28"/>
          <w:szCs w:val="28"/>
        </w:rPr>
      </w:pPr>
      <w:r w:rsidRPr="00E06D76">
        <w:rPr>
          <w:color w:val="000000"/>
          <w:sz w:val="28"/>
          <w:szCs w:val="28"/>
        </w:rPr>
        <w:t>профиль «Экономика и бизнес стран Востока»</w:t>
      </w:r>
    </w:p>
    <w:p w14:paraId="465E9BC5" w14:textId="77EE2F55" w:rsidR="00962E5F" w:rsidRPr="00E06D76" w:rsidRDefault="00962E5F" w:rsidP="00E06D76">
      <w:pPr>
        <w:widowControl/>
        <w:shd w:val="clear" w:color="auto" w:fill="FFFFFF"/>
        <w:autoSpaceDN/>
        <w:spacing w:beforeAutospacing="1" w:line="240" w:lineRule="auto"/>
        <w:ind w:leftChars="0" w:left="1080" w:firstLineChars="0" w:firstLine="0"/>
        <w:jc w:val="center"/>
        <w:textDirection w:val="lrTb"/>
        <w:textAlignment w:val="auto"/>
        <w:outlineLvl w:val="9"/>
        <w:rPr>
          <w:i/>
          <w:color w:val="201F1E"/>
          <w:kern w:val="0"/>
          <w:position w:val="0"/>
          <w:sz w:val="26"/>
          <w:szCs w:val="26"/>
          <w:lang w:val="ru-RU" w:eastAsia="ru-RU" w:bidi="ar-SA"/>
        </w:rPr>
      </w:pPr>
      <w:r w:rsidRPr="00E06D76">
        <w:rPr>
          <w:i/>
          <w:color w:val="000000"/>
          <w:kern w:val="0"/>
          <w:position w:val="0"/>
          <w:sz w:val="26"/>
          <w:szCs w:val="26"/>
          <w:bdr w:val="none" w:sz="0" w:space="0" w:color="auto" w:frame="1"/>
          <w:lang w:val="ru-RU" w:eastAsia="ru-RU" w:bidi="ar-SA"/>
        </w:rPr>
        <w:t>Рекомендовано Ученым советом Факультета международных экономических отношений</w:t>
      </w:r>
    </w:p>
    <w:p w14:paraId="368AADA8" w14:textId="4B3E89A2" w:rsidR="00962E5F" w:rsidRPr="00E06D76" w:rsidRDefault="00B83CC5" w:rsidP="00E06D76">
      <w:pPr>
        <w:widowControl/>
        <w:shd w:val="clear" w:color="auto" w:fill="FFFFFF"/>
        <w:autoSpaceDN/>
        <w:spacing w:before="240" w:line="240" w:lineRule="auto"/>
        <w:ind w:leftChars="0" w:left="0" w:firstLineChars="0" w:hanging="2"/>
        <w:jc w:val="center"/>
        <w:textDirection w:val="lrTb"/>
        <w:textAlignment w:val="auto"/>
        <w:outlineLvl w:val="9"/>
        <w:rPr>
          <w:i/>
          <w:color w:val="000000"/>
          <w:kern w:val="0"/>
          <w:position w:val="0"/>
          <w:sz w:val="26"/>
          <w:szCs w:val="26"/>
          <w:bdr w:val="none" w:sz="0" w:space="0" w:color="auto" w:frame="1"/>
          <w:lang w:val="ru-RU" w:eastAsia="ru-RU" w:bidi="ar-SA"/>
        </w:rPr>
      </w:pPr>
      <w:r w:rsidRPr="00E06D76">
        <w:rPr>
          <w:i/>
          <w:color w:val="000000"/>
          <w:kern w:val="0"/>
          <w:position w:val="0"/>
          <w:sz w:val="26"/>
          <w:szCs w:val="26"/>
          <w:bdr w:val="none" w:sz="0" w:space="0" w:color="auto" w:frame="1"/>
          <w:lang w:val="ru-RU" w:eastAsia="ru-RU" w:bidi="ar-SA"/>
        </w:rPr>
        <w:t>(протокол № 26 от 20.09.2022</w:t>
      </w:r>
      <w:r w:rsidR="00962E5F" w:rsidRPr="00E06D76">
        <w:rPr>
          <w:i/>
          <w:color w:val="000000"/>
          <w:kern w:val="0"/>
          <w:position w:val="0"/>
          <w:sz w:val="26"/>
          <w:szCs w:val="26"/>
          <w:bdr w:val="none" w:sz="0" w:space="0" w:color="auto" w:frame="1"/>
          <w:lang w:val="ru-RU" w:eastAsia="ru-RU" w:bidi="ar-SA"/>
        </w:rPr>
        <w:t xml:space="preserve"> г.)</w:t>
      </w:r>
    </w:p>
    <w:p w14:paraId="0134DEC0" w14:textId="77777777" w:rsidR="00C66EA7" w:rsidRPr="00E06D76" w:rsidRDefault="00C66EA7" w:rsidP="00E06D76">
      <w:pPr>
        <w:pStyle w:val="af6"/>
        <w:shd w:val="clear" w:color="auto" w:fill="FFFFFF"/>
        <w:spacing w:before="0" w:after="0" w:afterAutospacing="0"/>
        <w:jc w:val="center"/>
        <w:rPr>
          <w:i/>
          <w:color w:val="201F1E"/>
          <w:sz w:val="26"/>
          <w:szCs w:val="26"/>
        </w:rPr>
      </w:pPr>
      <w:r w:rsidRPr="00E06D76">
        <w:rPr>
          <w:i/>
          <w:color w:val="000000"/>
          <w:sz w:val="26"/>
          <w:szCs w:val="26"/>
          <w:bdr w:val="none" w:sz="0" w:space="0" w:color="auto" w:frame="1"/>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6452219F" w14:textId="2D84FB0B" w:rsidR="00C66EA7" w:rsidRDefault="00B83CC5" w:rsidP="00E06D76">
      <w:pPr>
        <w:widowControl/>
        <w:shd w:val="clear" w:color="auto" w:fill="FFFFFF"/>
        <w:autoSpaceDN/>
        <w:spacing w:beforeAutospacing="1" w:line="240" w:lineRule="auto"/>
        <w:ind w:leftChars="0" w:left="1080" w:firstLineChars="0" w:firstLine="0"/>
        <w:jc w:val="center"/>
        <w:textDirection w:val="lrTb"/>
        <w:textAlignment w:val="auto"/>
        <w:outlineLvl w:val="9"/>
        <w:rPr>
          <w:i/>
          <w:color w:val="000000"/>
          <w:kern w:val="0"/>
          <w:position w:val="0"/>
          <w:sz w:val="26"/>
          <w:szCs w:val="26"/>
          <w:bdr w:val="none" w:sz="0" w:space="0" w:color="auto" w:frame="1"/>
          <w:lang w:val="ru-RU" w:eastAsia="ru-RU" w:bidi="ar-SA"/>
        </w:rPr>
      </w:pPr>
      <w:r w:rsidRPr="00E06D76">
        <w:rPr>
          <w:i/>
          <w:color w:val="000000"/>
          <w:kern w:val="0"/>
          <w:position w:val="0"/>
          <w:sz w:val="26"/>
          <w:szCs w:val="26"/>
          <w:bdr w:val="none" w:sz="0" w:space="0" w:color="auto" w:frame="1"/>
          <w:lang w:val="ru-RU" w:eastAsia="ru-RU" w:bidi="ar-SA"/>
        </w:rPr>
        <w:t>(протокол № 23 от 29.06.2022</w:t>
      </w:r>
      <w:r w:rsidR="00C66EA7" w:rsidRPr="00E06D76">
        <w:rPr>
          <w:i/>
          <w:color w:val="000000"/>
          <w:kern w:val="0"/>
          <w:position w:val="0"/>
          <w:sz w:val="26"/>
          <w:szCs w:val="26"/>
          <w:bdr w:val="none" w:sz="0" w:space="0" w:color="auto" w:frame="1"/>
          <w:lang w:val="ru-RU" w:eastAsia="ru-RU" w:bidi="ar-SA"/>
        </w:rPr>
        <w:t xml:space="preserve"> г.)</w:t>
      </w:r>
    </w:p>
    <w:p w14:paraId="619FA1A5" w14:textId="77777777" w:rsidR="00E06D76" w:rsidRPr="00E06D76" w:rsidRDefault="00E06D76" w:rsidP="00E06D76">
      <w:pPr>
        <w:widowControl/>
        <w:shd w:val="clear" w:color="auto" w:fill="FFFFFF"/>
        <w:autoSpaceDN/>
        <w:spacing w:beforeAutospacing="1" w:line="240" w:lineRule="auto"/>
        <w:ind w:leftChars="0" w:left="1080" w:firstLineChars="0" w:firstLine="0"/>
        <w:jc w:val="center"/>
        <w:textDirection w:val="lrTb"/>
        <w:textAlignment w:val="auto"/>
        <w:outlineLvl w:val="9"/>
        <w:rPr>
          <w:i/>
          <w:color w:val="201F1E"/>
          <w:kern w:val="0"/>
          <w:position w:val="0"/>
          <w:sz w:val="26"/>
          <w:szCs w:val="26"/>
          <w:lang w:val="ru-RU" w:eastAsia="ru-RU" w:bidi="ar-SA"/>
        </w:rPr>
      </w:pPr>
    </w:p>
    <w:p w14:paraId="7A07256A" w14:textId="5456BDA6" w:rsidR="00F60C27" w:rsidRPr="00CA5732" w:rsidRDefault="00634C5C" w:rsidP="00CA5732">
      <w:pPr>
        <w:pBdr>
          <w:top w:val="nil"/>
          <w:left w:val="nil"/>
          <w:bottom w:val="nil"/>
          <w:right w:val="nil"/>
          <w:between w:val="nil"/>
        </w:pBdr>
        <w:spacing w:line="252" w:lineRule="auto"/>
        <w:ind w:leftChars="0" w:left="0" w:firstLineChars="0" w:firstLine="0"/>
        <w:jc w:val="center"/>
        <w:rPr>
          <w:b/>
          <w:color w:val="000000"/>
          <w:sz w:val="26"/>
          <w:szCs w:val="26"/>
          <w:lang w:val="ru-RU"/>
        </w:rPr>
      </w:pPr>
      <w:r w:rsidRPr="00E13B8A">
        <w:rPr>
          <w:b/>
          <w:color w:val="000000"/>
          <w:sz w:val="26"/>
          <w:szCs w:val="26"/>
        </w:rPr>
        <w:t>Москва 202</w:t>
      </w:r>
      <w:r w:rsidR="00CA5732">
        <w:rPr>
          <w:b/>
          <w:color w:val="000000"/>
          <w:sz w:val="26"/>
          <w:szCs w:val="26"/>
          <w:lang w:val="ru-RU"/>
        </w:rPr>
        <w:t>2</w:t>
      </w:r>
    </w:p>
    <w:p w14:paraId="7F335DF9" w14:textId="77777777" w:rsidR="00F60C27" w:rsidRDefault="007A76C0">
      <w:pPr>
        <w:pBdr>
          <w:top w:val="nil"/>
          <w:left w:val="nil"/>
          <w:bottom w:val="nil"/>
          <w:right w:val="nil"/>
          <w:between w:val="nil"/>
        </w:pBdr>
        <w:spacing w:line="254" w:lineRule="auto"/>
        <w:ind w:left="1" w:hanging="3"/>
        <w:jc w:val="center"/>
        <w:rPr>
          <w:color w:val="000000"/>
        </w:rPr>
      </w:pPr>
      <w:r>
        <w:rPr>
          <w:b/>
          <w:bCs/>
          <w:sz w:val="28"/>
          <w:szCs w:val="28"/>
          <w:shd w:val="clear" w:color="auto" w:fill="FFFFFF"/>
          <w:lang w:val="ru-RU"/>
        </w:rPr>
        <w:lastRenderedPageBreak/>
        <w:t>Содержание</w:t>
      </w:r>
    </w:p>
    <w:p w14:paraId="70A90D12" w14:textId="77777777" w:rsidR="001B373F" w:rsidRDefault="001B373F" w:rsidP="001B373F">
      <w:pPr>
        <w:ind w:left="0" w:hanging="2"/>
        <w:rPr>
          <w:shd w:val="clear" w:color="auto" w:fill="FFFFFF"/>
        </w:rPr>
      </w:pPr>
    </w:p>
    <w:tbl>
      <w:tblPr>
        <w:tblW w:w="0" w:type="auto"/>
        <w:tblInd w:w="-148" w:type="dxa"/>
        <w:tblLayout w:type="fixed"/>
        <w:tblLook w:val="0000" w:firstRow="0" w:lastRow="0" w:firstColumn="0" w:lastColumn="0" w:noHBand="0" w:noVBand="0"/>
      </w:tblPr>
      <w:tblGrid>
        <w:gridCol w:w="8781"/>
        <w:gridCol w:w="1493"/>
      </w:tblGrid>
      <w:tr w:rsidR="001B373F" w14:paraId="7C066B98" w14:textId="77777777" w:rsidTr="00634C5C">
        <w:tc>
          <w:tcPr>
            <w:tcW w:w="8781" w:type="dxa"/>
            <w:tcBorders>
              <w:top w:val="single" w:sz="4" w:space="0" w:color="000080"/>
              <w:left w:val="single" w:sz="4" w:space="0" w:color="000080"/>
              <w:bottom w:val="single" w:sz="4" w:space="0" w:color="000080"/>
            </w:tcBorders>
          </w:tcPr>
          <w:p w14:paraId="20674FDF" w14:textId="77777777" w:rsidR="001B373F" w:rsidRDefault="001B373F" w:rsidP="00634C5C">
            <w:pPr>
              <w:snapToGrid w:val="0"/>
              <w:ind w:left="0" w:hanging="2"/>
            </w:pPr>
            <w:r>
              <w:t>1. Наименование дисциплины</w:t>
            </w:r>
          </w:p>
        </w:tc>
        <w:tc>
          <w:tcPr>
            <w:tcW w:w="1493" w:type="dxa"/>
            <w:tcBorders>
              <w:top w:val="single" w:sz="4" w:space="0" w:color="000080"/>
              <w:left w:val="single" w:sz="4" w:space="0" w:color="000080"/>
              <w:bottom w:val="single" w:sz="4" w:space="0" w:color="000080"/>
              <w:right w:val="single" w:sz="4" w:space="0" w:color="000080"/>
            </w:tcBorders>
          </w:tcPr>
          <w:p w14:paraId="366FD9E1" w14:textId="7F26AAB9" w:rsidR="001B373F" w:rsidRDefault="00CA5732" w:rsidP="00634C5C">
            <w:pPr>
              <w:snapToGrid w:val="0"/>
              <w:ind w:left="0" w:hanging="2"/>
            </w:pPr>
            <w:r>
              <w:t>4</w:t>
            </w:r>
          </w:p>
        </w:tc>
      </w:tr>
      <w:tr w:rsidR="001B373F" w14:paraId="1B68B9F3" w14:textId="77777777" w:rsidTr="00634C5C">
        <w:tc>
          <w:tcPr>
            <w:tcW w:w="8781" w:type="dxa"/>
            <w:tcBorders>
              <w:left w:val="single" w:sz="4" w:space="0" w:color="000080"/>
              <w:bottom w:val="single" w:sz="4" w:space="0" w:color="000080"/>
            </w:tcBorders>
          </w:tcPr>
          <w:p w14:paraId="1D5AA4C6" w14:textId="77777777" w:rsidR="001B373F" w:rsidRDefault="001B373F" w:rsidP="00634C5C">
            <w:pPr>
              <w:snapToGrid w:val="0"/>
              <w:ind w:left="0" w:hanging="2"/>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93" w:type="dxa"/>
            <w:tcBorders>
              <w:left w:val="single" w:sz="4" w:space="0" w:color="000080"/>
              <w:bottom w:val="single" w:sz="4" w:space="0" w:color="000080"/>
              <w:right w:val="single" w:sz="4" w:space="0" w:color="000080"/>
            </w:tcBorders>
          </w:tcPr>
          <w:p w14:paraId="397011D4" w14:textId="14410EBC" w:rsidR="001B373F" w:rsidRDefault="00CA5732" w:rsidP="00634C5C">
            <w:pPr>
              <w:snapToGrid w:val="0"/>
              <w:ind w:left="0" w:hanging="2"/>
            </w:pPr>
            <w:r>
              <w:t>4</w:t>
            </w:r>
          </w:p>
        </w:tc>
      </w:tr>
      <w:tr w:rsidR="001B373F" w14:paraId="73BE6E6A" w14:textId="77777777" w:rsidTr="00634C5C">
        <w:tc>
          <w:tcPr>
            <w:tcW w:w="8781" w:type="dxa"/>
            <w:tcBorders>
              <w:top w:val="single" w:sz="4" w:space="0" w:color="000080"/>
              <w:left w:val="single" w:sz="4" w:space="0" w:color="000080"/>
              <w:bottom w:val="single" w:sz="4" w:space="0" w:color="000080"/>
            </w:tcBorders>
          </w:tcPr>
          <w:p w14:paraId="1BB26124" w14:textId="77777777" w:rsidR="001B373F" w:rsidRDefault="001B373F" w:rsidP="00634C5C">
            <w:pPr>
              <w:snapToGrid w:val="0"/>
              <w:ind w:left="0" w:hanging="2"/>
            </w:pPr>
            <w:r>
              <w:t>3. Место дисциплины в структуре образовательной программы</w:t>
            </w:r>
          </w:p>
        </w:tc>
        <w:tc>
          <w:tcPr>
            <w:tcW w:w="1493" w:type="dxa"/>
            <w:tcBorders>
              <w:top w:val="single" w:sz="4" w:space="0" w:color="000080"/>
              <w:left w:val="single" w:sz="4" w:space="0" w:color="000080"/>
              <w:bottom w:val="single" w:sz="4" w:space="0" w:color="000080"/>
              <w:right w:val="single" w:sz="4" w:space="0" w:color="000080"/>
            </w:tcBorders>
          </w:tcPr>
          <w:p w14:paraId="25456EF5" w14:textId="0E5AA2B7" w:rsidR="001B373F" w:rsidRDefault="00CA5732" w:rsidP="00634C5C">
            <w:pPr>
              <w:snapToGrid w:val="0"/>
              <w:ind w:left="0" w:hanging="2"/>
              <w:rPr>
                <w:lang w:val="ru-RU"/>
              </w:rPr>
            </w:pPr>
            <w:r>
              <w:rPr>
                <w:lang w:val="ru-RU"/>
              </w:rPr>
              <w:t>6</w:t>
            </w:r>
          </w:p>
        </w:tc>
      </w:tr>
      <w:tr w:rsidR="001B373F" w14:paraId="03187BCC" w14:textId="77777777" w:rsidTr="00634C5C">
        <w:tc>
          <w:tcPr>
            <w:tcW w:w="8781" w:type="dxa"/>
            <w:tcBorders>
              <w:top w:val="single" w:sz="4" w:space="0" w:color="000080"/>
              <w:left w:val="single" w:sz="4" w:space="0" w:color="000080"/>
              <w:bottom w:val="single" w:sz="4" w:space="0" w:color="000080"/>
            </w:tcBorders>
          </w:tcPr>
          <w:p w14:paraId="6B9EC84C" w14:textId="77777777" w:rsidR="001B373F" w:rsidRDefault="001B373F" w:rsidP="00634C5C">
            <w:pPr>
              <w:snapToGrid w:val="0"/>
              <w:ind w:left="0" w:hanging="2"/>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493" w:type="dxa"/>
            <w:tcBorders>
              <w:top w:val="single" w:sz="4" w:space="0" w:color="000080"/>
              <w:left w:val="single" w:sz="4" w:space="0" w:color="000080"/>
              <w:bottom w:val="single" w:sz="4" w:space="0" w:color="000080"/>
              <w:right w:val="single" w:sz="4" w:space="0" w:color="000080"/>
            </w:tcBorders>
          </w:tcPr>
          <w:p w14:paraId="45770C1D" w14:textId="520B3036" w:rsidR="001B373F" w:rsidRDefault="00CA5732" w:rsidP="00634C5C">
            <w:pPr>
              <w:snapToGrid w:val="0"/>
              <w:ind w:left="0" w:hanging="2"/>
              <w:rPr>
                <w:lang w:val="ru-RU"/>
              </w:rPr>
            </w:pPr>
            <w:r>
              <w:rPr>
                <w:lang w:val="ru-RU"/>
              </w:rPr>
              <w:t>6</w:t>
            </w:r>
          </w:p>
        </w:tc>
      </w:tr>
      <w:tr w:rsidR="001B373F" w14:paraId="3C156831" w14:textId="77777777" w:rsidTr="00634C5C">
        <w:tc>
          <w:tcPr>
            <w:tcW w:w="8781" w:type="dxa"/>
            <w:tcBorders>
              <w:left w:val="single" w:sz="4" w:space="0" w:color="000080"/>
              <w:bottom w:val="single" w:sz="4" w:space="0" w:color="000080"/>
            </w:tcBorders>
          </w:tcPr>
          <w:p w14:paraId="5D51EA9E" w14:textId="77777777" w:rsidR="001B373F" w:rsidRDefault="001B373F" w:rsidP="00634C5C">
            <w:pPr>
              <w:snapToGrid w:val="0"/>
              <w:ind w:left="0" w:hanging="2"/>
            </w:pPr>
            <w: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93" w:type="dxa"/>
            <w:tcBorders>
              <w:left w:val="single" w:sz="4" w:space="0" w:color="000080"/>
              <w:bottom w:val="single" w:sz="4" w:space="0" w:color="000080"/>
              <w:right w:val="single" w:sz="4" w:space="0" w:color="000080"/>
            </w:tcBorders>
          </w:tcPr>
          <w:p w14:paraId="2AA2A15E" w14:textId="076DF36B" w:rsidR="001B373F" w:rsidRDefault="00CA5732" w:rsidP="00634C5C">
            <w:pPr>
              <w:snapToGrid w:val="0"/>
              <w:ind w:left="0" w:hanging="2"/>
              <w:rPr>
                <w:lang w:val="ru-RU"/>
              </w:rPr>
            </w:pPr>
            <w:r>
              <w:rPr>
                <w:lang w:val="ru-RU"/>
              </w:rPr>
              <w:t>7</w:t>
            </w:r>
          </w:p>
        </w:tc>
      </w:tr>
      <w:tr w:rsidR="001B373F" w14:paraId="1D30F791" w14:textId="77777777" w:rsidTr="00634C5C">
        <w:tc>
          <w:tcPr>
            <w:tcW w:w="8781" w:type="dxa"/>
            <w:tcBorders>
              <w:top w:val="single" w:sz="4" w:space="0" w:color="000080"/>
              <w:left w:val="single" w:sz="4" w:space="0" w:color="000080"/>
              <w:bottom w:val="single" w:sz="4" w:space="0" w:color="000080"/>
            </w:tcBorders>
          </w:tcPr>
          <w:p w14:paraId="1C4AFFDD" w14:textId="77777777" w:rsidR="001B373F" w:rsidRDefault="001B373F" w:rsidP="00634C5C">
            <w:pPr>
              <w:snapToGrid w:val="0"/>
              <w:ind w:left="0" w:hanging="2"/>
            </w:pPr>
            <w:r>
              <w:t>5.1. Содержание дисциплины</w:t>
            </w:r>
          </w:p>
        </w:tc>
        <w:tc>
          <w:tcPr>
            <w:tcW w:w="1493" w:type="dxa"/>
            <w:tcBorders>
              <w:top w:val="single" w:sz="4" w:space="0" w:color="000080"/>
              <w:left w:val="single" w:sz="4" w:space="0" w:color="000080"/>
              <w:bottom w:val="single" w:sz="4" w:space="0" w:color="000080"/>
              <w:right w:val="single" w:sz="4" w:space="0" w:color="000080"/>
            </w:tcBorders>
          </w:tcPr>
          <w:p w14:paraId="04466F85" w14:textId="5DD1A727" w:rsidR="001B373F" w:rsidRDefault="00CA5732" w:rsidP="00634C5C">
            <w:pPr>
              <w:snapToGrid w:val="0"/>
              <w:ind w:left="0" w:hanging="2"/>
              <w:rPr>
                <w:lang w:val="ru-RU"/>
              </w:rPr>
            </w:pPr>
            <w:r>
              <w:rPr>
                <w:lang w:val="ru-RU"/>
              </w:rPr>
              <w:t>7</w:t>
            </w:r>
          </w:p>
        </w:tc>
      </w:tr>
      <w:tr w:rsidR="001B373F" w14:paraId="68B93337" w14:textId="77777777" w:rsidTr="00634C5C">
        <w:tc>
          <w:tcPr>
            <w:tcW w:w="8781" w:type="dxa"/>
            <w:tcBorders>
              <w:top w:val="single" w:sz="4" w:space="0" w:color="000080"/>
              <w:left w:val="single" w:sz="4" w:space="0" w:color="000080"/>
              <w:bottom w:val="single" w:sz="4" w:space="0" w:color="000080"/>
            </w:tcBorders>
          </w:tcPr>
          <w:p w14:paraId="7A963CA1" w14:textId="77777777" w:rsidR="001B373F" w:rsidRDefault="001B373F" w:rsidP="00634C5C">
            <w:pPr>
              <w:snapToGrid w:val="0"/>
              <w:ind w:left="0" w:hanging="2"/>
            </w:pPr>
            <w:r>
              <w:t>5.2. Учебно – тематический план</w:t>
            </w:r>
          </w:p>
        </w:tc>
        <w:tc>
          <w:tcPr>
            <w:tcW w:w="1493" w:type="dxa"/>
            <w:tcBorders>
              <w:top w:val="single" w:sz="4" w:space="0" w:color="000080"/>
              <w:left w:val="single" w:sz="4" w:space="0" w:color="000080"/>
              <w:bottom w:val="single" w:sz="4" w:space="0" w:color="000080"/>
              <w:right w:val="single" w:sz="4" w:space="0" w:color="000080"/>
            </w:tcBorders>
          </w:tcPr>
          <w:p w14:paraId="70A0ED36" w14:textId="77777777" w:rsidR="001B373F" w:rsidRDefault="00136858" w:rsidP="00634C5C">
            <w:pPr>
              <w:snapToGrid w:val="0"/>
              <w:ind w:left="0" w:hanging="2"/>
              <w:rPr>
                <w:lang w:val="ru-RU"/>
              </w:rPr>
            </w:pPr>
            <w:r>
              <w:t>8</w:t>
            </w:r>
          </w:p>
        </w:tc>
      </w:tr>
      <w:tr w:rsidR="001B373F" w14:paraId="7CD5B014" w14:textId="77777777" w:rsidTr="00634C5C">
        <w:tc>
          <w:tcPr>
            <w:tcW w:w="8781" w:type="dxa"/>
            <w:tcBorders>
              <w:top w:val="single" w:sz="4" w:space="0" w:color="000080"/>
              <w:left w:val="single" w:sz="4" w:space="0" w:color="000080"/>
              <w:bottom w:val="single" w:sz="4" w:space="0" w:color="000080"/>
            </w:tcBorders>
          </w:tcPr>
          <w:p w14:paraId="23EEB5E6" w14:textId="77777777" w:rsidR="001B373F" w:rsidRDefault="001B373F" w:rsidP="00634C5C">
            <w:pPr>
              <w:snapToGrid w:val="0"/>
              <w:ind w:left="0" w:hanging="2"/>
            </w:pPr>
            <w:r>
              <w:t>5.3. Содержание семинаров, практических занятий</w:t>
            </w:r>
          </w:p>
        </w:tc>
        <w:tc>
          <w:tcPr>
            <w:tcW w:w="1493" w:type="dxa"/>
            <w:tcBorders>
              <w:top w:val="single" w:sz="4" w:space="0" w:color="000080"/>
              <w:left w:val="single" w:sz="4" w:space="0" w:color="000080"/>
              <w:bottom w:val="single" w:sz="4" w:space="0" w:color="000080"/>
              <w:right w:val="single" w:sz="4" w:space="0" w:color="000080"/>
            </w:tcBorders>
          </w:tcPr>
          <w:p w14:paraId="17C50822" w14:textId="600DD599" w:rsidR="001B373F" w:rsidRDefault="00BA6046" w:rsidP="00634C5C">
            <w:pPr>
              <w:snapToGrid w:val="0"/>
              <w:ind w:left="0" w:hanging="2"/>
              <w:rPr>
                <w:lang w:val="ru-RU"/>
              </w:rPr>
            </w:pPr>
            <w:r>
              <w:rPr>
                <w:lang w:val="ru-RU"/>
              </w:rPr>
              <w:t>8</w:t>
            </w:r>
          </w:p>
        </w:tc>
      </w:tr>
      <w:tr w:rsidR="001B373F" w14:paraId="3DABB49A" w14:textId="77777777" w:rsidTr="00634C5C">
        <w:tc>
          <w:tcPr>
            <w:tcW w:w="8781" w:type="dxa"/>
            <w:tcBorders>
              <w:top w:val="single" w:sz="4" w:space="0" w:color="000080"/>
              <w:left w:val="single" w:sz="4" w:space="0" w:color="000080"/>
              <w:bottom w:val="single" w:sz="4" w:space="0" w:color="000080"/>
            </w:tcBorders>
          </w:tcPr>
          <w:p w14:paraId="2CD0E428" w14:textId="77777777" w:rsidR="001B373F" w:rsidRDefault="001B373F" w:rsidP="00634C5C">
            <w:pPr>
              <w:snapToGrid w:val="0"/>
              <w:ind w:left="0" w:hanging="2"/>
            </w:pPr>
            <w:r>
              <w:t>6. Перечень учебно-методического обеспечения для самостоятельной работы обучающихся по дисциплине</w:t>
            </w:r>
          </w:p>
        </w:tc>
        <w:tc>
          <w:tcPr>
            <w:tcW w:w="1493" w:type="dxa"/>
            <w:tcBorders>
              <w:top w:val="single" w:sz="4" w:space="0" w:color="000080"/>
              <w:left w:val="single" w:sz="4" w:space="0" w:color="000080"/>
              <w:bottom w:val="single" w:sz="4" w:space="0" w:color="000080"/>
              <w:right w:val="single" w:sz="4" w:space="0" w:color="000080"/>
            </w:tcBorders>
          </w:tcPr>
          <w:p w14:paraId="64CD93CB" w14:textId="418F87F2" w:rsidR="001B373F" w:rsidRDefault="00BA6046" w:rsidP="00634C5C">
            <w:pPr>
              <w:snapToGrid w:val="0"/>
              <w:ind w:left="0" w:hanging="2"/>
              <w:rPr>
                <w:lang w:val="ru-RU"/>
              </w:rPr>
            </w:pPr>
            <w:r>
              <w:rPr>
                <w:lang w:val="ru-RU"/>
              </w:rPr>
              <w:t>10</w:t>
            </w:r>
          </w:p>
        </w:tc>
      </w:tr>
      <w:tr w:rsidR="001B373F" w14:paraId="51E4503A" w14:textId="77777777" w:rsidTr="00634C5C">
        <w:tc>
          <w:tcPr>
            <w:tcW w:w="8781" w:type="dxa"/>
            <w:tcBorders>
              <w:top w:val="single" w:sz="4" w:space="0" w:color="000080"/>
              <w:left w:val="single" w:sz="4" w:space="0" w:color="000080"/>
              <w:bottom w:val="single" w:sz="4" w:space="0" w:color="000080"/>
            </w:tcBorders>
          </w:tcPr>
          <w:p w14:paraId="7F3C5A53" w14:textId="77777777" w:rsidR="001B373F" w:rsidRDefault="001B373F" w:rsidP="00634C5C">
            <w:pPr>
              <w:snapToGrid w:val="0"/>
              <w:ind w:left="0" w:hanging="2"/>
            </w:pPr>
            <w:r>
              <w:t>6.1. Перечень вопросов, отводимых на самостоятельное освоение дисциплины, формы внеаудиторной самостоятельной работы</w:t>
            </w:r>
          </w:p>
        </w:tc>
        <w:tc>
          <w:tcPr>
            <w:tcW w:w="1493" w:type="dxa"/>
            <w:tcBorders>
              <w:top w:val="single" w:sz="4" w:space="0" w:color="000080"/>
              <w:left w:val="single" w:sz="4" w:space="0" w:color="000080"/>
              <w:bottom w:val="single" w:sz="4" w:space="0" w:color="000080"/>
              <w:right w:val="single" w:sz="4" w:space="0" w:color="000080"/>
            </w:tcBorders>
          </w:tcPr>
          <w:p w14:paraId="49620EF3" w14:textId="04526307" w:rsidR="001B373F" w:rsidRDefault="00BA6046" w:rsidP="00634C5C">
            <w:pPr>
              <w:snapToGrid w:val="0"/>
              <w:ind w:left="0" w:hanging="2"/>
              <w:rPr>
                <w:lang w:val="ru-RU"/>
              </w:rPr>
            </w:pPr>
            <w:r>
              <w:rPr>
                <w:lang w:val="ru-RU"/>
              </w:rPr>
              <w:t>10</w:t>
            </w:r>
          </w:p>
        </w:tc>
      </w:tr>
      <w:tr w:rsidR="001B373F" w14:paraId="516B136C" w14:textId="77777777" w:rsidTr="00634C5C">
        <w:tc>
          <w:tcPr>
            <w:tcW w:w="8781" w:type="dxa"/>
            <w:tcBorders>
              <w:top w:val="single" w:sz="4" w:space="0" w:color="000080"/>
              <w:left w:val="single" w:sz="4" w:space="0" w:color="000080"/>
              <w:bottom w:val="single" w:sz="4" w:space="0" w:color="000080"/>
            </w:tcBorders>
          </w:tcPr>
          <w:p w14:paraId="3EE693A4" w14:textId="77777777" w:rsidR="001B373F" w:rsidRDefault="001B373F" w:rsidP="00634C5C">
            <w:pPr>
              <w:snapToGrid w:val="0"/>
              <w:ind w:left="0" w:hanging="2"/>
            </w:pPr>
            <w:r>
              <w:t xml:space="preserve">6.2. Перечень вопросов, заданий, тем для подготовки к текущему контролю </w:t>
            </w:r>
          </w:p>
        </w:tc>
        <w:tc>
          <w:tcPr>
            <w:tcW w:w="1493" w:type="dxa"/>
            <w:tcBorders>
              <w:top w:val="single" w:sz="4" w:space="0" w:color="000080"/>
              <w:left w:val="single" w:sz="4" w:space="0" w:color="000080"/>
              <w:bottom w:val="single" w:sz="4" w:space="0" w:color="000080"/>
              <w:right w:val="single" w:sz="4" w:space="0" w:color="000080"/>
            </w:tcBorders>
          </w:tcPr>
          <w:p w14:paraId="2EBADADD" w14:textId="77777777" w:rsidR="001B373F" w:rsidRDefault="00136858" w:rsidP="00634C5C">
            <w:pPr>
              <w:snapToGrid w:val="0"/>
              <w:ind w:left="0" w:hanging="2"/>
              <w:rPr>
                <w:lang w:val="ru-RU"/>
              </w:rPr>
            </w:pPr>
            <w:r>
              <w:rPr>
                <w:lang w:val="ru-RU"/>
              </w:rPr>
              <w:t>12</w:t>
            </w:r>
          </w:p>
        </w:tc>
      </w:tr>
      <w:tr w:rsidR="001B373F" w14:paraId="773B20C9" w14:textId="77777777" w:rsidTr="00634C5C">
        <w:tc>
          <w:tcPr>
            <w:tcW w:w="8781" w:type="dxa"/>
            <w:tcBorders>
              <w:left w:val="single" w:sz="4" w:space="0" w:color="000080"/>
              <w:bottom w:val="single" w:sz="4" w:space="0" w:color="000080"/>
            </w:tcBorders>
          </w:tcPr>
          <w:p w14:paraId="13D4E67C" w14:textId="77777777" w:rsidR="001B373F" w:rsidRDefault="001B373F" w:rsidP="00634C5C">
            <w:pPr>
              <w:snapToGrid w:val="0"/>
              <w:ind w:left="0" w:hanging="2"/>
            </w:pPr>
            <w:r>
              <w:t>7. Фонд оценочных средств для проведения промежуточной аттестации обучающихся по дисциплине</w:t>
            </w:r>
          </w:p>
        </w:tc>
        <w:tc>
          <w:tcPr>
            <w:tcW w:w="1493" w:type="dxa"/>
            <w:tcBorders>
              <w:left w:val="single" w:sz="4" w:space="0" w:color="000080"/>
              <w:bottom w:val="single" w:sz="4" w:space="0" w:color="000080"/>
              <w:right w:val="single" w:sz="4" w:space="0" w:color="000080"/>
            </w:tcBorders>
          </w:tcPr>
          <w:p w14:paraId="699AEB20" w14:textId="45997BBB" w:rsidR="001B373F" w:rsidRDefault="00BA6046" w:rsidP="00634C5C">
            <w:pPr>
              <w:snapToGrid w:val="0"/>
              <w:ind w:left="0" w:hanging="2"/>
              <w:rPr>
                <w:lang w:val="ru-RU"/>
              </w:rPr>
            </w:pPr>
            <w:r>
              <w:rPr>
                <w:lang w:val="ru-RU"/>
              </w:rPr>
              <w:t>18</w:t>
            </w:r>
          </w:p>
        </w:tc>
      </w:tr>
      <w:tr w:rsidR="001B373F" w14:paraId="6694B691" w14:textId="77777777" w:rsidTr="00634C5C">
        <w:tc>
          <w:tcPr>
            <w:tcW w:w="8781" w:type="dxa"/>
            <w:tcBorders>
              <w:left w:val="single" w:sz="4" w:space="0" w:color="000080"/>
              <w:bottom w:val="single" w:sz="4" w:space="0" w:color="000080"/>
            </w:tcBorders>
          </w:tcPr>
          <w:p w14:paraId="3265AA05" w14:textId="77777777" w:rsidR="001B373F" w:rsidRDefault="001B373F" w:rsidP="00634C5C">
            <w:pPr>
              <w:snapToGrid w:val="0"/>
              <w:ind w:left="0" w:hanging="2"/>
            </w:pPr>
            <w:r>
              <w:t>8. Перечень основной и дополнительной учебной литературы, необходимой для освоения дисциплины</w:t>
            </w:r>
          </w:p>
        </w:tc>
        <w:tc>
          <w:tcPr>
            <w:tcW w:w="1493" w:type="dxa"/>
            <w:tcBorders>
              <w:left w:val="single" w:sz="4" w:space="0" w:color="000080"/>
              <w:bottom w:val="single" w:sz="4" w:space="0" w:color="000080"/>
              <w:right w:val="single" w:sz="4" w:space="0" w:color="000080"/>
            </w:tcBorders>
          </w:tcPr>
          <w:p w14:paraId="013843FB" w14:textId="77777777" w:rsidR="001B373F" w:rsidRDefault="00136858" w:rsidP="00634C5C">
            <w:pPr>
              <w:snapToGrid w:val="0"/>
              <w:ind w:left="0" w:hanging="2"/>
              <w:rPr>
                <w:lang w:val="ru-RU"/>
              </w:rPr>
            </w:pPr>
            <w:r>
              <w:rPr>
                <w:lang w:val="ru-RU"/>
              </w:rPr>
              <w:t>26</w:t>
            </w:r>
          </w:p>
        </w:tc>
      </w:tr>
      <w:tr w:rsidR="001B373F" w14:paraId="2865AE8B" w14:textId="77777777" w:rsidTr="00634C5C">
        <w:tc>
          <w:tcPr>
            <w:tcW w:w="8781" w:type="dxa"/>
            <w:tcBorders>
              <w:left w:val="single" w:sz="4" w:space="0" w:color="000080"/>
              <w:bottom w:val="single" w:sz="4" w:space="0" w:color="000080"/>
            </w:tcBorders>
          </w:tcPr>
          <w:p w14:paraId="722CD654" w14:textId="77777777" w:rsidR="001B373F" w:rsidRDefault="001B373F" w:rsidP="00634C5C">
            <w:pPr>
              <w:snapToGrid w:val="0"/>
              <w:ind w:left="0" w:hanging="2"/>
              <w:rPr>
                <w:bCs/>
              </w:rPr>
            </w:pPr>
            <w:r>
              <w:t>9. П</w:t>
            </w:r>
            <w:r>
              <w:rPr>
                <w:bCs/>
              </w:rPr>
              <w:t>еречень ресурсов информационно-телекоммуникационной сети «Интернет», необходимых для освоения дисциплины</w:t>
            </w:r>
          </w:p>
        </w:tc>
        <w:tc>
          <w:tcPr>
            <w:tcW w:w="1493" w:type="dxa"/>
            <w:tcBorders>
              <w:left w:val="single" w:sz="4" w:space="0" w:color="000080"/>
              <w:bottom w:val="single" w:sz="4" w:space="0" w:color="000080"/>
              <w:right w:val="single" w:sz="4" w:space="0" w:color="000080"/>
            </w:tcBorders>
          </w:tcPr>
          <w:p w14:paraId="3D275146" w14:textId="77777777" w:rsidR="001B373F" w:rsidRDefault="004E23F2" w:rsidP="00634C5C">
            <w:pPr>
              <w:snapToGrid w:val="0"/>
              <w:ind w:left="0" w:hanging="2"/>
              <w:rPr>
                <w:lang w:val="ru-RU"/>
              </w:rPr>
            </w:pPr>
            <w:r>
              <w:rPr>
                <w:lang w:val="ru-RU"/>
              </w:rPr>
              <w:t>2</w:t>
            </w:r>
            <w:r w:rsidR="00136858">
              <w:rPr>
                <w:lang w:val="ru-RU"/>
              </w:rPr>
              <w:t>7</w:t>
            </w:r>
          </w:p>
        </w:tc>
      </w:tr>
      <w:tr w:rsidR="001B373F" w14:paraId="65EC1E25" w14:textId="77777777" w:rsidTr="00634C5C">
        <w:tc>
          <w:tcPr>
            <w:tcW w:w="8781" w:type="dxa"/>
            <w:tcBorders>
              <w:left w:val="single" w:sz="4" w:space="0" w:color="000080"/>
              <w:bottom w:val="single" w:sz="4" w:space="0" w:color="000080"/>
            </w:tcBorders>
          </w:tcPr>
          <w:p w14:paraId="5FE5C23E" w14:textId="77777777" w:rsidR="001B373F" w:rsidRDefault="001B373F" w:rsidP="00634C5C">
            <w:pPr>
              <w:snapToGrid w:val="0"/>
              <w:ind w:left="0" w:hanging="2"/>
              <w:rPr>
                <w:rFonts w:eastAsia="Calibri"/>
              </w:rPr>
            </w:pPr>
            <w:r>
              <w:rPr>
                <w:rFonts w:eastAsia="Calibri"/>
              </w:rPr>
              <w:t>10. Методические указания для обучающихся по освоению дисциплины</w:t>
            </w:r>
          </w:p>
        </w:tc>
        <w:tc>
          <w:tcPr>
            <w:tcW w:w="1493" w:type="dxa"/>
            <w:tcBorders>
              <w:left w:val="single" w:sz="4" w:space="0" w:color="000080"/>
              <w:bottom w:val="single" w:sz="4" w:space="0" w:color="000080"/>
              <w:right w:val="single" w:sz="4" w:space="0" w:color="000080"/>
            </w:tcBorders>
          </w:tcPr>
          <w:p w14:paraId="0C59A3C3" w14:textId="77777777" w:rsidR="001B373F" w:rsidRDefault="00136858" w:rsidP="00634C5C">
            <w:pPr>
              <w:snapToGrid w:val="0"/>
              <w:ind w:left="0" w:hanging="2"/>
              <w:rPr>
                <w:lang w:val="ru-RU"/>
              </w:rPr>
            </w:pPr>
            <w:r>
              <w:rPr>
                <w:lang w:val="ru-RU"/>
              </w:rPr>
              <w:t>28</w:t>
            </w:r>
          </w:p>
        </w:tc>
      </w:tr>
      <w:tr w:rsidR="001B373F" w14:paraId="53929631" w14:textId="77777777" w:rsidTr="00634C5C">
        <w:tc>
          <w:tcPr>
            <w:tcW w:w="8781" w:type="dxa"/>
            <w:tcBorders>
              <w:left w:val="single" w:sz="4" w:space="0" w:color="000080"/>
              <w:bottom w:val="single" w:sz="4" w:space="0" w:color="000080"/>
            </w:tcBorders>
          </w:tcPr>
          <w:p w14:paraId="2E4D5506" w14:textId="77777777" w:rsidR="001B373F" w:rsidRDefault="001B373F" w:rsidP="00634C5C">
            <w:pPr>
              <w:snapToGrid w:val="0"/>
              <w:ind w:left="0" w:hanging="2"/>
              <w:rPr>
                <w:rFonts w:eastAsia="Calibri"/>
              </w:rPr>
            </w:pPr>
            <w:r>
              <w:rPr>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493" w:type="dxa"/>
            <w:tcBorders>
              <w:left w:val="single" w:sz="4" w:space="0" w:color="000080"/>
              <w:bottom w:val="single" w:sz="4" w:space="0" w:color="000080"/>
              <w:right w:val="single" w:sz="4" w:space="0" w:color="000080"/>
            </w:tcBorders>
          </w:tcPr>
          <w:p w14:paraId="67C38A03" w14:textId="3515AB23" w:rsidR="001B373F" w:rsidRDefault="00B02009" w:rsidP="00634C5C">
            <w:pPr>
              <w:snapToGrid w:val="0"/>
              <w:ind w:left="0" w:hanging="2"/>
              <w:rPr>
                <w:lang w:val="ru-RU"/>
              </w:rPr>
            </w:pPr>
            <w:r>
              <w:rPr>
                <w:lang w:val="ru-RU"/>
              </w:rPr>
              <w:t>30</w:t>
            </w:r>
          </w:p>
        </w:tc>
      </w:tr>
      <w:tr w:rsidR="001B373F" w14:paraId="35118080" w14:textId="77777777" w:rsidTr="00634C5C">
        <w:tc>
          <w:tcPr>
            <w:tcW w:w="8781" w:type="dxa"/>
            <w:tcBorders>
              <w:left w:val="single" w:sz="4" w:space="0" w:color="000080"/>
              <w:bottom w:val="single" w:sz="4" w:space="0" w:color="000080"/>
            </w:tcBorders>
          </w:tcPr>
          <w:p w14:paraId="3998AE5E" w14:textId="77777777" w:rsidR="001B373F" w:rsidRDefault="001B373F" w:rsidP="00634C5C">
            <w:pPr>
              <w:snapToGrid w:val="0"/>
              <w:ind w:left="0" w:hanging="2"/>
            </w:pPr>
            <w:r>
              <w:t>12. Описание материально-технической базы, необходимой для осуществления образовательного процесса по дисциплине</w:t>
            </w:r>
          </w:p>
        </w:tc>
        <w:tc>
          <w:tcPr>
            <w:tcW w:w="1493" w:type="dxa"/>
            <w:tcBorders>
              <w:left w:val="single" w:sz="4" w:space="0" w:color="000080"/>
              <w:bottom w:val="single" w:sz="4" w:space="0" w:color="000080"/>
              <w:right w:val="single" w:sz="4" w:space="0" w:color="000080"/>
            </w:tcBorders>
          </w:tcPr>
          <w:p w14:paraId="31661A73" w14:textId="49DE583F" w:rsidR="001B373F" w:rsidRDefault="00B02009" w:rsidP="00634C5C">
            <w:pPr>
              <w:snapToGrid w:val="0"/>
              <w:ind w:left="0" w:hanging="2"/>
              <w:rPr>
                <w:lang w:val="ru-RU"/>
              </w:rPr>
            </w:pPr>
            <w:r>
              <w:rPr>
                <w:lang w:val="ru-RU"/>
              </w:rPr>
              <w:t>31</w:t>
            </w:r>
            <w:r w:rsidR="004E1D35">
              <w:rPr>
                <w:lang w:val="ru-RU"/>
              </w:rPr>
              <w:t xml:space="preserve"> </w:t>
            </w:r>
          </w:p>
        </w:tc>
      </w:tr>
    </w:tbl>
    <w:p w14:paraId="7B7B765A" w14:textId="77777777" w:rsidR="001B373F" w:rsidRDefault="001B373F" w:rsidP="001B373F">
      <w:pPr>
        <w:ind w:left="0" w:hanging="2"/>
      </w:pPr>
    </w:p>
    <w:p w14:paraId="4A786251"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07608E94"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1E4A6C61"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282C89F3"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4FB4F868"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6CAA9268"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66BF9DCF"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6015FC1E"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4675F6A5" w14:textId="77777777" w:rsidR="001B373F" w:rsidRDefault="001B373F" w:rsidP="001B373F">
      <w:pPr>
        <w:pBdr>
          <w:top w:val="nil"/>
          <w:left w:val="nil"/>
          <w:bottom w:val="nil"/>
          <w:right w:val="nil"/>
          <w:between w:val="nil"/>
        </w:pBdr>
        <w:spacing w:after="255" w:line="254" w:lineRule="auto"/>
        <w:ind w:leftChars="0" w:left="0" w:right="52" w:firstLineChars="0" w:firstLine="0"/>
        <w:rPr>
          <w:color w:val="000000"/>
        </w:rPr>
      </w:pPr>
    </w:p>
    <w:p w14:paraId="3683F96D" w14:textId="77777777" w:rsidR="00F60C27" w:rsidRPr="001B373F" w:rsidRDefault="001B373F" w:rsidP="001B373F">
      <w:pPr>
        <w:pBdr>
          <w:top w:val="nil"/>
          <w:left w:val="nil"/>
          <w:bottom w:val="nil"/>
          <w:right w:val="nil"/>
          <w:between w:val="nil"/>
        </w:pBdr>
        <w:spacing w:after="255" w:line="254" w:lineRule="auto"/>
        <w:ind w:leftChars="0" w:left="0" w:right="52" w:firstLineChars="0" w:firstLine="0"/>
        <w:rPr>
          <w:color w:val="000000"/>
        </w:rPr>
      </w:pPr>
      <w:r>
        <w:rPr>
          <w:b/>
          <w:color w:val="000000"/>
          <w:lang w:val="ru-RU"/>
        </w:rPr>
        <w:lastRenderedPageBreak/>
        <w:t xml:space="preserve">1. </w:t>
      </w:r>
      <w:r w:rsidR="003C3188" w:rsidRPr="001B373F">
        <w:rPr>
          <w:b/>
          <w:color w:val="000000"/>
          <w:lang w:val="ru-RU"/>
        </w:rPr>
        <w:t>НАИМЕНОВАНИЕ</w:t>
      </w:r>
      <w:r w:rsidR="00FF757A" w:rsidRPr="001B373F">
        <w:rPr>
          <w:b/>
          <w:color w:val="000000"/>
        </w:rPr>
        <w:t xml:space="preserve"> ДИСЦИПЛИНЫ  </w:t>
      </w:r>
    </w:p>
    <w:p w14:paraId="00048A24" w14:textId="77777777" w:rsidR="00F60C27" w:rsidRPr="00634C5C" w:rsidRDefault="003C3188">
      <w:pPr>
        <w:pBdr>
          <w:top w:val="nil"/>
          <w:left w:val="nil"/>
          <w:bottom w:val="nil"/>
          <w:right w:val="nil"/>
          <w:between w:val="nil"/>
        </w:pBdr>
        <w:spacing w:after="255" w:line="254" w:lineRule="auto"/>
        <w:ind w:left="1" w:right="52" w:hanging="3"/>
        <w:jc w:val="both"/>
        <w:rPr>
          <w:color w:val="000000"/>
          <w:lang w:val="ru-RU"/>
        </w:rPr>
      </w:pPr>
      <w:r>
        <w:rPr>
          <w:color w:val="000000"/>
          <w:sz w:val="26"/>
          <w:szCs w:val="26"/>
          <w:lang w:val="ru-RU"/>
        </w:rPr>
        <w:t xml:space="preserve"> </w:t>
      </w:r>
      <w:r w:rsidR="00634C5C">
        <w:rPr>
          <w:color w:val="000000"/>
          <w:sz w:val="28"/>
          <w:szCs w:val="28"/>
          <w:lang w:val="ru-RU"/>
        </w:rPr>
        <w:t xml:space="preserve"> </w:t>
      </w:r>
      <w:r w:rsidR="00AD2184">
        <w:rPr>
          <w:color w:val="000000"/>
          <w:sz w:val="28"/>
          <w:szCs w:val="28"/>
        </w:rPr>
        <w:t xml:space="preserve">ЛИНГВОСТРАНОВЕДЕНИЕ СТРАН </w:t>
      </w:r>
      <w:r w:rsidR="00634C5C" w:rsidRPr="00634C5C">
        <w:rPr>
          <w:color w:val="000000"/>
          <w:sz w:val="28"/>
          <w:szCs w:val="28"/>
        </w:rPr>
        <w:t>ОСНОВНОГО ИНОСТРАННОГО ЯЗЫКА</w:t>
      </w:r>
    </w:p>
    <w:p w14:paraId="49343BC1" w14:textId="3FFC0D5A" w:rsidR="00F60C27" w:rsidRPr="00C66EA7" w:rsidRDefault="00FF757A" w:rsidP="00C66EA7">
      <w:pPr>
        <w:pBdr>
          <w:top w:val="nil"/>
          <w:left w:val="nil"/>
          <w:bottom w:val="nil"/>
          <w:right w:val="nil"/>
          <w:between w:val="nil"/>
        </w:pBdr>
        <w:spacing w:after="255" w:line="254" w:lineRule="auto"/>
        <w:ind w:left="1" w:right="52" w:hanging="3"/>
        <w:jc w:val="both"/>
        <w:rPr>
          <w:color w:val="000000"/>
          <w:sz w:val="28"/>
          <w:szCs w:val="28"/>
          <w:lang w:val="ru-RU"/>
        </w:rPr>
      </w:pPr>
      <w:r>
        <w:rPr>
          <w:b/>
          <w:color w:val="000000"/>
          <w:sz w:val="28"/>
          <w:szCs w:val="28"/>
        </w:rPr>
        <w:t>2. П</w:t>
      </w:r>
      <w:r w:rsidR="003C3188">
        <w:rPr>
          <w:b/>
          <w:color w:val="000000"/>
          <w:sz w:val="28"/>
          <w:szCs w:val="28"/>
          <w:lang w:val="ru-RU"/>
        </w:rPr>
        <w:t>еречень п</w:t>
      </w:r>
      <w:r w:rsidR="003C3188">
        <w:rPr>
          <w:b/>
          <w:color w:val="000000"/>
          <w:sz w:val="28"/>
          <w:szCs w:val="28"/>
        </w:rPr>
        <w:t>ланируемых</w:t>
      </w:r>
      <w:r w:rsidR="00596603">
        <w:rPr>
          <w:b/>
          <w:color w:val="000000"/>
          <w:sz w:val="28"/>
          <w:szCs w:val="28"/>
        </w:rPr>
        <w:t xml:space="preserve"> </w:t>
      </w:r>
      <w:r>
        <w:rPr>
          <w:b/>
          <w:color w:val="000000"/>
          <w:sz w:val="28"/>
          <w:szCs w:val="28"/>
        </w:rPr>
        <w:t>результат</w:t>
      </w:r>
      <w:r w:rsidR="003C3188">
        <w:rPr>
          <w:b/>
          <w:color w:val="000000"/>
          <w:sz w:val="28"/>
          <w:szCs w:val="28"/>
        </w:rPr>
        <w:t xml:space="preserve">ов освоения образовательной программы </w:t>
      </w:r>
      <w:r w:rsidR="003C3188">
        <w:rPr>
          <w:b/>
          <w:color w:val="000000"/>
          <w:sz w:val="28"/>
          <w:szCs w:val="28"/>
          <w:lang w:val="ru-RU"/>
        </w:rPr>
        <w:t>(перечень компетенций) с указанием индикаторов их достижения и планируемых результатов обучения по дисциплине</w:t>
      </w:r>
      <w:r w:rsidR="00C66EA7">
        <w:rPr>
          <w:color w:val="000000"/>
          <w:sz w:val="28"/>
          <w:szCs w:val="28"/>
          <w:lang w:val="ru-RU"/>
        </w:rPr>
        <w:t>:</w:t>
      </w:r>
    </w:p>
    <w:tbl>
      <w:tblPr>
        <w:tblStyle w:val="aa"/>
        <w:tblW w:w="10094" w:type="dxa"/>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0"/>
        <w:gridCol w:w="2234"/>
        <w:gridCol w:w="2791"/>
        <w:gridCol w:w="3959"/>
      </w:tblGrid>
      <w:tr w:rsidR="00F60C27" w14:paraId="1D516A44" w14:textId="77777777" w:rsidTr="00273491">
        <w:tc>
          <w:tcPr>
            <w:tcW w:w="1110" w:type="dxa"/>
            <w:tcMar>
              <w:top w:w="0" w:type="dxa"/>
              <w:left w:w="108" w:type="dxa"/>
              <w:bottom w:w="0" w:type="dxa"/>
              <w:right w:w="108" w:type="dxa"/>
            </w:tcMar>
          </w:tcPr>
          <w:p w14:paraId="73E52930" w14:textId="77777777" w:rsidR="00F60C27" w:rsidRDefault="00FF757A">
            <w:pPr>
              <w:pBdr>
                <w:top w:val="nil"/>
                <w:left w:val="nil"/>
                <w:bottom w:val="nil"/>
                <w:right w:val="nil"/>
                <w:between w:val="nil"/>
              </w:pBdr>
              <w:tabs>
                <w:tab w:val="left" w:pos="540"/>
                <w:tab w:val="left" w:pos="709"/>
              </w:tabs>
              <w:spacing w:after="11" w:line="240" w:lineRule="auto"/>
              <w:ind w:left="0" w:hanging="2"/>
              <w:rPr>
                <w:color w:val="000000"/>
              </w:rPr>
            </w:pPr>
            <w:r>
              <w:rPr>
                <w:b/>
                <w:color w:val="000000"/>
              </w:rPr>
              <w:t>Код компетенции</w:t>
            </w:r>
          </w:p>
        </w:tc>
        <w:tc>
          <w:tcPr>
            <w:tcW w:w="2234" w:type="dxa"/>
            <w:tcMar>
              <w:top w:w="0" w:type="dxa"/>
              <w:left w:w="108" w:type="dxa"/>
              <w:bottom w:w="0" w:type="dxa"/>
              <w:right w:w="108" w:type="dxa"/>
            </w:tcMar>
          </w:tcPr>
          <w:p w14:paraId="396A087B" w14:textId="77777777" w:rsidR="00F60C27" w:rsidRDefault="00FF757A">
            <w:pPr>
              <w:pBdr>
                <w:top w:val="nil"/>
                <w:left w:val="nil"/>
                <w:bottom w:val="nil"/>
                <w:right w:val="nil"/>
                <w:between w:val="nil"/>
              </w:pBdr>
              <w:tabs>
                <w:tab w:val="left" w:pos="540"/>
                <w:tab w:val="left" w:pos="709"/>
              </w:tabs>
              <w:spacing w:after="11" w:line="240" w:lineRule="auto"/>
              <w:ind w:left="0" w:hanging="2"/>
              <w:rPr>
                <w:color w:val="000000"/>
              </w:rPr>
            </w:pPr>
            <w:r>
              <w:rPr>
                <w:b/>
                <w:color w:val="000000"/>
              </w:rPr>
              <w:t>Наименование компетенции</w:t>
            </w:r>
          </w:p>
        </w:tc>
        <w:tc>
          <w:tcPr>
            <w:tcW w:w="2791" w:type="dxa"/>
            <w:tcMar>
              <w:top w:w="0" w:type="dxa"/>
              <w:left w:w="108" w:type="dxa"/>
              <w:bottom w:w="0" w:type="dxa"/>
              <w:right w:w="108" w:type="dxa"/>
            </w:tcMar>
          </w:tcPr>
          <w:p w14:paraId="33D41BD8" w14:textId="77777777" w:rsidR="00F60C27" w:rsidRDefault="00FF757A">
            <w:pPr>
              <w:pBdr>
                <w:top w:val="nil"/>
                <w:left w:val="nil"/>
                <w:bottom w:val="nil"/>
                <w:right w:val="nil"/>
                <w:between w:val="nil"/>
              </w:pBdr>
              <w:tabs>
                <w:tab w:val="left" w:pos="540"/>
                <w:tab w:val="left" w:pos="709"/>
              </w:tabs>
              <w:spacing w:after="11" w:line="240" w:lineRule="auto"/>
              <w:ind w:left="0" w:hanging="2"/>
              <w:rPr>
                <w:color w:val="000000"/>
              </w:rPr>
            </w:pPr>
            <w:r>
              <w:rPr>
                <w:b/>
                <w:color w:val="000000"/>
              </w:rPr>
              <w:t>Индикаторы достижения компетенции</w:t>
            </w:r>
            <w:r>
              <w:rPr>
                <w:b/>
                <w:color w:val="000000"/>
                <w:vertAlign w:val="superscript"/>
              </w:rPr>
              <w:footnoteReference w:id="1"/>
            </w:r>
          </w:p>
        </w:tc>
        <w:tc>
          <w:tcPr>
            <w:tcW w:w="3959" w:type="dxa"/>
            <w:tcMar>
              <w:top w:w="0" w:type="dxa"/>
              <w:left w:w="108" w:type="dxa"/>
              <w:bottom w:w="0" w:type="dxa"/>
              <w:right w:w="108" w:type="dxa"/>
            </w:tcMar>
          </w:tcPr>
          <w:p w14:paraId="6B3CFA0B" w14:textId="77777777" w:rsidR="00F60C27" w:rsidRDefault="007A76C0">
            <w:pPr>
              <w:pBdr>
                <w:top w:val="nil"/>
                <w:left w:val="nil"/>
                <w:bottom w:val="nil"/>
                <w:right w:val="nil"/>
                <w:between w:val="nil"/>
              </w:pBdr>
              <w:tabs>
                <w:tab w:val="left" w:pos="540"/>
                <w:tab w:val="left" w:pos="709"/>
              </w:tabs>
              <w:spacing w:after="11" w:line="240" w:lineRule="auto"/>
              <w:ind w:left="0" w:hanging="2"/>
              <w:rPr>
                <w:color w:val="000000"/>
              </w:rPr>
            </w:pPr>
            <w:r w:rsidRPr="007A76C0">
              <w:rPr>
                <w:b/>
                <w:color w:val="000000"/>
                <w:lang w:val="ru-RU"/>
              </w:rPr>
              <w:t>Результаты обучения (умения и знания), соотнесенные с индикаторами достижения компетенции</w:t>
            </w:r>
          </w:p>
        </w:tc>
      </w:tr>
      <w:tr w:rsidR="00F60C27" w14:paraId="2CD59F6A" w14:textId="77777777" w:rsidTr="00273491">
        <w:tc>
          <w:tcPr>
            <w:tcW w:w="1110" w:type="dxa"/>
            <w:tcMar>
              <w:top w:w="0" w:type="dxa"/>
              <w:left w:w="108" w:type="dxa"/>
              <w:bottom w:w="0" w:type="dxa"/>
              <w:right w:w="108" w:type="dxa"/>
            </w:tcMar>
          </w:tcPr>
          <w:p w14:paraId="57666654" w14:textId="77777777" w:rsidR="00F60C27" w:rsidRDefault="00634C5C">
            <w:pPr>
              <w:pBdr>
                <w:top w:val="nil"/>
                <w:left w:val="nil"/>
                <w:bottom w:val="nil"/>
                <w:right w:val="nil"/>
                <w:between w:val="nil"/>
              </w:pBdr>
              <w:tabs>
                <w:tab w:val="left" w:pos="540"/>
                <w:tab w:val="left" w:pos="709"/>
              </w:tabs>
              <w:spacing w:after="11" w:line="240" w:lineRule="auto"/>
              <w:ind w:left="0" w:hanging="2"/>
              <w:rPr>
                <w:b/>
                <w:color w:val="000000"/>
                <w:lang w:val="ru-RU"/>
              </w:rPr>
            </w:pPr>
            <w:r>
              <w:rPr>
                <w:b/>
                <w:color w:val="000000"/>
                <w:lang w:val="ru-RU"/>
              </w:rPr>
              <w:t xml:space="preserve"> </w:t>
            </w:r>
          </w:p>
          <w:p w14:paraId="0E708421" w14:textId="77777777" w:rsidR="00634C5C" w:rsidRDefault="00634C5C">
            <w:pPr>
              <w:pBdr>
                <w:top w:val="nil"/>
                <w:left w:val="nil"/>
                <w:bottom w:val="nil"/>
                <w:right w:val="nil"/>
                <w:between w:val="nil"/>
              </w:pBdr>
              <w:tabs>
                <w:tab w:val="left" w:pos="540"/>
                <w:tab w:val="left" w:pos="709"/>
              </w:tabs>
              <w:spacing w:after="11" w:line="240" w:lineRule="auto"/>
              <w:ind w:left="1" w:hanging="3"/>
              <w:rPr>
                <w:color w:val="000000"/>
                <w:sz w:val="28"/>
                <w:szCs w:val="28"/>
              </w:rPr>
            </w:pPr>
          </w:p>
          <w:p w14:paraId="0D8990C7" w14:textId="36771C6D" w:rsidR="00634C5C" w:rsidRPr="00E06D76" w:rsidRDefault="00E06D76" w:rsidP="00E06D76">
            <w:pPr>
              <w:pBdr>
                <w:top w:val="nil"/>
                <w:left w:val="nil"/>
                <w:bottom w:val="nil"/>
                <w:right w:val="nil"/>
                <w:between w:val="nil"/>
              </w:pBdr>
              <w:tabs>
                <w:tab w:val="left" w:pos="540"/>
                <w:tab w:val="left" w:pos="709"/>
              </w:tabs>
              <w:spacing w:after="11" w:line="240" w:lineRule="auto"/>
              <w:ind w:leftChars="0" w:left="0" w:firstLineChars="0" w:firstLine="0"/>
              <w:rPr>
                <w:color w:val="000000"/>
                <w:lang w:val="ru-RU"/>
              </w:rPr>
            </w:pPr>
            <w:r>
              <w:rPr>
                <w:color w:val="000000"/>
                <w:sz w:val="28"/>
                <w:szCs w:val="28"/>
                <w:lang w:val="ru-RU"/>
              </w:rPr>
              <w:t>У</w:t>
            </w:r>
            <w:r w:rsidR="00634C5C">
              <w:rPr>
                <w:color w:val="000000"/>
                <w:sz w:val="28"/>
                <w:szCs w:val="28"/>
              </w:rPr>
              <w:t>К-</w:t>
            </w:r>
            <w:r>
              <w:rPr>
                <w:color w:val="000000"/>
                <w:sz w:val="28"/>
                <w:szCs w:val="28"/>
                <w:lang w:val="ru-RU"/>
              </w:rPr>
              <w:t>3</w:t>
            </w:r>
          </w:p>
        </w:tc>
        <w:tc>
          <w:tcPr>
            <w:tcW w:w="2234" w:type="dxa"/>
            <w:tcMar>
              <w:top w:w="0" w:type="dxa"/>
              <w:left w:w="108" w:type="dxa"/>
              <w:bottom w:w="0" w:type="dxa"/>
              <w:right w:w="108" w:type="dxa"/>
            </w:tcMar>
          </w:tcPr>
          <w:p w14:paraId="7183CAE7" w14:textId="77777777" w:rsidR="00F60C27" w:rsidRPr="00634C5C" w:rsidRDefault="00D96CD7" w:rsidP="00634C5C">
            <w:pPr>
              <w:pBdr>
                <w:top w:val="nil"/>
                <w:left w:val="nil"/>
                <w:bottom w:val="nil"/>
                <w:right w:val="nil"/>
                <w:between w:val="nil"/>
              </w:pBdr>
              <w:tabs>
                <w:tab w:val="left" w:pos="540"/>
                <w:tab w:val="left" w:pos="709"/>
              </w:tabs>
              <w:spacing w:after="11" w:line="240" w:lineRule="auto"/>
              <w:ind w:leftChars="0" w:left="0" w:firstLineChars="0" w:firstLine="0"/>
              <w:rPr>
                <w:color w:val="000000"/>
                <w:lang w:val="ru-RU"/>
              </w:rPr>
            </w:pPr>
            <w:r w:rsidRPr="00D96CD7">
              <w:rPr>
                <w:color w:val="000000"/>
                <w:lang w:val="ru-RU"/>
              </w:rPr>
              <w:t xml:space="preserve">Способен осуществлять межъязыковое и межкультурное взаимодействие в устной и письменной формах как в общей, так и профессиональной сферах общения </w:t>
            </w:r>
          </w:p>
        </w:tc>
        <w:tc>
          <w:tcPr>
            <w:tcW w:w="2791" w:type="dxa"/>
            <w:tcMar>
              <w:top w:w="0" w:type="dxa"/>
              <w:left w:w="108" w:type="dxa"/>
              <w:bottom w:w="0" w:type="dxa"/>
              <w:right w:w="108" w:type="dxa"/>
            </w:tcMar>
          </w:tcPr>
          <w:p w14:paraId="680BEAFD" w14:textId="77777777" w:rsidR="00634C5C" w:rsidRDefault="00634C5C" w:rsidP="00634C5C">
            <w:pPr>
              <w:pBdr>
                <w:top w:val="nil"/>
                <w:left w:val="nil"/>
                <w:bottom w:val="nil"/>
                <w:right w:val="nil"/>
                <w:between w:val="nil"/>
              </w:pBdr>
              <w:tabs>
                <w:tab w:val="left" w:pos="993"/>
              </w:tabs>
              <w:spacing w:after="11" w:line="240" w:lineRule="auto"/>
              <w:ind w:left="0" w:hanging="2"/>
              <w:rPr>
                <w:color w:val="000000"/>
              </w:rPr>
            </w:pPr>
            <w:r>
              <w:rPr>
                <w:color w:val="000000"/>
                <w:lang w:val="ru-RU"/>
              </w:rPr>
              <w:t xml:space="preserve"> </w:t>
            </w:r>
          </w:p>
          <w:p w14:paraId="2C42DB7B" w14:textId="77777777" w:rsidR="00634C5C" w:rsidRDefault="00634C5C" w:rsidP="00634C5C">
            <w:pPr>
              <w:pBdr>
                <w:top w:val="nil"/>
                <w:left w:val="nil"/>
                <w:bottom w:val="nil"/>
                <w:right w:val="nil"/>
                <w:between w:val="nil"/>
              </w:pBdr>
              <w:spacing w:line="264" w:lineRule="auto"/>
              <w:ind w:left="0" w:right="2" w:hanging="2"/>
              <w:jc w:val="both"/>
              <w:rPr>
                <w:color w:val="000000"/>
              </w:rPr>
            </w:pPr>
            <w:r>
              <w:rPr>
                <w:color w:val="000000"/>
              </w:rPr>
              <w:t>1. Адекватно идентифицирует лингвокультурную специфику вербальной и невербальной деятельности участников межкультурного взаимодействия.</w:t>
            </w:r>
          </w:p>
          <w:p w14:paraId="1BEAC2EB" w14:textId="77777777" w:rsidR="00634C5C" w:rsidRDefault="00634C5C" w:rsidP="00634C5C">
            <w:pPr>
              <w:pBdr>
                <w:top w:val="nil"/>
                <w:left w:val="nil"/>
                <w:bottom w:val="nil"/>
                <w:right w:val="nil"/>
                <w:between w:val="nil"/>
              </w:pBdr>
              <w:spacing w:line="264" w:lineRule="auto"/>
              <w:ind w:leftChars="0" w:left="0" w:right="2" w:firstLineChars="0" w:firstLine="0"/>
              <w:jc w:val="both"/>
            </w:pPr>
          </w:p>
          <w:p w14:paraId="184484EB" w14:textId="77777777" w:rsidR="00F853C5" w:rsidRDefault="00F853C5" w:rsidP="00634C5C">
            <w:pPr>
              <w:pBdr>
                <w:top w:val="nil"/>
                <w:left w:val="nil"/>
                <w:bottom w:val="nil"/>
                <w:right w:val="nil"/>
                <w:between w:val="nil"/>
              </w:pBdr>
              <w:spacing w:line="264" w:lineRule="auto"/>
              <w:ind w:leftChars="0" w:left="0" w:right="2" w:firstLineChars="0" w:firstLine="0"/>
              <w:jc w:val="both"/>
            </w:pPr>
          </w:p>
          <w:p w14:paraId="17ABF328" w14:textId="77777777" w:rsidR="00F853C5" w:rsidRDefault="00F853C5" w:rsidP="00634C5C">
            <w:pPr>
              <w:pBdr>
                <w:top w:val="nil"/>
                <w:left w:val="nil"/>
                <w:bottom w:val="nil"/>
                <w:right w:val="nil"/>
                <w:between w:val="nil"/>
              </w:pBdr>
              <w:spacing w:line="264" w:lineRule="auto"/>
              <w:ind w:leftChars="0" w:left="0" w:right="2" w:firstLineChars="0" w:firstLine="0"/>
              <w:jc w:val="both"/>
            </w:pPr>
          </w:p>
          <w:p w14:paraId="3A9BF975" w14:textId="77777777" w:rsidR="00F853C5" w:rsidRDefault="00F853C5" w:rsidP="00634C5C">
            <w:pPr>
              <w:pBdr>
                <w:top w:val="nil"/>
                <w:left w:val="nil"/>
                <w:bottom w:val="nil"/>
                <w:right w:val="nil"/>
                <w:between w:val="nil"/>
              </w:pBdr>
              <w:spacing w:line="264" w:lineRule="auto"/>
              <w:ind w:leftChars="0" w:left="0" w:right="2" w:firstLineChars="0" w:firstLine="0"/>
              <w:jc w:val="both"/>
            </w:pPr>
          </w:p>
          <w:p w14:paraId="0CBDD2A0" w14:textId="77777777" w:rsidR="00634C5C" w:rsidRDefault="00634C5C" w:rsidP="00634C5C">
            <w:pPr>
              <w:pBdr>
                <w:top w:val="nil"/>
                <w:left w:val="nil"/>
                <w:bottom w:val="nil"/>
                <w:right w:val="nil"/>
                <w:between w:val="nil"/>
              </w:pBdr>
              <w:spacing w:line="264" w:lineRule="auto"/>
              <w:ind w:left="0" w:right="2" w:hanging="2"/>
              <w:jc w:val="both"/>
              <w:rPr>
                <w:color w:val="000000"/>
              </w:rPr>
            </w:pPr>
          </w:p>
          <w:p w14:paraId="694604C9" w14:textId="77777777" w:rsidR="00634C5C" w:rsidRDefault="00634C5C" w:rsidP="00634C5C">
            <w:pPr>
              <w:pBdr>
                <w:top w:val="nil"/>
                <w:left w:val="nil"/>
                <w:bottom w:val="nil"/>
                <w:right w:val="nil"/>
                <w:between w:val="nil"/>
              </w:pBdr>
              <w:spacing w:line="264" w:lineRule="auto"/>
              <w:ind w:left="0" w:right="2" w:hanging="2"/>
              <w:jc w:val="both"/>
              <w:rPr>
                <w:color w:val="000000"/>
              </w:rPr>
            </w:pPr>
            <w:r>
              <w:rPr>
                <w:color w:val="000000"/>
              </w:rPr>
              <w:t xml:space="preserve">2. Адекватно реализует собственные цели взаимодействия, учитывая ценности и представления, присущие культуре изучаемого языка. </w:t>
            </w:r>
          </w:p>
          <w:p w14:paraId="3E3289DB" w14:textId="77777777" w:rsidR="00634C5C" w:rsidRDefault="00634C5C" w:rsidP="00634C5C">
            <w:pPr>
              <w:pBdr>
                <w:top w:val="nil"/>
                <w:left w:val="nil"/>
                <w:bottom w:val="nil"/>
                <w:right w:val="nil"/>
                <w:between w:val="nil"/>
              </w:pBdr>
              <w:spacing w:line="264" w:lineRule="auto"/>
              <w:ind w:left="0" w:right="2" w:hanging="2"/>
              <w:jc w:val="both"/>
            </w:pPr>
          </w:p>
          <w:p w14:paraId="33DF738C" w14:textId="77777777" w:rsidR="00634C5C" w:rsidRDefault="00634C5C" w:rsidP="00634C5C">
            <w:pPr>
              <w:pBdr>
                <w:top w:val="nil"/>
                <w:left w:val="nil"/>
                <w:bottom w:val="nil"/>
                <w:right w:val="nil"/>
                <w:between w:val="nil"/>
              </w:pBdr>
              <w:spacing w:line="264" w:lineRule="auto"/>
              <w:ind w:left="0" w:right="2" w:hanging="2"/>
              <w:jc w:val="both"/>
            </w:pPr>
          </w:p>
          <w:p w14:paraId="1E60854C" w14:textId="77777777" w:rsidR="00F853C5" w:rsidRDefault="00F853C5" w:rsidP="00634C5C">
            <w:pPr>
              <w:pBdr>
                <w:top w:val="nil"/>
                <w:left w:val="nil"/>
                <w:bottom w:val="nil"/>
                <w:right w:val="nil"/>
                <w:between w:val="nil"/>
              </w:pBdr>
              <w:spacing w:line="264" w:lineRule="auto"/>
              <w:ind w:left="0" w:right="2" w:hanging="2"/>
              <w:jc w:val="both"/>
            </w:pPr>
          </w:p>
          <w:p w14:paraId="77E67A5D" w14:textId="77777777" w:rsidR="00F853C5" w:rsidRDefault="00F853C5" w:rsidP="00634C5C">
            <w:pPr>
              <w:pBdr>
                <w:top w:val="nil"/>
                <w:left w:val="nil"/>
                <w:bottom w:val="nil"/>
                <w:right w:val="nil"/>
                <w:between w:val="nil"/>
              </w:pBdr>
              <w:spacing w:line="264" w:lineRule="auto"/>
              <w:ind w:left="0" w:right="2" w:hanging="2"/>
              <w:jc w:val="both"/>
            </w:pPr>
          </w:p>
          <w:p w14:paraId="5FF1461B" w14:textId="77777777" w:rsidR="00634C5C" w:rsidRDefault="00634C5C" w:rsidP="00634C5C">
            <w:pPr>
              <w:pBdr>
                <w:top w:val="nil"/>
                <w:left w:val="nil"/>
                <w:bottom w:val="nil"/>
                <w:right w:val="nil"/>
                <w:between w:val="nil"/>
              </w:pBdr>
              <w:tabs>
                <w:tab w:val="left" w:pos="540"/>
                <w:tab w:val="left" w:pos="709"/>
              </w:tabs>
              <w:spacing w:line="264" w:lineRule="auto"/>
              <w:ind w:left="0" w:hanging="2"/>
              <w:jc w:val="both"/>
              <w:rPr>
                <w:color w:val="000000"/>
              </w:rPr>
            </w:pPr>
            <w:r>
              <w:rPr>
                <w:color w:val="000000"/>
              </w:rPr>
              <w:t>3. Соблюдает социокультурные и этические нормы поведения, принятые в иноязычном социуме.</w:t>
            </w:r>
          </w:p>
          <w:p w14:paraId="461B719E"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25E2A540"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02EA3C7B"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6F1EDEF2"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0E5BE6D3"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76B2EF43"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4991C989"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78ED71B2"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482FAD34"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68148153"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p>
          <w:p w14:paraId="75B23A65" w14:textId="77777777" w:rsidR="00F853C5" w:rsidRDefault="00F853C5" w:rsidP="00F853C5">
            <w:pPr>
              <w:pBdr>
                <w:top w:val="nil"/>
                <w:left w:val="nil"/>
                <w:bottom w:val="nil"/>
                <w:right w:val="nil"/>
                <w:between w:val="nil"/>
              </w:pBdr>
              <w:tabs>
                <w:tab w:val="left" w:pos="540"/>
                <w:tab w:val="left" w:pos="709"/>
              </w:tabs>
              <w:spacing w:line="264" w:lineRule="auto"/>
              <w:ind w:leftChars="0" w:left="0" w:firstLineChars="0" w:firstLine="0"/>
              <w:jc w:val="both"/>
              <w:rPr>
                <w:color w:val="000000"/>
              </w:rPr>
            </w:pPr>
          </w:p>
          <w:p w14:paraId="51772E73" w14:textId="77777777" w:rsidR="00F853C5" w:rsidRDefault="00F853C5" w:rsidP="00634C5C">
            <w:pPr>
              <w:pBdr>
                <w:top w:val="nil"/>
                <w:left w:val="nil"/>
                <w:bottom w:val="nil"/>
                <w:right w:val="nil"/>
                <w:between w:val="nil"/>
              </w:pBdr>
              <w:tabs>
                <w:tab w:val="left" w:pos="540"/>
                <w:tab w:val="left" w:pos="709"/>
              </w:tabs>
              <w:spacing w:line="264" w:lineRule="auto"/>
              <w:ind w:left="0" w:hanging="2"/>
              <w:jc w:val="both"/>
              <w:rPr>
                <w:color w:val="000000"/>
              </w:rPr>
            </w:pPr>
            <w:r>
              <w:rPr>
                <w:color w:val="000000"/>
              </w:rPr>
              <w:t>4. 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p w14:paraId="643DD20F" w14:textId="77777777" w:rsidR="00634C5C" w:rsidRDefault="00634C5C" w:rsidP="00634C5C">
            <w:pPr>
              <w:pBdr>
                <w:top w:val="nil"/>
                <w:left w:val="nil"/>
                <w:bottom w:val="nil"/>
                <w:right w:val="nil"/>
                <w:between w:val="nil"/>
              </w:pBdr>
              <w:tabs>
                <w:tab w:val="left" w:pos="993"/>
              </w:tabs>
              <w:spacing w:after="11" w:line="240" w:lineRule="auto"/>
              <w:ind w:left="0" w:hanging="2"/>
              <w:rPr>
                <w:color w:val="000000"/>
              </w:rPr>
            </w:pPr>
          </w:p>
        </w:tc>
        <w:tc>
          <w:tcPr>
            <w:tcW w:w="3959" w:type="dxa"/>
            <w:tcMar>
              <w:top w:w="0" w:type="dxa"/>
              <w:left w:w="108" w:type="dxa"/>
              <w:bottom w:w="0" w:type="dxa"/>
              <w:right w:w="108" w:type="dxa"/>
            </w:tcMar>
          </w:tcPr>
          <w:p w14:paraId="32B072F3" w14:textId="77777777" w:rsidR="00F60C27" w:rsidRDefault="00634C5C">
            <w:pPr>
              <w:pBdr>
                <w:top w:val="nil"/>
                <w:left w:val="nil"/>
                <w:bottom w:val="nil"/>
                <w:right w:val="nil"/>
                <w:between w:val="nil"/>
              </w:pBdr>
              <w:tabs>
                <w:tab w:val="left" w:pos="993"/>
              </w:tabs>
              <w:spacing w:after="11" w:line="240" w:lineRule="auto"/>
              <w:ind w:left="0" w:hanging="2"/>
              <w:rPr>
                <w:color w:val="000000"/>
                <w:lang w:val="ru-RU"/>
              </w:rPr>
            </w:pPr>
            <w:r>
              <w:rPr>
                <w:color w:val="000000"/>
                <w:lang w:val="ru-RU"/>
              </w:rPr>
              <w:lastRenderedPageBreak/>
              <w:t xml:space="preserve"> </w:t>
            </w:r>
          </w:p>
          <w:p w14:paraId="3636A487" w14:textId="77777777" w:rsidR="00F853C5" w:rsidRPr="00F853C5" w:rsidRDefault="00F853C5" w:rsidP="00F853C5">
            <w:pPr>
              <w:pBdr>
                <w:top w:val="nil"/>
                <w:left w:val="nil"/>
                <w:bottom w:val="nil"/>
                <w:right w:val="nil"/>
                <w:between w:val="nil"/>
              </w:pBdr>
              <w:tabs>
                <w:tab w:val="left" w:pos="540"/>
                <w:tab w:val="left" w:pos="709"/>
              </w:tabs>
              <w:spacing w:after="5" w:line="264" w:lineRule="auto"/>
              <w:ind w:leftChars="0" w:left="0" w:firstLineChars="0" w:firstLine="0"/>
              <w:jc w:val="both"/>
              <w:rPr>
                <w:color w:val="000000"/>
                <w:szCs w:val="28"/>
              </w:rPr>
            </w:pPr>
            <w:r w:rsidRPr="00F853C5">
              <w:rPr>
                <w:color w:val="000000"/>
                <w:szCs w:val="28"/>
              </w:rPr>
              <w:t>Знать:</w:t>
            </w:r>
          </w:p>
          <w:p w14:paraId="6952971F" w14:textId="77777777"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 основные особенности вербальной и невербальной деятельности представителей различных культур.</w:t>
            </w:r>
          </w:p>
          <w:p w14:paraId="207C766D" w14:textId="77777777"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14:paraId="61D7F83B" w14:textId="77777777"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Уметь:</w:t>
            </w:r>
          </w:p>
          <w:p w14:paraId="355AD7F6" w14:textId="77777777"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 xml:space="preserve">- устанавливать межъязыковые и межкультурные различия в процессе коммуникации. </w:t>
            </w:r>
          </w:p>
          <w:p w14:paraId="791BBAC0" w14:textId="77777777"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14:paraId="37D85568"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14:paraId="015141CA"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14:paraId="25558F0B"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p>
          <w:p w14:paraId="5E5D565D" w14:textId="77777777"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Знать:</w:t>
            </w:r>
          </w:p>
          <w:p w14:paraId="3DC70A0F"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rPr>
            </w:pPr>
            <w:r>
              <w:rPr>
                <w:color w:val="000000"/>
                <w:sz w:val="28"/>
                <w:szCs w:val="28"/>
              </w:rPr>
              <w:t xml:space="preserve">- </w:t>
            </w:r>
            <w:r>
              <w:rPr>
                <w:color w:val="000000"/>
              </w:rPr>
              <w:t xml:space="preserve">принципы ведения поликультурного диалога. </w:t>
            </w:r>
          </w:p>
          <w:p w14:paraId="17D9C28F"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1809AB03"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Уметь: </w:t>
            </w:r>
          </w:p>
          <w:p w14:paraId="45F25B5F"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применять полученные знания в области теории межкультурной коммуникации в процессе коммуникативной деятельности.</w:t>
            </w:r>
          </w:p>
          <w:p w14:paraId="7DA817B6"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34A296E8" w14:textId="77777777" w:rsidR="00F853C5" w:rsidRDefault="00F853C5" w:rsidP="00F853C5">
            <w:pPr>
              <w:pBdr>
                <w:top w:val="nil"/>
                <w:left w:val="nil"/>
                <w:bottom w:val="nil"/>
                <w:right w:val="nil"/>
                <w:between w:val="nil"/>
              </w:pBdr>
              <w:tabs>
                <w:tab w:val="left" w:pos="540"/>
                <w:tab w:val="left" w:pos="709"/>
              </w:tabs>
              <w:spacing w:after="5" w:line="264" w:lineRule="auto"/>
              <w:ind w:leftChars="0" w:left="0" w:firstLineChars="0" w:firstLine="0"/>
              <w:jc w:val="both"/>
              <w:rPr>
                <w:color w:val="000000"/>
                <w:sz w:val="28"/>
                <w:szCs w:val="28"/>
              </w:rPr>
            </w:pPr>
          </w:p>
          <w:p w14:paraId="5C840A70" w14:textId="77777777" w:rsidR="00F853C5" w:rsidRDefault="00F853C5" w:rsidP="00F853C5">
            <w:pPr>
              <w:pBdr>
                <w:top w:val="nil"/>
                <w:left w:val="nil"/>
                <w:bottom w:val="nil"/>
                <w:right w:val="nil"/>
                <w:between w:val="nil"/>
              </w:pBdr>
              <w:tabs>
                <w:tab w:val="left" w:pos="540"/>
                <w:tab w:val="left" w:pos="709"/>
              </w:tabs>
              <w:spacing w:after="5" w:line="264" w:lineRule="auto"/>
              <w:ind w:leftChars="0" w:left="0" w:firstLineChars="0" w:firstLine="0"/>
              <w:jc w:val="both"/>
              <w:rPr>
                <w:color w:val="000000"/>
              </w:rPr>
            </w:pPr>
            <w:r>
              <w:rPr>
                <w:color w:val="000000"/>
              </w:rPr>
              <w:t xml:space="preserve">Знать: </w:t>
            </w:r>
          </w:p>
          <w:p w14:paraId="50914174"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базовые социокультурные и этические нормы поведения при ведении поликультурного диалога.</w:t>
            </w:r>
          </w:p>
          <w:p w14:paraId="6F88E604"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71ED105A"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Уметь:</w:t>
            </w:r>
          </w:p>
          <w:p w14:paraId="2E9931ED"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 применять знания об основных этических и социокультурных нормах поведения при осуществлении коммуникации с представителями различных культур. </w:t>
            </w:r>
          </w:p>
          <w:p w14:paraId="461D13DC"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648FB2B1"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77C70CFC"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14:paraId="2A4A13D6"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Знать:</w:t>
            </w:r>
          </w:p>
          <w:p w14:paraId="76E7CEFB"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основные методы и приемы различных типов устной и письменной коммуникации на основном изучаемом языке.</w:t>
            </w:r>
          </w:p>
          <w:p w14:paraId="35FC7602"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31480A43"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Уметь: </w:t>
            </w:r>
          </w:p>
          <w:p w14:paraId="33BE7685" w14:textId="77777777" w:rsidR="00F853C5" w:rsidRPr="00634C5C" w:rsidRDefault="00F853C5" w:rsidP="00F853C5">
            <w:pPr>
              <w:pBdr>
                <w:top w:val="nil"/>
                <w:left w:val="nil"/>
                <w:bottom w:val="nil"/>
                <w:right w:val="nil"/>
                <w:between w:val="nil"/>
              </w:pBdr>
              <w:tabs>
                <w:tab w:val="left" w:pos="993"/>
              </w:tabs>
              <w:spacing w:after="11" w:line="240" w:lineRule="auto"/>
              <w:ind w:left="0" w:hanging="2"/>
              <w:rPr>
                <w:color w:val="000000"/>
                <w:lang w:val="ru-RU"/>
              </w:rPr>
            </w:pPr>
            <w:r>
              <w:rPr>
                <w:color w:val="000000"/>
              </w:rPr>
              <w:t>- применять полученные знания в области теории межкультурной коммуникации в процессе коммуникативной деятельности.</w:t>
            </w:r>
          </w:p>
        </w:tc>
      </w:tr>
      <w:tr w:rsidR="00F853C5" w14:paraId="47473843" w14:textId="77777777" w:rsidTr="00273491">
        <w:tc>
          <w:tcPr>
            <w:tcW w:w="1110" w:type="dxa"/>
            <w:tcMar>
              <w:top w:w="0" w:type="dxa"/>
              <w:left w:w="108" w:type="dxa"/>
              <w:bottom w:w="0" w:type="dxa"/>
              <w:right w:w="108" w:type="dxa"/>
            </w:tcMar>
          </w:tcPr>
          <w:p w14:paraId="1A5169D8" w14:textId="77777777" w:rsidR="00F853C5" w:rsidRDefault="00F853C5" w:rsidP="00F853C5">
            <w:pPr>
              <w:pBdr>
                <w:top w:val="nil"/>
                <w:left w:val="nil"/>
                <w:bottom w:val="nil"/>
                <w:right w:val="nil"/>
                <w:between w:val="nil"/>
              </w:pBdr>
              <w:tabs>
                <w:tab w:val="left" w:pos="540"/>
                <w:tab w:val="left" w:pos="709"/>
              </w:tabs>
              <w:spacing w:after="11" w:line="264" w:lineRule="auto"/>
              <w:ind w:left="1" w:hanging="3"/>
              <w:jc w:val="both"/>
              <w:rPr>
                <w:color w:val="000000"/>
                <w:sz w:val="28"/>
                <w:szCs w:val="28"/>
              </w:rPr>
            </w:pPr>
          </w:p>
          <w:p w14:paraId="4056501F" w14:textId="77777777" w:rsidR="00F853C5" w:rsidRDefault="00F853C5" w:rsidP="00F853C5">
            <w:pPr>
              <w:pBdr>
                <w:top w:val="nil"/>
                <w:left w:val="nil"/>
                <w:bottom w:val="nil"/>
                <w:right w:val="nil"/>
                <w:between w:val="nil"/>
              </w:pBdr>
              <w:tabs>
                <w:tab w:val="left" w:pos="540"/>
                <w:tab w:val="left" w:pos="709"/>
              </w:tabs>
              <w:spacing w:after="11" w:line="264" w:lineRule="auto"/>
              <w:ind w:left="1" w:hanging="3"/>
              <w:jc w:val="both"/>
              <w:rPr>
                <w:color w:val="000000"/>
                <w:sz w:val="28"/>
                <w:szCs w:val="28"/>
              </w:rPr>
            </w:pPr>
          </w:p>
          <w:p w14:paraId="4A4C8822" w14:textId="77777777" w:rsidR="00F853C5" w:rsidRDefault="00F853C5" w:rsidP="00F853C5">
            <w:pPr>
              <w:pBdr>
                <w:top w:val="nil"/>
                <w:left w:val="nil"/>
                <w:bottom w:val="nil"/>
                <w:right w:val="nil"/>
                <w:between w:val="nil"/>
              </w:pBdr>
              <w:tabs>
                <w:tab w:val="left" w:pos="540"/>
                <w:tab w:val="left" w:pos="709"/>
              </w:tabs>
              <w:spacing w:after="11" w:line="264" w:lineRule="auto"/>
              <w:ind w:left="1" w:hanging="3"/>
              <w:jc w:val="both"/>
              <w:rPr>
                <w:color w:val="000000"/>
                <w:sz w:val="28"/>
                <w:szCs w:val="28"/>
              </w:rPr>
            </w:pPr>
          </w:p>
          <w:p w14:paraId="750F5624" w14:textId="7CE481F7" w:rsidR="00F853C5" w:rsidRPr="00E06D76" w:rsidRDefault="00F853C5" w:rsidP="00E06D76">
            <w:pPr>
              <w:pBdr>
                <w:top w:val="nil"/>
                <w:left w:val="nil"/>
                <w:bottom w:val="nil"/>
                <w:right w:val="nil"/>
                <w:between w:val="nil"/>
              </w:pBdr>
              <w:tabs>
                <w:tab w:val="left" w:pos="540"/>
                <w:tab w:val="left" w:pos="709"/>
              </w:tabs>
              <w:spacing w:after="11" w:line="264" w:lineRule="auto"/>
              <w:ind w:left="1" w:hanging="3"/>
              <w:jc w:val="both"/>
              <w:rPr>
                <w:color w:val="000000"/>
                <w:sz w:val="28"/>
                <w:szCs w:val="28"/>
                <w:lang w:val="ru-RU"/>
              </w:rPr>
            </w:pPr>
            <w:r>
              <w:rPr>
                <w:color w:val="000000"/>
                <w:sz w:val="28"/>
                <w:szCs w:val="28"/>
              </w:rPr>
              <w:t>ПК</w:t>
            </w:r>
            <w:r w:rsidR="00D96CD7">
              <w:rPr>
                <w:color w:val="000000"/>
                <w:sz w:val="28"/>
                <w:szCs w:val="28"/>
                <w:lang w:val="ru-RU"/>
              </w:rPr>
              <w:t>П</w:t>
            </w:r>
            <w:r>
              <w:rPr>
                <w:color w:val="000000"/>
                <w:sz w:val="28"/>
                <w:szCs w:val="28"/>
              </w:rPr>
              <w:t>-</w:t>
            </w:r>
            <w:r w:rsidR="00E06D76">
              <w:rPr>
                <w:color w:val="000000"/>
                <w:sz w:val="28"/>
                <w:szCs w:val="28"/>
                <w:lang w:val="ru-RU"/>
              </w:rPr>
              <w:t>5</w:t>
            </w:r>
          </w:p>
        </w:tc>
        <w:tc>
          <w:tcPr>
            <w:tcW w:w="2234" w:type="dxa"/>
            <w:tcMar>
              <w:top w:w="0" w:type="dxa"/>
              <w:left w:w="108" w:type="dxa"/>
              <w:bottom w:w="0" w:type="dxa"/>
              <w:right w:w="108" w:type="dxa"/>
            </w:tcMar>
          </w:tcPr>
          <w:p w14:paraId="6868A274" w14:textId="77777777" w:rsidR="00F853C5" w:rsidRPr="00634C5C" w:rsidRDefault="00F853C5" w:rsidP="00F853C5">
            <w:pPr>
              <w:pBdr>
                <w:top w:val="nil"/>
                <w:left w:val="nil"/>
                <w:bottom w:val="nil"/>
                <w:right w:val="nil"/>
                <w:between w:val="nil"/>
              </w:pBdr>
              <w:tabs>
                <w:tab w:val="left" w:pos="540"/>
                <w:tab w:val="left" w:pos="709"/>
              </w:tabs>
              <w:spacing w:after="11" w:line="240" w:lineRule="auto"/>
              <w:ind w:leftChars="0" w:left="0" w:firstLineChars="0" w:firstLine="0"/>
              <w:rPr>
                <w:color w:val="000000"/>
              </w:rPr>
            </w:pPr>
          </w:p>
          <w:p w14:paraId="112D3441" w14:textId="77777777"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rPr>
            </w:pPr>
          </w:p>
          <w:p w14:paraId="0E3A5B9C" w14:textId="77777777"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rPr>
            </w:pPr>
          </w:p>
          <w:p w14:paraId="6FD939C6" w14:textId="77777777" w:rsidR="00F853C5" w:rsidRDefault="00D96CD7" w:rsidP="00F853C5">
            <w:pPr>
              <w:pBdr>
                <w:top w:val="nil"/>
                <w:left w:val="nil"/>
                <w:bottom w:val="nil"/>
                <w:right w:val="nil"/>
                <w:between w:val="nil"/>
              </w:pBdr>
              <w:tabs>
                <w:tab w:val="left" w:pos="540"/>
                <w:tab w:val="left" w:pos="709"/>
              </w:tabs>
              <w:spacing w:after="11" w:line="240" w:lineRule="auto"/>
              <w:ind w:left="0" w:hanging="2"/>
              <w:rPr>
                <w:color w:val="000000"/>
              </w:rPr>
            </w:pPr>
            <w:r w:rsidRPr="00D96CD7">
              <w:rPr>
                <w:color w:val="22272F"/>
                <w:lang w:val="ru-RU"/>
              </w:rPr>
              <w:t xml:space="preserve">Способен выступать в роли посредника между представителями своей и иноязычной культуры в общей и профессиональной сферах общения </w:t>
            </w:r>
          </w:p>
        </w:tc>
        <w:tc>
          <w:tcPr>
            <w:tcW w:w="2791" w:type="dxa"/>
            <w:tcMar>
              <w:top w:w="0" w:type="dxa"/>
              <w:left w:w="108" w:type="dxa"/>
              <w:bottom w:w="0" w:type="dxa"/>
              <w:right w:w="108" w:type="dxa"/>
            </w:tcMar>
          </w:tcPr>
          <w:p w14:paraId="7B8A536B" w14:textId="77777777" w:rsidR="00F853C5" w:rsidRPr="00634C5C" w:rsidRDefault="00F853C5" w:rsidP="00F853C5">
            <w:pPr>
              <w:pBdr>
                <w:top w:val="nil"/>
                <w:left w:val="nil"/>
                <w:bottom w:val="nil"/>
                <w:right w:val="nil"/>
                <w:between w:val="nil"/>
              </w:pBdr>
              <w:tabs>
                <w:tab w:val="left" w:pos="550"/>
                <w:tab w:val="left" w:pos="719"/>
              </w:tabs>
              <w:spacing w:line="240" w:lineRule="auto"/>
              <w:ind w:left="0" w:hanging="2"/>
              <w:rPr>
                <w:color w:val="000000"/>
                <w:lang w:val="ru-RU"/>
              </w:rPr>
            </w:pPr>
            <w:r>
              <w:rPr>
                <w:color w:val="000000"/>
                <w:lang w:val="ru-RU"/>
              </w:rPr>
              <w:t xml:space="preserve"> </w:t>
            </w:r>
          </w:p>
          <w:p w14:paraId="04AF1EB2"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4D3938A7"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273F3C08" w14:textId="77777777" w:rsidR="00F853C5" w:rsidRDefault="00F853C5" w:rsidP="00F853C5">
            <w:pPr>
              <w:pBdr>
                <w:top w:val="nil"/>
                <w:left w:val="nil"/>
                <w:bottom w:val="nil"/>
                <w:right w:val="nil"/>
                <w:between w:val="nil"/>
              </w:pBdr>
              <w:spacing w:after="5" w:line="264" w:lineRule="auto"/>
              <w:ind w:left="0" w:right="2" w:hanging="2"/>
              <w:rPr>
                <w:color w:val="000000"/>
              </w:rPr>
            </w:pPr>
            <w:r>
              <w:rPr>
                <w:color w:val="000000"/>
              </w:rPr>
              <w:t xml:space="preserve">1. Анализирует особенности коммуникативного поведения представителей разных культур в различных сферах общественной жизни. </w:t>
            </w:r>
          </w:p>
          <w:p w14:paraId="3FEEBED2" w14:textId="77777777" w:rsidR="00F853C5" w:rsidRDefault="00F853C5" w:rsidP="00F853C5">
            <w:pPr>
              <w:pBdr>
                <w:top w:val="nil"/>
                <w:left w:val="nil"/>
                <w:bottom w:val="nil"/>
                <w:right w:val="nil"/>
                <w:between w:val="nil"/>
              </w:pBdr>
              <w:spacing w:after="5" w:line="264" w:lineRule="auto"/>
              <w:ind w:left="0" w:right="2" w:hanging="2"/>
              <w:rPr>
                <w:color w:val="000000"/>
              </w:rPr>
            </w:pPr>
          </w:p>
          <w:p w14:paraId="451B55CE" w14:textId="77777777" w:rsidR="00F853C5" w:rsidRDefault="00F853C5" w:rsidP="00F853C5">
            <w:pPr>
              <w:pBdr>
                <w:top w:val="nil"/>
                <w:left w:val="nil"/>
                <w:bottom w:val="nil"/>
                <w:right w:val="nil"/>
                <w:between w:val="nil"/>
              </w:pBdr>
              <w:spacing w:after="5" w:line="264" w:lineRule="auto"/>
              <w:ind w:left="0" w:right="2" w:hanging="2"/>
              <w:rPr>
                <w:color w:val="000000"/>
              </w:rPr>
            </w:pPr>
          </w:p>
          <w:p w14:paraId="44B79FAB" w14:textId="77777777" w:rsidR="00F853C5" w:rsidRDefault="00F853C5" w:rsidP="00F853C5">
            <w:pPr>
              <w:pBdr>
                <w:top w:val="nil"/>
                <w:left w:val="nil"/>
                <w:bottom w:val="nil"/>
                <w:right w:val="nil"/>
                <w:between w:val="nil"/>
              </w:pBdr>
              <w:spacing w:after="5" w:line="264" w:lineRule="auto"/>
              <w:ind w:left="0" w:right="2" w:hanging="2"/>
            </w:pPr>
          </w:p>
          <w:p w14:paraId="5375492C" w14:textId="77777777" w:rsidR="00F853C5" w:rsidRDefault="00F853C5" w:rsidP="00F853C5">
            <w:pPr>
              <w:pBdr>
                <w:top w:val="nil"/>
                <w:left w:val="nil"/>
                <w:bottom w:val="nil"/>
                <w:right w:val="nil"/>
                <w:between w:val="nil"/>
              </w:pBdr>
              <w:spacing w:after="5" w:line="264" w:lineRule="auto"/>
              <w:ind w:left="0" w:right="2" w:hanging="2"/>
            </w:pPr>
          </w:p>
          <w:p w14:paraId="558505F5" w14:textId="77777777" w:rsidR="00F853C5" w:rsidRDefault="00F853C5" w:rsidP="00F853C5">
            <w:pPr>
              <w:pBdr>
                <w:top w:val="nil"/>
                <w:left w:val="nil"/>
                <w:bottom w:val="nil"/>
                <w:right w:val="nil"/>
                <w:between w:val="nil"/>
              </w:pBdr>
              <w:spacing w:after="5" w:line="264" w:lineRule="auto"/>
              <w:ind w:left="0" w:right="2" w:hanging="2"/>
            </w:pPr>
          </w:p>
          <w:p w14:paraId="6B427433" w14:textId="77777777" w:rsidR="00F853C5" w:rsidRDefault="00F853C5" w:rsidP="00F853C5">
            <w:pPr>
              <w:pBdr>
                <w:top w:val="nil"/>
                <w:left w:val="nil"/>
                <w:bottom w:val="nil"/>
                <w:right w:val="nil"/>
                <w:between w:val="nil"/>
              </w:pBdr>
              <w:spacing w:after="5" w:line="264" w:lineRule="auto"/>
              <w:ind w:left="0" w:right="2" w:hanging="2"/>
              <w:rPr>
                <w:color w:val="000000"/>
              </w:rPr>
            </w:pPr>
            <w:r>
              <w:t xml:space="preserve">2. </w:t>
            </w:r>
            <w:r w:rsidR="00D96CD7" w:rsidRPr="00D96CD7">
              <w:rPr>
                <w:color w:val="000000"/>
                <w:lang w:val="ru-RU"/>
              </w:rPr>
              <w:t>Предотвращает конфликты, возникающие в процессе межкультурной коммуникации, используя интеракциональные и контекстные знания.</w:t>
            </w:r>
          </w:p>
          <w:p w14:paraId="6F70AD74"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50BB2EC1"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37FD8671"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141B7F36"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7DEBEC24"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5ECF23C0"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4B9B748F"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25D37CCD" w14:textId="09F55883"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2451541D" w14:textId="4C07C40F" w:rsidR="00D52F33" w:rsidRDefault="00D52F33" w:rsidP="00F853C5">
            <w:pPr>
              <w:pBdr>
                <w:top w:val="nil"/>
                <w:left w:val="nil"/>
                <w:bottom w:val="nil"/>
                <w:right w:val="nil"/>
                <w:between w:val="nil"/>
              </w:pBdr>
              <w:tabs>
                <w:tab w:val="left" w:pos="550"/>
                <w:tab w:val="left" w:pos="719"/>
              </w:tabs>
              <w:spacing w:line="240" w:lineRule="auto"/>
              <w:ind w:left="0" w:hanging="2"/>
              <w:rPr>
                <w:color w:val="000000"/>
              </w:rPr>
            </w:pPr>
          </w:p>
          <w:p w14:paraId="60F96005" w14:textId="77777777" w:rsidR="00D52F33" w:rsidRDefault="00D52F33" w:rsidP="00F853C5">
            <w:pPr>
              <w:pBdr>
                <w:top w:val="nil"/>
                <w:left w:val="nil"/>
                <w:bottom w:val="nil"/>
                <w:right w:val="nil"/>
                <w:between w:val="nil"/>
              </w:pBdr>
              <w:tabs>
                <w:tab w:val="left" w:pos="550"/>
                <w:tab w:val="left" w:pos="719"/>
              </w:tabs>
              <w:spacing w:line="240" w:lineRule="auto"/>
              <w:ind w:left="0" w:hanging="2"/>
              <w:rPr>
                <w:color w:val="000000"/>
              </w:rPr>
            </w:pPr>
          </w:p>
          <w:p w14:paraId="3D6778B3"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458E35A8"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r>
              <w:rPr>
                <w:color w:val="000000"/>
              </w:rPr>
              <w:t xml:space="preserve">3. </w:t>
            </w:r>
            <w:r w:rsidR="00D96CD7" w:rsidRPr="00D96CD7">
              <w:rPr>
                <w:color w:val="000000"/>
                <w:lang w:val="ru-RU"/>
              </w:rPr>
              <w:t>Эффективно использует вербальный и невербальный каналы для адекватной передачи информации от адресанта к адресату.</w:t>
            </w:r>
          </w:p>
          <w:p w14:paraId="7BAD4492" w14:textId="77777777" w:rsidR="00F853C5" w:rsidRDefault="00F853C5" w:rsidP="00F853C5">
            <w:pPr>
              <w:pBdr>
                <w:top w:val="nil"/>
                <w:left w:val="nil"/>
                <w:bottom w:val="nil"/>
                <w:right w:val="nil"/>
                <w:between w:val="nil"/>
              </w:pBdr>
              <w:tabs>
                <w:tab w:val="left" w:pos="550"/>
                <w:tab w:val="left" w:pos="719"/>
              </w:tabs>
              <w:spacing w:line="240" w:lineRule="auto"/>
              <w:ind w:left="0" w:hanging="2"/>
              <w:rPr>
                <w:color w:val="000000"/>
              </w:rPr>
            </w:pPr>
          </w:p>
          <w:p w14:paraId="412C8D60" w14:textId="77777777" w:rsidR="00F853C5" w:rsidRPr="00634C5C" w:rsidRDefault="00F853C5" w:rsidP="00F853C5">
            <w:pPr>
              <w:pBdr>
                <w:top w:val="nil"/>
                <w:left w:val="nil"/>
                <w:bottom w:val="nil"/>
                <w:right w:val="nil"/>
                <w:between w:val="nil"/>
              </w:pBdr>
              <w:tabs>
                <w:tab w:val="left" w:pos="540"/>
                <w:tab w:val="left" w:pos="709"/>
              </w:tabs>
              <w:spacing w:line="240" w:lineRule="auto"/>
              <w:ind w:left="0" w:hanging="2"/>
              <w:rPr>
                <w:color w:val="000000"/>
                <w:lang w:val="ru-RU"/>
              </w:rPr>
            </w:pPr>
            <w:r>
              <w:rPr>
                <w:color w:val="000000"/>
                <w:lang w:val="ru-RU"/>
              </w:rPr>
              <w:t xml:space="preserve"> </w:t>
            </w:r>
          </w:p>
        </w:tc>
        <w:tc>
          <w:tcPr>
            <w:tcW w:w="3959" w:type="dxa"/>
            <w:tcMar>
              <w:top w:w="0" w:type="dxa"/>
              <w:left w:w="108" w:type="dxa"/>
              <w:bottom w:w="0" w:type="dxa"/>
              <w:right w:w="108" w:type="dxa"/>
            </w:tcMar>
          </w:tcPr>
          <w:p w14:paraId="65386AEC" w14:textId="77777777"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lang w:val="ru-RU"/>
              </w:rPr>
            </w:pPr>
            <w:r>
              <w:rPr>
                <w:color w:val="000000"/>
                <w:lang w:val="ru-RU"/>
              </w:rPr>
              <w:lastRenderedPageBreak/>
              <w:t xml:space="preserve"> </w:t>
            </w:r>
          </w:p>
          <w:p w14:paraId="406AD1C7" w14:textId="77777777"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lang w:val="ru-RU"/>
              </w:rPr>
            </w:pPr>
          </w:p>
          <w:p w14:paraId="5CFE844D" w14:textId="77777777" w:rsidR="00F853C5" w:rsidRDefault="00F853C5" w:rsidP="00F853C5">
            <w:pPr>
              <w:pBdr>
                <w:top w:val="nil"/>
                <w:left w:val="nil"/>
                <w:bottom w:val="nil"/>
                <w:right w:val="nil"/>
                <w:between w:val="nil"/>
              </w:pBdr>
              <w:tabs>
                <w:tab w:val="left" w:pos="540"/>
                <w:tab w:val="left" w:pos="709"/>
              </w:tabs>
              <w:spacing w:after="11" w:line="240" w:lineRule="auto"/>
              <w:ind w:left="0" w:hanging="2"/>
              <w:rPr>
                <w:color w:val="000000"/>
                <w:lang w:val="ru-RU"/>
              </w:rPr>
            </w:pPr>
          </w:p>
          <w:p w14:paraId="2B2662FA" w14:textId="77777777" w:rsidR="00F853C5" w:rsidRP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szCs w:val="28"/>
              </w:rPr>
            </w:pPr>
            <w:r w:rsidRPr="00F853C5">
              <w:rPr>
                <w:color w:val="000000"/>
                <w:szCs w:val="28"/>
              </w:rPr>
              <w:t>Знать:</w:t>
            </w:r>
          </w:p>
          <w:p w14:paraId="7AAFE4F6"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sidRPr="00F853C5">
              <w:rPr>
                <w:color w:val="000000"/>
                <w:szCs w:val="28"/>
              </w:rPr>
              <w:t xml:space="preserve">- основные способы </w:t>
            </w:r>
            <w:r>
              <w:rPr>
                <w:color w:val="000000"/>
              </w:rPr>
              <w:t xml:space="preserve">вербального и </w:t>
            </w:r>
            <w:proofErr w:type="gramStart"/>
            <w:r>
              <w:rPr>
                <w:color w:val="000000"/>
              </w:rPr>
              <w:t>невербального  общения</w:t>
            </w:r>
            <w:proofErr w:type="gramEnd"/>
            <w:r>
              <w:rPr>
                <w:color w:val="000000"/>
              </w:rPr>
              <w:t xml:space="preserve"> в процессе межкультурной коммуникации.</w:t>
            </w:r>
          </w:p>
          <w:p w14:paraId="48EFB0E5"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2E622107"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Уметь: </w:t>
            </w:r>
          </w:p>
          <w:p w14:paraId="0599C93C"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эффективно применять знание социокультурных и этических основ поликультурной коммуникации на практике.</w:t>
            </w:r>
          </w:p>
          <w:p w14:paraId="77C9C568"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xml:space="preserve">  </w:t>
            </w:r>
          </w:p>
          <w:p w14:paraId="12A712FB"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14:paraId="2E8FE5C0"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14:paraId="616DC3ED"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Знать:</w:t>
            </w:r>
          </w:p>
          <w:p w14:paraId="4B023862"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психологические и социальные особенности ведения диалога на иностранном языке с представителями различных культур.</w:t>
            </w:r>
          </w:p>
          <w:p w14:paraId="2F39E6E9"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5B5C5448"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Уметь:</w:t>
            </w:r>
          </w:p>
          <w:p w14:paraId="001A2D9E"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lastRenderedPageBreak/>
              <w:t xml:space="preserve">- 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 </w:t>
            </w:r>
          </w:p>
          <w:p w14:paraId="0754C99D" w14:textId="77777777" w:rsidR="00F853C5" w:rsidRDefault="00F853C5" w:rsidP="00F853C5">
            <w:pPr>
              <w:pBdr>
                <w:top w:val="nil"/>
                <w:left w:val="nil"/>
                <w:bottom w:val="nil"/>
                <w:right w:val="nil"/>
                <w:between w:val="nil"/>
              </w:pBdr>
              <w:tabs>
                <w:tab w:val="left" w:pos="540"/>
                <w:tab w:val="left" w:pos="709"/>
              </w:tabs>
              <w:spacing w:after="11" w:line="240" w:lineRule="auto"/>
              <w:ind w:leftChars="0" w:left="0" w:firstLineChars="0" w:firstLine="0"/>
              <w:rPr>
                <w:color w:val="000000"/>
              </w:rPr>
            </w:pPr>
          </w:p>
          <w:p w14:paraId="5AC73CE3"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14:paraId="2877C92B"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p>
          <w:p w14:paraId="166D32B7"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Знать:</w:t>
            </w:r>
          </w:p>
          <w:p w14:paraId="763F63E1"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 основы использования иностранного языка в устной и письменной формах в сфере профессиональной коммуникации.</w:t>
            </w:r>
          </w:p>
          <w:p w14:paraId="78E7A0ED" w14:textId="77777777" w:rsidR="00F853C5" w:rsidRDefault="00F853C5" w:rsidP="00F853C5">
            <w:pPr>
              <w:pBdr>
                <w:top w:val="nil"/>
                <w:left w:val="nil"/>
                <w:bottom w:val="nil"/>
                <w:right w:val="nil"/>
                <w:between w:val="nil"/>
              </w:pBdr>
              <w:tabs>
                <w:tab w:val="left" w:pos="540"/>
                <w:tab w:val="left" w:pos="709"/>
              </w:tabs>
              <w:spacing w:after="5" w:line="264" w:lineRule="auto"/>
              <w:ind w:left="1" w:hanging="3"/>
              <w:jc w:val="both"/>
              <w:rPr>
                <w:color w:val="000000"/>
                <w:sz w:val="28"/>
                <w:szCs w:val="28"/>
              </w:rPr>
            </w:pPr>
          </w:p>
          <w:p w14:paraId="69159D68" w14:textId="77777777" w:rsidR="00F853C5" w:rsidRDefault="00F853C5" w:rsidP="00F853C5">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rPr>
              <w:t>Уметь:</w:t>
            </w:r>
          </w:p>
          <w:p w14:paraId="7D447B9D" w14:textId="77777777" w:rsidR="00F853C5" w:rsidRDefault="00F853C5" w:rsidP="00F853C5">
            <w:pPr>
              <w:pBdr>
                <w:top w:val="nil"/>
                <w:left w:val="nil"/>
                <w:bottom w:val="nil"/>
                <w:right w:val="nil"/>
                <w:between w:val="nil"/>
              </w:pBdr>
              <w:tabs>
                <w:tab w:val="left" w:pos="540"/>
                <w:tab w:val="left" w:pos="709"/>
              </w:tabs>
              <w:spacing w:after="11" w:line="240" w:lineRule="auto"/>
              <w:ind w:leftChars="0" w:left="0" w:firstLineChars="0" w:firstLine="0"/>
              <w:rPr>
                <w:color w:val="000000"/>
              </w:rPr>
            </w:pPr>
            <w:r>
              <w:rPr>
                <w:color w:val="000000"/>
              </w:rPr>
              <w:t>- чётко соблюдать алгоритм ведения беседы в рамках межкультурного диалога.</w:t>
            </w:r>
          </w:p>
        </w:tc>
      </w:tr>
    </w:tbl>
    <w:p w14:paraId="409766BF" w14:textId="77777777" w:rsidR="00F60C27" w:rsidRDefault="00F60C27">
      <w:pPr>
        <w:pBdr>
          <w:top w:val="nil"/>
          <w:left w:val="nil"/>
          <w:bottom w:val="nil"/>
          <w:right w:val="nil"/>
          <w:between w:val="nil"/>
        </w:pBdr>
        <w:spacing w:line="240" w:lineRule="auto"/>
        <w:ind w:left="0" w:hanging="2"/>
        <w:rPr>
          <w:color w:val="000000"/>
        </w:rPr>
      </w:pPr>
    </w:p>
    <w:p w14:paraId="0B4D8282" w14:textId="77777777" w:rsidR="00F60C27" w:rsidRDefault="00F60C27">
      <w:pPr>
        <w:pBdr>
          <w:top w:val="nil"/>
          <w:left w:val="nil"/>
          <w:bottom w:val="nil"/>
          <w:right w:val="nil"/>
          <w:between w:val="nil"/>
        </w:pBdr>
        <w:spacing w:line="240" w:lineRule="auto"/>
        <w:ind w:left="1" w:hanging="3"/>
        <w:rPr>
          <w:color w:val="000000"/>
          <w:sz w:val="28"/>
          <w:szCs w:val="28"/>
        </w:rPr>
      </w:pPr>
    </w:p>
    <w:p w14:paraId="6CD2ED9A" w14:textId="77777777" w:rsidR="00CA5732" w:rsidRDefault="00FF757A" w:rsidP="00CA5732">
      <w:pPr>
        <w:pBdr>
          <w:top w:val="nil"/>
          <w:left w:val="nil"/>
          <w:bottom w:val="nil"/>
          <w:right w:val="nil"/>
          <w:between w:val="nil"/>
        </w:pBdr>
        <w:spacing w:after="5" w:line="266" w:lineRule="auto"/>
        <w:ind w:left="1" w:right="1311" w:hanging="3"/>
        <w:rPr>
          <w:b/>
          <w:color w:val="000000"/>
          <w:sz w:val="28"/>
          <w:szCs w:val="28"/>
          <w:lang w:val="ru-RU"/>
        </w:rPr>
      </w:pPr>
      <w:r>
        <w:rPr>
          <w:b/>
          <w:color w:val="000000"/>
          <w:sz w:val="28"/>
          <w:szCs w:val="28"/>
        </w:rPr>
        <w:t xml:space="preserve">3. </w:t>
      </w:r>
      <w:r w:rsidR="003C3188">
        <w:rPr>
          <w:b/>
          <w:color w:val="000000"/>
          <w:sz w:val="28"/>
          <w:szCs w:val="28"/>
          <w:lang w:val="ru-RU"/>
        </w:rPr>
        <w:t>Место дисциплины в структуре образовательной программы</w:t>
      </w:r>
    </w:p>
    <w:p w14:paraId="7D5C72F5" w14:textId="0733E488" w:rsidR="00F853C5" w:rsidRPr="00CA5732" w:rsidRDefault="00F853C5" w:rsidP="00CA5732">
      <w:pPr>
        <w:pBdr>
          <w:top w:val="nil"/>
          <w:left w:val="nil"/>
          <w:bottom w:val="nil"/>
          <w:right w:val="nil"/>
          <w:between w:val="nil"/>
        </w:pBdr>
        <w:spacing w:after="5" w:line="266" w:lineRule="auto"/>
        <w:ind w:left="1" w:right="1311" w:hanging="3"/>
        <w:rPr>
          <w:b/>
          <w:color w:val="000000"/>
          <w:sz w:val="28"/>
          <w:szCs w:val="28"/>
          <w:lang w:val="ru-RU"/>
        </w:rPr>
      </w:pPr>
      <w:r>
        <w:rPr>
          <w:color w:val="000000"/>
          <w:sz w:val="28"/>
          <w:szCs w:val="28"/>
        </w:rPr>
        <w:t xml:space="preserve"> </w:t>
      </w:r>
    </w:p>
    <w:p w14:paraId="5EB30ACD" w14:textId="7D724B1C" w:rsidR="00F853C5" w:rsidRPr="00CA5732" w:rsidRDefault="00F853C5" w:rsidP="00E06D76">
      <w:pPr>
        <w:pBdr>
          <w:top w:val="nil"/>
          <w:left w:val="nil"/>
          <w:bottom w:val="nil"/>
          <w:right w:val="nil"/>
          <w:between w:val="nil"/>
        </w:pBdr>
        <w:spacing w:after="5" w:line="264" w:lineRule="auto"/>
        <w:ind w:left="1" w:hanging="3"/>
        <w:jc w:val="both"/>
        <w:rPr>
          <w:color w:val="000000"/>
          <w:sz w:val="28"/>
          <w:szCs w:val="28"/>
          <w:lang w:val="ru-RU"/>
        </w:rPr>
      </w:pPr>
      <w:r w:rsidRPr="00CA5732">
        <w:rPr>
          <w:color w:val="000000"/>
          <w:sz w:val="28"/>
          <w:szCs w:val="28"/>
        </w:rPr>
        <w:t xml:space="preserve">Дисциплина является </w:t>
      </w:r>
      <w:r w:rsidR="00B35AD7" w:rsidRPr="00CA5732">
        <w:rPr>
          <w:color w:val="000000"/>
          <w:sz w:val="28"/>
          <w:szCs w:val="28"/>
        </w:rPr>
        <w:t xml:space="preserve">дисциплиной </w:t>
      </w:r>
      <w:r w:rsidR="00B35AD7" w:rsidRPr="00CA5732">
        <w:rPr>
          <w:color w:val="000000"/>
          <w:sz w:val="28"/>
          <w:szCs w:val="28"/>
          <w:lang w:val="ru-RU"/>
        </w:rPr>
        <w:t>модуля профиля</w:t>
      </w:r>
      <w:r w:rsidR="00E06D76">
        <w:rPr>
          <w:color w:val="000000"/>
          <w:sz w:val="28"/>
          <w:szCs w:val="28"/>
          <w:lang w:val="ru-RU"/>
        </w:rPr>
        <w:t xml:space="preserve"> (элективного)</w:t>
      </w:r>
      <w:r w:rsidR="00B35AD7" w:rsidRPr="00CA5732">
        <w:rPr>
          <w:color w:val="000000"/>
          <w:sz w:val="28"/>
          <w:szCs w:val="28"/>
          <w:lang w:val="ru-RU"/>
        </w:rPr>
        <w:t xml:space="preserve"> </w:t>
      </w:r>
      <w:bookmarkStart w:id="0" w:name="_GoBack"/>
      <w:bookmarkEnd w:id="0"/>
      <w:r w:rsidR="00B35AD7" w:rsidRPr="00CA5732">
        <w:rPr>
          <w:color w:val="000000"/>
          <w:sz w:val="28"/>
          <w:szCs w:val="28"/>
          <w:lang w:val="ru-RU"/>
        </w:rPr>
        <w:t xml:space="preserve">для студентов, обучающихся по направлению подготовки </w:t>
      </w:r>
      <w:r w:rsidR="00E06D76" w:rsidRPr="00E06D76">
        <w:rPr>
          <w:color w:val="000000"/>
          <w:sz w:val="28"/>
          <w:szCs w:val="28"/>
          <w:lang w:val="ru-RU"/>
        </w:rPr>
        <w:t>38.03.01 - Экономика,</w:t>
      </w:r>
      <w:r w:rsidR="00E06D76">
        <w:rPr>
          <w:color w:val="000000"/>
          <w:sz w:val="28"/>
          <w:szCs w:val="28"/>
          <w:lang w:val="ru-RU"/>
        </w:rPr>
        <w:t xml:space="preserve"> </w:t>
      </w:r>
      <w:r w:rsidR="00E06D76" w:rsidRPr="00E06D76">
        <w:rPr>
          <w:color w:val="000000"/>
          <w:sz w:val="28"/>
          <w:szCs w:val="28"/>
          <w:lang w:val="ru-RU"/>
        </w:rPr>
        <w:t>профиль «Э</w:t>
      </w:r>
      <w:r w:rsidR="00E06D76">
        <w:rPr>
          <w:color w:val="000000"/>
          <w:sz w:val="28"/>
          <w:szCs w:val="28"/>
          <w:lang w:val="ru-RU"/>
        </w:rPr>
        <w:t>кономика и бизнес стран Востока</w:t>
      </w:r>
      <w:r w:rsidR="00B35AD7" w:rsidRPr="00CA5732">
        <w:rPr>
          <w:color w:val="000000"/>
          <w:sz w:val="28"/>
          <w:szCs w:val="28"/>
          <w:lang w:val="ru-RU"/>
        </w:rPr>
        <w:t>"</w:t>
      </w:r>
      <w:r w:rsidR="00CA5732">
        <w:rPr>
          <w:color w:val="000000"/>
          <w:sz w:val="28"/>
          <w:szCs w:val="28"/>
          <w:lang w:val="ru-RU"/>
        </w:rPr>
        <w:t>.</w:t>
      </w:r>
      <w:r w:rsidR="00B35AD7" w:rsidRPr="00B35AD7">
        <w:rPr>
          <w:color w:val="000000"/>
          <w:sz w:val="28"/>
          <w:szCs w:val="28"/>
          <w:lang w:val="ru-RU"/>
        </w:rPr>
        <w:t xml:space="preserve"> </w:t>
      </w:r>
      <w:r w:rsidR="00CA5732">
        <w:rPr>
          <w:color w:val="000000"/>
          <w:sz w:val="28"/>
          <w:szCs w:val="28"/>
          <w:lang w:val="ru-RU"/>
        </w:rPr>
        <w:t xml:space="preserve"> </w:t>
      </w:r>
    </w:p>
    <w:p w14:paraId="15B24699" w14:textId="77777777" w:rsidR="00F853C5" w:rsidRDefault="00F853C5" w:rsidP="00F853C5">
      <w:pPr>
        <w:pBdr>
          <w:top w:val="nil"/>
          <w:left w:val="nil"/>
          <w:bottom w:val="nil"/>
          <w:right w:val="nil"/>
          <w:between w:val="nil"/>
        </w:pBdr>
        <w:spacing w:line="254" w:lineRule="auto"/>
        <w:ind w:left="1" w:hanging="3"/>
        <w:rPr>
          <w:color w:val="000000"/>
          <w:sz w:val="28"/>
          <w:szCs w:val="28"/>
        </w:rPr>
      </w:pPr>
    </w:p>
    <w:p w14:paraId="734B132D" w14:textId="77777777" w:rsidR="003C3188" w:rsidRPr="00F853C5" w:rsidRDefault="003C3188" w:rsidP="003C3188">
      <w:pPr>
        <w:pBdr>
          <w:top w:val="nil"/>
          <w:left w:val="nil"/>
          <w:bottom w:val="nil"/>
          <w:right w:val="nil"/>
          <w:between w:val="nil"/>
        </w:pBdr>
        <w:spacing w:after="255" w:line="254" w:lineRule="auto"/>
        <w:ind w:left="0" w:right="52" w:hanging="2"/>
        <w:jc w:val="both"/>
        <w:rPr>
          <w:color w:val="000000"/>
        </w:rPr>
      </w:pPr>
    </w:p>
    <w:p w14:paraId="222B9D03" w14:textId="77777777" w:rsidR="00F60C27" w:rsidRDefault="003C3188" w:rsidP="00F853C5">
      <w:pPr>
        <w:pBdr>
          <w:top w:val="nil"/>
          <w:left w:val="nil"/>
          <w:bottom w:val="nil"/>
          <w:right w:val="nil"/>
          <w:between w:val="nil"/>
        </w:pBdr>
        <w:spacing w:after="5" w:line="266" w:lineRule="auto"/>
        <w:ind w:leftChars="0" w:left="0" w:right="1311" w:firstLineChars="0" w:firstLine="0"/>
        <w:rPr>
          <w:b/>
          <w:color w:val="000000"/>
          <w:sz w:val="28"/>
          <w:szCs w:val="28"/>
          <w:lang w:val="ru-RU"/>
        </w:rPr>
      </w:pPr>
      <w:r w:rsidRPr="003C3188">
        <w:rPr>
          <w:b/>
          <w:color w:val="000000"/>
          <w:sz w:val="28"/>
          <w:szCs w:val="28"/>
          <w:lang w:val="ru-RU"/>
        </w:rPr>
        <w:t>4.</w:t>
      </w:r>
      <w:r>
        <w:rPr>
          <w:b/>
          <w:color w:val="000000"/>
          <w:sz w:val="28"/>
          <w:szCs w:val="28"/>
          <w:lang w:val="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7E3332B6" w14:textId="77777777" w:rsidR="003C3188" w:rsidRPr="003C3188" w:rsidRDefault="00B57BDF" w:rsidP="00B57BDF">
      <w:pPr>
        <w:pBdr>
          <w:top w:val="nil"/>
          <w:left w:val="nil"/>
          <w:bottom w:val="nil"/>
          <w:right w:val="nil"/>
          <w:between w:val="nil"/>
        </w:pBdr>
        <w:spacing w:after="5" w:line="266" w:lineRule="auto"/>
        <w:ind w:leftChars="0" w:left="360" w:right="1311" w:firstLineChars="0" w:firstLine="0"/>
        <w:jc w:val="right"/>
        <w:rPr>
          <w:color w:val="000000"/>
          <w:sz w:val="28"/>
          <w:szCs w:val="28"/>
          <w:lang w:val="ru-RU"/>
        </w:rPr>
      </w:pPr>
      <w:r>
        <w:rPr>
          <w:color w:val="000000"/>
          <w:sz w:val="28"/>
          <w:szCs w:val="28"/>
          <w:lang w:val="ru-RU"/>
        </w:rPr>
        <w:t>Таблица 1</w:t>
      </w:r>
    </w:p>
    <w:tbl>
      <w:tblPr>
        <w:tblW w:w="86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0"/>
        <w:gridCol w:w="1842"/>
        <w:gridCol w:w="2020"/>
      </w:tblGrid>
      <w:tr w:rsidR="00F853C5" w14:paraId="093503E6" w14:textId="77777777" w:rsidTr="003065FA">
        <w:tc>
          <w:tcPr>
            <w:tcW w:w="4810" w:type="dxa"/>
            <w:shd w:val="clear" w:color="auto" w:fill="FFFFFF"/>
          </w:tcPr>
          <w:p w14:paraId="0D2D59EB" w14:textId="77777777" w:rsidR="00F853C5" w:rsidRDefault="00F853C5" w:rsidP="00466912">
            <w:pPr>
              <w:pBdr>
                <w:top w:val="nil"/>
                <w:left w:val="nil"/>
                <w:bottom w:val="nil"/>
                <w:right w:val="nil"/>
                <w:between w:val="nil"/>
              </w:pBdr>
              <w:spacing w:before="28" w:after="28" w:line="264" w:lineRule="auto"/>
              <w:ind w:left="0" w:hanging="2"/>
              <w:rPr>
                <w:b/>
                <w:color w:val="000000"/>
              </w:rPr>
            </w:pPr>
            <w:r>
              <w:rPr>
                <w:b/>
                <w:color w:val="000000"/>
              </w:rPr>
              <w:t>Вид учебной работы по дисциплине</w:t>
            </w:r>
          </w:p>
        </w:tc>
        <w:tc>
          <w:tcPr>
            <w:tcW w:w="1842" w:type="dxa"/>
            <w:shd w:val="clear" w:color="auto" w:fill="FFFFFF"/>
          </w:tcPr>
          <w:p w14:paraId="1FDF5222" w14:textId="77777777" w:rsidR="00F853C5" w:rsidRDefault="00F853C5" w:rsidP="00466912">
            <w:pPr>
              <w:pBdr>
                <w:top w:val="nil"/>
                <w:left w:val="nil"/>
                <w:bottom w:val="nil"/>
                <w:right w:val="nil"/>
                <w:between w:val="nil"/>
              </w:pBdr>
              <w:spacing w:before="28" w:after="28" w:line="264" w:lineRule="auto"/>
              <w:ind w:left="0" w:hanging="2"/>
              <w:jc w:val="center"/>
              <w:rPr>
                <w:b/>
                <w:color w:val="000000"/>
              </w:rPr>
            </w:pPr>
            <w:r>
              <w:rPr>
                <w:b/>
                <w:color w:val="000000"/>
              </w:rPr>
              <w:t>Всего</w:t>
            </w:r>
          </w:p>
          <w:p w14:paraId="555E99F3" w14:textId="77777777" w:rsidR="00F853C5" w:rsidRDefault="00F853C5" w:rsidP="00466912">
            <w:pPr>
              <w:pBdr>
                <w:top w:val="nil"/>
                <w:left w:val="nil"/>
                <w:bottom w:val="nil"/>
                <w:right w:val="nil"/>
                <w:between w:val="nil"/>
              </w:pBdr>
              <w:spacing w:before="28" w:after="28" w:line="264" w:lineRule="auto"/>
              <w:ind w:left="0" w:hanging="2"/>
              <w:jc w:val="center"/>
              <w:rPr>
                <w:b/>
                <w:color w:val="000000"/>
              </w:rPr>
            </w:pPr>
            <w:r>
              <w:rPr>
                <w:b/>
                <w:color w:val="000000"/>
              </w:rPr>
              <w:t>(в з/е и часах)</w:t>
            </w:r>
          </w:p>
        </w:tc>
        <w:tc>
          <w:tcPr>
            <w:tcW w:w="2020" w:type="dxa"/>
            <w:shd w:val="clear" w:color="auto" w:fill="FFFFFF"/>
          </w:tcPr>
          <w:p w14:paraId="2944D094" w14:textId="77777777" w:rsidR="00F853C5" w:rsidRDefault="00F853C5" w:rsidP="00466912">
            <w:pPr>
              <w:pBdr>
                <w:top w:val="nil"/>
                <w:left w:val="nil"/>
                <w:bottom w:val="nil"/>
                <w:right w:val="nil"/>
                <w:between w:val="nil"/>
              </w:pBdr>
              <w:spacing w:before="28" w:after="28" w:line="264" w:lineRule="auto"/>
              <w:ind w:left="1" w:hanging="3"/>
              <w:jc w:val="center"/>
              <w:rPr>
                <w:color w:val="000000"/>
                <w:sz w:val="28"/>
                <w:szCs w:val="28"/>
              </w:rPr>
            </w:pPr>
          </w:p>
          <w:p w14:paraId="50027450" w14:textId="77777777" w:rsidR="00F853C5" w:rsidRDefault="00F853C5" w:rsidP="00466912">
            <w:pPr>
              <w:pBdr>
                <w:top w:val="nil"/>
                <w:left w:val="nil"/>
                <w:bottom w:val="nil"/>
                <w:right w:val="nil"/>
                <w:between w:val="nil"/>
              </w:pBdr>
              <w:spacing w:before="28" w:after="28" w:line="264" w:lineRule="auto"/>
              <w:ind w:left="0" w:hanging="2"/>
              <w:jc w:val="center"/>
              <w:rPr>
                <w:b/>
                <w:color w:val="000000"/>
              </w:rPr>
            </w:pPr>
            <w:r>
              <w:rPr>
                <w:b/>
                <w:color w:val="000000"/>
              </w:rPr>
              <w:t>Семестр 7</w:t>
            </w:r>
          </w:p>
        </w:tc>
      </w:tr>
      <w:tr w:rsidR="00F853C5" w14:paraId="094D0A92" w14:textId="77777777" w:rsidTr="003065FA">
        <w:tc>
          <w:tcPr>
            <w:tcW w:w="4810" w:type="dxa"/>
            <w:shd w:val="clear" w:color="auto" w:fill="FFFFFF"/>
          </w:tcPr>
          <w:p w14:paraId="51E33212" w14:textId="77777777" w:rsidR="00F853C5" w:rsidRDefault="00F853C5" w:rsidP="00466912">
            <w:pPr>
              <w:pBdr>
                <w:top w:val="nil"/>
                <w:left w:val="nil"/>
                <w:bottom w:val="nil"/>
                <w:right w:val="nil"/>
                <w:between w:val="nil"/>
              </w:pBdr>
              <w:spacing w:before="28" w:after="28" w:line="264" w:lineRule="auto"/>
              <w:ind w:left="0" w:hanging="2"/>
              <w:rPr>
                <w:b/>
                <w:color w:val="000000"/>
              </w:rPr>
            </w:pPr>
            <w:r>
              <w:rPr>
                <w:b/>
                <w:color w:val="000000"/>
              </w:rPr>
              <w:t>Общая трудоемкость дисциплины</w:t>
            </w:r>
          </w:p>
        </w:tc>
        <w:tc>
          <w:tcPr>
            <w:tcW w:w="1842" w:type="dxa"/>
            <w:shd w:val="clear" w:color="auto" w:fill="FFFFFF"/>
          </w:tcPr>
          <w:p w14:paraId="1404BA21" w14:textId="77777777" w:rsidR="00F853C5" w:rsidRPr="004756BA" w:rsidRDefault="00F853C5" w:rsidP="00466912">
            <w:pPr>
              <w:pBdr>
                <w:top w:val="nil"/>
                <w:left w:val="nil"/>
                <w:bottom w:val="nil"/>
                <w:right w:val="nil"/>
                <w:between w:val="nil"/>
              </w:pBdr>
              <w:spacing w:before="28" w:after="28" w:line="264" w:lineRule="auto"/>
              <w:ind w:left="0" w:hanging="2"/>
              <w:jc w:val="center"/>
              <w:rPr>
                <w:b/>
              </w:rPr>
            </w:pPr>
            <w:r w:rsidRPr="004756BA">
              <w:rPr>
                <w:b/>
              </w:rPr>
              <w:t>7/252</w:t>
            </w:r>
          </w:p>
        </w:tc>
        <w:tc>
          <w:tcPr>
            <w:tcW w:w="2020" w:type="dxa"/>
            <w:shd w:val="clear" w:color="auto" w:fill="FFFFFF"/>
          </w:tcPr>
          <w:p w14:paraId="14653272" w14:textId="77777777" w:rsidR="00F853C5" w:rsidRPr="004756BA" w:rsidRDefault="00F853C5" w:rsidP="00466912">
            <w:pPr>
              <w:pBdr>
                <w:top w:val="nil"/>
                <w:left w:val="nil"/>
                <w:bottom w:val="nil"/>
                <w:right w:val="nil"/>
                <w:between w:val="nil"/>
              </w:pBdr>
              <w:spacing w:before="28" w:after="28" w:line="264" w:lineRule="auto"/>
              <w:ind w:left="0" w:hanging="2"/>
              <w:jc w:val="center"/>
              <w:rPr>
                <w:b/>
              </w:rPr>
            </w:pPr>
            <w:r w:rsidRPr="004756BA">
              <w:rPr>
                <w:b/>
              </w:rPr>
              <w:t xml:space="preserve"> 252</w:t>
            </w:r>
          </w:p>
        </w:tc>
      </w:tr>
      <w:tr w:rsidR="00E13B8A" w:rsidRPr="00D96CD7" w14:paraId="0AED0F51" w14:textId="77777777" w:rsidTr="003065FA">
        <w:tc>
          <w:tcPr>
            <w:tcW w:w="4810" w:type="dxa"/>
            <w:shd w:val="clear" w:color="auto" w:fill="FFFFFF"/>
          </w:tcPr>
          <w:p w14:paraId="6B9B3DA1" w14:textId="77777777" w:rsidR="00E13B8A" w:rsidRDefault="00E13B8A" w:rsidP="00E13B8A">
            <w:pPr>
              <w:pBdr>
                <w:top w:val="nil"/>
                <w:left w:val="nil"/>
                <w:bottom w:val="nil"/>
                <w:right w:val="nil"/>
                <w:between w:val="nil"/>
              </w:pBdr>
              <w:spacing w:before="28" w:after="28" w:line="264" w:lineRule="auto"/>
              <w:ind w:left="0" w:hanging="2"/>
              <w:rPr>
                <w:b/>
                <w:i/>
                <w:color w:val="000000"/>
              </w:rPr>
            </w:pPr>
            <w:r>
              <w:rPr>
                <w:b/>
                <w:i/>
                <w:color w:val="000000"/>
              </w:rPr>
              <w:t>Контактная работа -Аудиторные занятия</w:t>
            </w:r>
          </w:p>
        </w:tc>
        <w:tc>
          <w:tcPr>
            <w:tcW w:w="1842" w:type="dxa"/>
            <w:shd w:val="clear" w:color="auto" w:fill="FFFFFF"/>
          </w:tcPr>
          <w:p w14:paraId="3D984B57" w14:textId="77777777" w:rsidR="00E13B8A" w:rsidRPr="004756BA" w:rsidRDefault="00E13B8A" w:rsidP="00E13B8A">
            <w:pPr>
              <w:pBdr>
                <w:top w:val="nil"/>
                <w:left w:val="nil"/>
                <w:bottom w:val="nil"/>
                <w:right w:val="nil"/>
                <w:between w:val="nil"/>
              </w:pBdr>
              <w:spacing w:before="28" w:after="28" w:line="264" w:lineRule="auto"/>
              <w:ind w:left="0" w:hanging="2"/>
              <w:jc w:val="center"/>
              <w:rPr>
                <w:b/>
              </w:rPr>
            </w:pPr>
            <w:r w:rsidRPr="004756BA">
              <w:rPr>
                <w:b/>
              </w:rPr>
              <w:t>100</w:t>
            </w:r>
          </w:p>
        </w:tc>
        <w:tc>
          <w:tcPr>
            <w:tcW w:w="2020" w:type="dxa"/>
            <w:shd w:val="clear" w:color="auto" w:fill="FFFFFF"/>
          </w:tcPr>
          <w:p w14:paraId="168F1A35" w14:textId="77777777" w:rsidR="00E13B8A" w:rsidRPr="004756BA" w:rsidRDefault="00E13B8A" w:rsidP="00E13B8A">
            <w:pPr>
              <w:pBdr>
                <w:top w:val="nil"/>
                <w:left w:val="nil"/>
                <w:bottom w:val="nil"/>
                <w:right w:val="nil"/>
                <w:between w:val="nil"/>
              </w:pBdr>
              <w:spacing w:before="28" w:after="28" w:line="264" w:lineRule="auto"/>
              <w:ind w:left="0" w:hanging="2"/>
              <w:jc w:val="center"/>
              <w:rPr>
                <w:b/>
              </w:rPr>
            </w:pPr>
            <w:r w:rsidRPr="004756BA">
              <w:rPr>
                <w:b/>
              </w:rPr>
              <w:t>100</w:t>
            </w:r>
          </w:p>
        </w:tc>
      </w:tr>
      <w:tr w:rsidR="00E13B8A" w:rsidRPr="00D96CD7" w14:paraId="1CB5D0EA" w14:textId="77777777" w:rsidTr="003065FA">
        <w:tc>
          <w:tcPr>
            <w:tcW w:w="4810" w:type="dxa"/>
            <w:shd w:val="clear" w:color="auto" w:fill="FFFFFF"/>
          </w:tcPr>
          <w:p w14:paraId="43714269" w14:textId="77777777" w:rsidR="00E13B8A" w:rsidRDefault="00E13B8A" w:rsidP="00E13B8A">
            <w:pPr>
              <w:pBdr>
                <w:top w:val="nil"/>
                <w:left w:val="nil"/>
                <w:bottom w:val="nil"/>
                <w:right w:val="nil"/>
                <w:between w:val="nil"/>
              </w:pBdr>
              <w:spacing w:before="28" w:after="28" w:line="264" w:lineRule="auto"/>
              <w:ind w:left="0" w:hanging="2"/>
              <w:rPr>
                <w:i/>
                <w:color w:val="000000"/>
              </w:rPr>
            </w:pPr>
            <w:r>
              <w:rPr>
                <w:i/>
                <w:color w:val="000000"/>
              </w:rPr>
              <w:t>Лекции</w:t>
            </w:r>
          </w:p>
        </w:tc>
        <w:tc>
          <w:tcPr>
            <w:tcW w:w="1842" w:type="dxa"/>
            <w:shd w:val="clear" w:color="auto" w:fill="FFFFFF"/>
          </w:tcPr>
          <w:p w14:paraId="6B0D8185" w14:textId="77777777" w:rsidR="00E13B8A" w:rsidRPr="004756BA" w:rsidRDefault="00E13B8A" w:rsidP="00E13B8A">
            <w:pPr>
              <w:pBdr>
                <w:top w:val="nil"/>
                <w:left w:val="nil"/>
                <w:bottom w:val="nil"/>
                <w:right w:val="nil"/>
                <w:between w:val="nil"/>
              </w:pBdr>
              <w:spacing w:before="28" w:after="28" w:line="264" w:lineRule="auto"/>
              <w:ind w:left="0" w:hanging="2"/>
              <w:jc w:val="center"/>
            </w:pPr>
            <w:r w:rsidRPr="004756BA">
              <w:t>50</w:t>
            </w:r>
          </w:p>
        </w:tc>
        <w:tc>
          <w:tcPr>
            <w:tcW w:w="2020" w:type="dxa"/>
            <w:shd w:val="clear" w:color="auto" w:fill="FFFFFF"/>
          </w:tcPr>
          <w:p w14:paraId="002EC12F" w14:textId="77777777" w:rsidR="00E13B8A" w:rsidRPr="004756BA" w:rsidRDefault="00E13B8A" w:rsidP="00E13B8A">
            <w:pPr>
              <w:pBdr>
                <w:top w:val="nil"/>
                <w:left w:val="nil"/>
                <w:bottom w:val="nil"/>
                <w:right w:val="nil"/>
                <w:between w:val="nil"/>
              </w:pBdr>
              <w:spacing w:before="28" w:after="28" w:line="264" w:lineRule="auto"/>
              <w:ind w:left="0" w:hanging="2"/>
              <w:jc w:val="center"/>
            </w:pPr>
            <w:r w:rsidRPr="004756BA">
              <w:t>50</w:t>
            </w:r>
          </w:p>
        </w:tc>
      </w:tr>
      <w:tr w:rsidR="00E13B8A" w:rsidRPr="00D96CD7" w14:paraId="33DA3C6C" w14:textId="77777777" w:rsidTr="003065FA">
        <w:trPr>
          <w:trHeight w:val="411"/>
        </w:trPr>
        <w:tc>
          <w:tcPr>
            <w:tcW w:w="4810" w:type="dxa"/>
            <w:shd w:val="clear" w:color="auto" w:fill="FFFFFF"/>
          </w:tcPr>
          <w:p w14:paraId="061C5444" w14:textId="77777777" w:rsidR="00E13B8A" w:rsidRDefault="00E13B8A" w:rsidP="00E13B8A">
            <w:pPr>
              <w:pBdr>
                <w:top w:val="nil"/>
                <w:left w:val="nil"/>
                <w:bottom w:val="nil"/>
                <w:right w:val="nil"/>
                <w:between w:val="nil"/>
              </w:pBdr>
              <w:spacing w:before="28" w:after="28" w:line="264" w:lineRule="auto"/>
              <w:ind w:left="0" w:hanging="2"/>
              <w:rPr>
                <w:i/>
                <w:color w:val="000000"/>
              </w:rPr>
            </w:pPr>
            <w:r>
              <w:rPr>
                <w:i/>
                <w:color w:val="000000"/>
              </w:rPr>
              <w:t>Семинары, практические занятия</w:t>
            </w:r>
          </w:p>
        </w:tc>
        <w:tc>
          <w:tcPr>
            <w:tcW w:w="1842" w:type="dxa"/>
            <w:shd w:val="clear" w:color="auto" w:fill="FFFFFF"/>
          </w:tcPr>
          <w:p w14:paraId="07D9597F" w14:textId="77777777" w:rsidR="00E13B8A" w:rsidRPr="004756BA" w:rsidRDefault="00E13B8A" w:rsidP="00E13B8A">
            <w:pPr>
              <w:pBdr>
                <w:top w:val="nil"/>
                <w:left w:val="nil"/>
                <w:bottom w:val="nil"/>
                <w:right w:val="nil"/>
                <w:between w:val="nil"/>
              </w:pBdr>
              <w:spacing w:before="28" w:after="28" w:line="264" w:lineRule="auto"/>
              <w:ind w:left="0" w:hanging="2"/>
              <w:jc w:val="center"/>
            </w:pPr>
            <w:r w:rsidRPr="004756BA">
              <w:t>50</w:t>
            </w:r>
          </w:p>
        </w:tc>
        <w:tc>
          <w:tcPr>
            <w:tcW w:w="2020" w:type="dxa"/>
            <w:shd w:val="clear" w:color="auto" w:fill="FFFFFF"/>
          </w:tcPr>
          <w:p w14:paraId="384B17BB" w14:textId="77777777" w:rsidR="00E13B8A" w:rsidRPr="004756BA" w:rsidRDefault="00E13B8A" w:rsidP="00E13B8A">
            <w:pPr>
              <w:pBdr>
                <w:top w:val="nil"/>
                <w:left w:val="nil"/>
                <w:bottom w:val="nil"/>
                <w:right w:val="nil"/>
                <w:between w:val="nil"/>
              </w:pBdr>
              <w:spacing w:before="28" w:after="28" w:line="264" w:lineRule="auto"/>
              <w:ind w:left="0" w:hanging="2"/>
              <w:jc w:val="center"/>
            </w:pPr>
            <w:r w:rsidRPr="004756BA">
              <w:t>50</w:t>
            </w:r>
          </w:p>
        </w:tc>
      </w:tr>
      <w:tr w:rsidR="00E13B8A" w:rsidRPr="00D96CD7" w14:paraId="20B67677" w14:textId="77777777" w:rsidTr="003065FA">
        <w:trPr>
          <w:trHeight w:val="171"/>
        </w:trPr>
        <w:tc>
          <w:tcPr>
            <w:tcW w:w="4810" w:type="dxa"/>
            <w:shd w:val="clear" w:color="auto" w:fill="FFFFFF"/>
          </w:tcPr>
          <w:p w14:paraId="564CCCC1" w14:textId="77777777" w:rsidR="00E13B8A" w:rsidRDefault="00E13B8A" w:rsidP="00E13B8A">
            <w:pPr>
              <w:pBdr>
                <w:top w:val="nil"/>
                <w:left w:val="nil"/>
                <w:bottom w:val="nil"/>
                <w:right w:val="nil"/>
                <w:between w:val="nil"/>
              </w:pBdr>
              <w:spacing w:before="28" w:after="28" w:line="264" w:lineRule="auto"/>
              <w:ind w:left="0" w:hanging="2"/>
              <w:rPr>
                <w:b/>
                <w:i/>
                <w:color w:val="000000"/>
              </w:rPr>
            </w:pPr>
            <w:r>
              <w:rPr>
                <w:b/>
                <w:i/>
                <w:color w:val="000000"/>
              </w:rPr>
              <w:t>Самостоятельная работа</w:t>
            </w:r>
          </w:p>
        </w:tc>
        <w:tc>
          <w:tcPr>
            <w:tcW w:w="1842" w:type="dxa"/>
            <w:shd w:val="clear" w:color="auto" w:fill="FFFFFF"/>
          </w:tcPr>
          <w:p w14:paraId="5B57F9EE" w14:textId="77777777" w:rsidR="00E13B8A" w:rsidRPr="004756BA" w:rsidRDefault="00E13B8A" w:rsidP="00E13B8A">
            <w:pPr>
              <w:pBdr>
                <w:top w:val="nil"/>
                <w:left w:val="nil"/>
                <w:bottom w:val="nil"/>
                <w:right w:val="nil"/>
                <w:between w:val="nil"/>
              </w:pBdr>
              <w:spacing w:before="28" w:after="28" w:line="264" w:lineRule="auto"/>
              <w:ind w:left="0" w:hanging="2"/>
              <w:jc w:val="center"/>
              <w:rPr>
                <w:b/>
              </w:rPr>
            </w:pPr>
            <w:r w:rsidRPr="004756BA">
              <w:rPr>
                <w:b/>
              </w:rPr>
              <w:t>152</w:t>
            </w:r>
          </w:p>
        </w:tc>
        <w:tc>
          <w:tcPr>
            <w:tcW w:w="2020" w:type="dxa"/>
            <w:shd w:val="clear" w:color="auto" w:fill="FFFFFF"/>
          </w:tcPr>
          <w:p w14:paraId="591BF5ED" w14:textId="77777777" w:rsidR="00E13B8A" w:rsidRPr="004756BA" w:rsidRDefault="00E13B8A" w:rsidP="00E13B8A">
            <w:pPr>
              <w:pBdr>
                <w:top w:val="nil"/>
                <w:left w:val="nil"/>
                <w:bottom w:val="nil"/>
                <w:right w:val="nil"/>
                <w:between w:val="nil"/>
              </w:pBdr>
              <w:spacing w:before="28" w:after="28" w:line="264" w:lineRule="auto"/>
              <w:ind w:left="0" w:hanging="2"/>
              <w:jc w:val="center"/>
              <w:rPr>
                <w:b/>
              </w:rPr>
            </w:pPr>
            <w:r w:rsidRPr="004756BA">
              <w:rPr>
                <w:b/>
              </w:rPr>
              <w:t>152</w:t>
            </w:r>
          </w:p>
        </w:tc>
      </w:tr>
      <w:tr w:rsidR="00F853C5" w14:paraId="2CB28AA7" w14:textId="77777777" w:rsidTr="003065FA">
        <w:tc>
          <w:tcPr>
            <w:tcW w:w="4810" w:type="dxa"/>
            <w:shd w:val="clear" w:color="auto" w:fill="FFFFFF"/>
          </w:tcPr>
          <w:p w14:paraId="12EB8641" w14:textId="77777777" w:rsidR="00F853C5" w:rsidRDefault="00F853C5" w:rsidP="00466912">
            <w:pPr>
              <w:pBdr>
                <w:top w:val="nil"/>
                <w:left w:val="nil"/>
                <w:bottom w:val="nil"/>
                <w:right w:val="nil"/>
                <w:between w:val="nil"/>
              </w:pBdr>
              <w:spacing w:before="28" w:after="28" w:line="264" w:lineRule="auto"/>
              <w:ind w:left="0" w:hanging="2"/>
              <w:rPr>
                <w:b/>
                <w:color w:val="000000"/>
              </w:rPr>
            </w:pPr>
            <w:r>
              <w:rPr>
                <w:b/>
                <w:color w:val="000000"/>
              </w:rPr>
              <w:t>Вид текущего контроля</w:t>
            </w:r>
          </w:p>
        </w:tc>
        <w:tc>
          <w:tcPr>
            <w:tcW w:w="1842" w:type="dxa"/>
            <w:shd w:val="clear" w:color="auto" w:fill="FFFFFF"/>
          </w:tcPr>
          <w:p w14:paraId="76546F97" w14:textId="650935A6" w:rsidR="00F853C5" w:rsidRPr="00CA5732" w:rsidRDefault="00F853C5" w:rsidP="00CA5732">
            <w:pPr>
              <w:pBdr>
                <w:top w:val="nil"/>
                <w:left w:val="nil"/>
                <w:bottom w:val="nil"/>
                <w:right w:val="nil"/>
                <w:between w:val="nil"/>
              </w:pBdr>
              <w:spacing w:before="28" w:after="28" w:line="264" w:lineRule="auto"/>
              <w:ind w:left="0" w:hanging="2"/>
              <w:jc w:val="center"/>
              <w:rPr>
                <w:b/>
                <w:color w:val="000000"/>
                <w:lang w:val="ru-RU"/>
              </w:rPr>
            </w:pPr>
          </w:p>
          <w:p w14:paraId="708A28FA" w14:textId="490E2DBE" w:rsidR="006F6656" w:rsidRPr="00CA5732" w:rsidRDefault="006F6656" w:rsidP="00CA5732">
            <w:pPr>
              <w:pBdr>
                <w:top w:val="nil"/>
                <w:left w:val="nil"/>
                <w:bottom w:val="nil"/>
                <w:right w:val="nil"/>
                <w:between w:val="nil"/>
              </w:pBdr>
              <w:spacing w:before="28" w:after="28" w:line="264" w:lineRule="auto"/>
              <w:ind w:left="-2" w:firstLineChars="0" w:firstLine="0"/>
              <w:jc w:val="center"/>
              <w:rPr>
                <w:color w:val="000000"/>
                <w:sz w:val="28"/>
                <w:szCs w:val="28"/>
                <w:lang w:val="ru-RU"/>
              </w:rPr>
            </w:pPr>
            <w:r w:rsidRPr="00CA5732">
              <w:rPr>
                <w:b/>
                <w:color w:val="000000"/>
                <w:lang w:val="ru-RU"/>
              </w:rPr>
              <w:t xml:space="preserve">Контрольная </w:t>
            </w:r>
            <w:r w:rsidRPr="00CA5732">
              <w:rPr>
                <w:b/>
                <w:color w:val="000000"/>
                <w:lang w:val="ru-RU"/>
              </w:rPr>
              <w:lastRenderedPageBreak/>
              <w:t>работа</w:t>
            </w:r>
          </w:p>
        </w:tc>
        <w:tc>
          <w:tcPr>
            <w:tcW w:w="2020" w:type="dxa"/>
            <w:shd w:val="clear" w:color="auto" w:fill="FFFFFF"/>
          </w:tcPr>
          <w:p w14:paraId="2513FE4E" w14:textId="73CF57AE" w:rsidR="00F853C5" w:rsidRPr="00CA5732" w:rsidRDefault="00F853C5" w:rsidP="00CA5732">
            <w:pPr>
              <w:pBdr>
                <w:top w:val="nil"/>
                <w:left w:val="nil"/>
                <w:bottom w:val="nil"/>
                <w:right w:val="nil"/>
                <w:between w:val="nil"/>
              </w:pBdr>
              <w:spacing w:before="28" w:after="28" w:line="264" w:lineRule="auto"/>
              <w:ind w:leftChars="0" w:left="0" w:firstLineChars="0" w:firstLine="0"/>
              <w:jc w:val="center"/>
              <w:rPr>
                <w:b/>
                <w:color w:val="000000"/>
                <w:lang w:val="ru-RU"/>
              </w:rPr>
            </w:pPr>
          </w:p>
          <w:p w14:paraId="7F52F5F4" w14:textId="0B1D6C5B" w:rsidR="006F6656" w:rsidRPr="00CA5732" w:rsidRDefault="006F6656" w:rsidP="00CA5732">
            <w:pPr>
              <w:pBdr>
                <w:top w:val="nil"/>
                <w:left w:val="nil"/>
                <w:bottom w:val="nil"/>
                <w:right w:val="nil"/>
                <w:between w:val="nil"/>
              </w:pBdr>
              <w:spacing w:before="28" w:after="28" w:line="264" w:lineRule="auto"/>
              <w:ind w:leftChars="0" w:left="0" w:firstLineChars="0" w:firstLine="0"/>
              <w:jc w:val="center"/>
              <w:rPr>
                <w:b/>
                <w:color w:val="000000"/>
              </w:rPr>
            </w:pPr>
            <w:r w:rsidRPr="00CA5732">
              <w:rPr>
                <w:b/>
                <w:color w:val="000000"/>
                <w:lang w:val="ru-RU"/>
              </w:rPr>
              <w:t xml:space="preserve">Контрольная </w:t>
            </w:r>
            <w:r w:rsidRPr="00CA5732">
              <w:rPr>
                <w:b/>
                <w:color w:val="000000"/>
                <w:lang w:val="ru-RU"/>
              </w:rPr>
              <w:lastRenderedPageBreak/>
              <w:t>работа</w:t>
            </w:r>
          </w:p>
        </w:tc>
      </w:tr>
      <w:tr w:rsidR="00F853C5" w14:paraId="64C6D4E5" w14:textId="77777777" w:rsidTr="003065FA">
        <w:tc>
          <w:tcPr>
            <w:tcW w:w="4810" w:type="dxa"/>
            <w:shd w:val="clear" w:color="auto" w:fill="FFFFFF"/>
          </w:tcPr>
          <w:p w14:paraId="587DE9A1" w14:textId="77777777" w:rsidR="00F853C5" w:rsidRDefault="00F853C5" w:rsidP="00466912">
            <w:pPr>
              <w:pBdr>
                <w:top w:val="nil"/>
                <w:left w:val="nil"/>
                <w:bottom w:val="nil"/>
                <w:right w:val="nil"/>
                <w:between w:val="nil"/>
              </w:pBdr>
              <w:spacing w:before="28" w:after="28" w:line="264" w:lineRule="auto"/>
              <w:ind w:left="0" w:hanging="2"/>
              <w:rPr>
                <w:b/>
                <w:color w:val="000000"/>
              </w:rPr>
            </w:pPr>
            <w:r>
              <w:rPr>
                <w:b/>
                <w:color w:val="000000"/>
              </w:rPr>
              <w:lastRenderedPageBreak/>
              <w:t>Вид промежуточной аттестации</w:t>
            </w:r>
          </w:p>
        </w:tc>
        <w:tc>
          <w:tcPr>
            <w:tcW w:w="1842" w:type="dxa"/>
            <w:shd w:val="clear" w:color="auto" w:fill="FFFFFF"/>
          </w:tcPr>
          <w:p w14:paraId="7178B1D5" w14:textId="77777777" w:rsidR="00F853C5" w:rsidRDefault="00F853C5" w:rsidP="00466912">
            <w:pPr>
              <w:pBdr>
                <w:top w:val="nil"/>
                <w:left w:val="nil"/>
                <w:bottom w:val="nil"/>
                <w:right w:val="nil"/>
                <w:between w:val="nil"/>
              </w:pBdr>
              <w:spacing w:after="11" w:line="264" w:lineRule="auto"/>
              <w:ind w:left="0" w:hanging="2"/>
              <w:jc w:val="center"/>
              <w:rPr>
                <w:b/>
                <w:color w:val="000000"/>
              </w:rPr>
            </w:pPr>
            <w:r>
              <w:rPr>
                <w:b/>
                <w:color w:val="000000"/>
              </w:rPr>
              <w:t xml:space="preserve">Экзамен </w:t>
            </w:r>
          </w:p>
        </w:tc>
        <w:tc>
          <w:tcPr>
            <w:tcW w:w="2020" w:type="dxa"/>
            <w:shd w:val="clear" w:color="auto" w:fill="FFFFFF"/>
          </w:tcPr>
          <w:p w14:paraId="3E4B2B3F" w14:textId="77777777" w:rsidR="00F853C5" w:rsidRDefault="00F853C5" w:rsidP="00466912">
            <w:pPr>
              <w:pBdr>
                <w:top w:val="nil"/>
                <w:left w:val="nil"/>
                <w:bottom w:val="nil"/>
                <w:right w:val="nil"/>
                <w:between w:val="nil"/>
              </w:pBdr>
              <w:spacing w:before="28" w:after="28" w:line="264" w:lineRule="auto"/>
              <w:ind w:left="0" w:hanging="2"/>
              <w:jc w:val="center"/>
              <w:rPr>
                <w:b/>
                <w:color w:val="000000"/>
              </w:rPr>
            </w:pPr>
            <w:r>
              <w:rPr>
                <w:b/>
                <w:color w:val="000000"/>
              </w:rPr>
              <w:t xml:space="preserve"> Экзамен</w:t>
            </w:r>
          </w:p>
        </w:tc>
      </w:tr>
    </w:tbl>
    <w:p w14:paraId="3AE23A32" w14:textId="77777777" w:rsidR="00D96CD7" w:rsidRPr="00D96CD7" w:rsidRDefault="00D96CD7" w:rsidP="00136858">
      <w:pPr>
        <w:pBdr>
          <w:top w:val="nil"/>
          <w:left w:val="nil"/>
          <w:bottom w:val="nil"/>
          <w:right w:val="nil"/>
          <w:between w:val="nil"/>
        </w:pBdr>
        <w:spacing w:after="26" w:line="254" w:lineRule="auto"/>
        <w:ind w:leftChars="0" w:left="0" w:firstLineChars="0" w:firstLine="0"/>
        <w:rPr>
          <w:color w:val="FF0000"/>
          <w:sz w:val="32"/>
          <w:szCs w:val="32"/>
          <w:lang w:val="ru-RU"/>
        </w:rPr>
      </w:pPr>
    </w:p>
    <w:p w14:paraId="13DF6450" w14:textId="77777777" w:rsidR="00F60C27" w:rsidRDefault="00B57BDF">
      <w:pPr>
        <w:pBdr>
          <w:top w:val="nil"/>
          <w:left w:val="nil"/>
          <w:bottom w:val="nil"/>
          <w:right w:val="nil"/>
          <w:between w:val="nil"/>
        </w:pBdr>
        <w:spacing w:after="26" w:line="254" w:lineRule="auto"/>
        <w:ind w:left="1" w:hanging="3"/>
        <w:rPr>
          <w:b/>
          <w:color w:val="000000"/>
          <w:sz w:val="28"/>
          <w:szCs w:val="28"/>
          <w:lang w:val="ru-RU"/>
        </w:rPr>
      </w:pPr>
      <w:r>
        <w:rPr>
          <w:b/>
          <w:color w:val="000000"/>
          <w:sz w:val="28"/>
          <w:szCs w:val="28"/>
        </w:rPr>
        <w:t xml:space="preserve">5. </w:t>
      </w:r>
      <w:r>
        <w:rPr>
          <w:b/>
          <w:color w:val="000000"/>
          <w:sz w:val="28"/>
          <w:szCs w:val="28"/>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7C1803DC" w14:textId="77777777" w:rsidR="00B57BDF" w:rsidRDefault="00B57BDF">
      <w:pPr>
        <w:pBdr>
          <w:top w:val="nil"/>
          <w:left w:val="nil"/>
          <w:bottom w:val="nil"/>
          <w:right w:val="nil"/>
          <w:between w:val="nil"/>
        </w:pBdr>
        <w:spacing w:after="26" w:line="254" w:lineRule="auto"/>
        <w:ind w:left="1" w:hanging="3"/>
        <w:rPr>
          <w:b/>
          <w:color w:val="000000"/>
          <w:sz w:val="28"/>
          <w:szCs w:val="28"/>
          <w:lang w:val="ru-RU"/>
        </w:rPr>
      </w:pPr>
    </w:p>
    <w:p w14:paraId="405914F8" w14:textId="77777777" w:rsidR="00B57BDF" w:rsidRPr="003405A1" w:rsidRDefault="00B57BDF">
      <w:pPr>
        <w:pBdr>
          <w:top w:val="nil"/>
          <w:left w:val="nil"/>
          <w:bottom w:val="nil"/>
          <w:right w:val="nil"/>
          <w:between w:val="nil"/>
        </w:pBdr>
        <w:spacing w:after="26" w:line="254" w:lineRule="auto"/>
        <w:ind w:left="1" w:hanging="3"/>
        <w:rPr>
          <w:b/>
          <w:color w:val="000000"/>
          <w:sz w:val="28"/>
          <w:szCs w:val="28"/>
          <w:lang w:val="en-US"/>
        </w:rPr>
      </w:pPr>
      <w:r w:rsidRPr="003405A1">
        <w:rPr>
          <w:b/>
          <w:color w:val="000000"/>
          <w:sz w:val="28"/>
          <w:szCs w:val="28"/>
          <w:lang w:val="en-US"/>
        </w:rPr>
        <w:t xml:space="preserve">5.1. </w:t>
      </w:r>
      <w:r>
        <w:rPr>
          <w:b/>
          <w:color w:val="000000"/>
          <w:sz w:val="28"/>
          <w:szCs w:val="28"/>
          <w:lang w:val="ru-RU"/>
        </w:rPr>
        <w:t>Содержание</w:t>
      </w:r>
      <w:r w:rsidRPr="003405A1">
        <w:rPr>
          <w:b/>
          <w:color w:val="000000"/>
          <w:sz w:val="28"/>
          <w:szCs w:val="28"/>
          <w:lang w:val="en-US"/>
        </w:rPr>
        <w:t xml:space="preserve"> </w:t>
      </w:r>
      <w:r>
        <w:rPr>
          <w:b/>
          <w:color w:val="000000"/>
          <w:sz w:val="28"/>
          <w:szCs w:val="28"/>
          <w:lang w:val="ru-RU"/>
        </w:rPr>
        <w:t>дисциплины</w:t>
      </w:r>
    </w:p>
    <w:p w14:paraId="34864649" w14:textId="77777777" w:rsidR="00B57BDF" w:rsidRPr="003405A1" w:rsidRDefault="00B57BDF">
      <w:pPr>
        <w:pBdr>
          <w:top w:val="nil"/>
          <w:left w:val="nil"/>
          <w:bottom w:val="nil"/>
          <w:right w:val="nil"/>
          <w:between w:val="nil"/>
        </w:pBdr>
        <w:spacing w:after="26" w:line="254" w:lineRule="auto"/>
        <w:ind w:left="1" w:hanging="3"/>
        <w:rPr>
          <w:color w:val="000000"/>
          <w:sz w:val="28"/>
          <w:szCs w:val="28"/>
          <w:lang w:val="en-US"/>
        </w:rPr>
      </w:pPr>
    </w:p>
    <w:p w14:paraId="1E433058" w14:textId="77777777" w:rsidR="00F60C27" w:rsidRDefault="003A09A8" w:rsidP="009D44CD">
      <w:pPr>
        <w:pBdr>
          <w:top w:val="nil"/>
          <w:left w:val="nil"/>
          <w:bottom w:val="nil"/>
          <w:right w:val="nil"/>
          <w:between w:val="nil"/>
        </w:pBdr>
        <w:spacing w:after="26" w:line="254" w:lineRule="auto"/>
        <w:ind w:left="1" w:hanging="3"/>
        <w:jc w:val="both"/>
        <w:rPr>
          <w:b/>
          <w:color w:val="000000"/>
          <w:sz w:val="28"/>
          <w:szCs w:val="28"/>
          <w:lang w:val="en-US"/>
        </w:rPr>
      </w:pPr>
      <w:r w:rsidRPr="009D44CD">
        <w:rPr>
          <w:b/>
          <w:sz w:val="28"/>
          <w:szCs w:val="28"/>
          <w:lang w:val="en-US"/>
        </w:rPr>
        <w:t xml:space="preserve"> </w:t>
      </w:r>
      <w:r w:rsidR="009D44CD" w:rsidRPr="009D44CD">
        <w:rPr>
          <w:b/>
          <w:color w:val="000000"/>
          <w:sz w:val="28"/>
          <w:szCs w:val="28"/>
        </w:rPr>
        <w:t>Раздел</w:t>
      </w:r>
      <w:r w:rsidR="009D44CD" w:rsidRPr="009D44CD">
        <w:rPr>
          <w:b/>
          <w:color w:val="000000"/>
          <w:sz w:val="28"/>
          <w:szCs w:val="28"/>
          <w:lang w:val="en-US"/>
        </w:rPr>
        <w:t xml:space="preserve"> 1. The United Kingdom and Northern Ireland.</w:t>
      </w:r>
    </w:p>
    <w:p w14:paraId="12A260EF" w14:textId="2CACB335" w:rsidR="009D44CD" w:rsidRDefault="009D44CD" w:rsidP="002B7920">
      <w:pPr>
        <w:pBdr>
          <w:top w:val="nil"/>
          <w:left w:val="nil"/>
          <w:bottom w:val="nil"/>
          <w:right w:val="nil"/>
          <w:between w:val="nil"/>
        </w:pBdr>
        <w:spacing w:after="3" w:line="254" w:lineRule="auto"/>
        <w:ind w:left="0" w:hanging="2"/>
        <w:jc w:val="both"/>
        <w:rPr>
          <w:color w:val="000000"/>
          <w:sz w:val="22"/>
          <w:szCs w:val="22"/>
        </w:rPr>
      </w:pPr>
      <w:proofErr w:type="gramStart"/>
      <w:r>
        <w:rPr>
          <w:color w:val="000000"/>
          <w:sz w:val="22"/>
          <w:szCs w:val="22"/>
        </w:rPr>
        <w:t xml:space="preserve">Географическое </w:t>
      </w:r>
      <w:r>
        <w:rPr>
          <w:color w:val="000000"/>
          <w:sz w:val="22"/>
          <w:szCs w:val="22"/>
          <w:lang w:val="ru-RU"/>
        </w:rPr>
        <w:t xml:space="preserve"> </w:t>
      </w:r>
      <w:r w:rsidR="002B7920">
        <w:rPr>
          <w:color w:val="000000"/>
          <w:sz w:val="22"/>
          <w:szCs w:val="22"/>
        </w:rPr>
        <w:t>положение</w:t>
      </w:r>
      <w:proofErr w:type="gramEnd"/>
      <w:r w:rsidR="002B7920">
        <w:rPr>
          <w:color w:val="000000"/>
          <w:sz w:val="22"/>
          <w:szCs w:val="22"/>
        </w:rPr>
        <w:t xml:space="preserve"> </w:t>
      </w:r>
      <w:r>
        <w:rPr>
          <w:color w:val="000000"/>
          <w:sz w:val="22"/>
          <w:szCs w:val="22"/>
        </w:rPr>
        <w:t xml:space="preserve">и природные </w:t>
      </w:r>
      <w:r>
        <w:rPr>
          <w:color w:val="000000"/>
          <w:sz w:val="22"/>
          <w:szCs w:val="22"/>
        </w:rPr>
        <w:tab/>
        <w:t xml:space="preserve">условия Великобритании. Государственное </w:t>
      </w:r>
    </w:p>
    <w:p w14:paraId="7A6D76CE" w14:textId="77777777" w:rsidR="009D44CD" w:rsidRDefault="009D44CD" w:rsidP="002B7920">
      <w:pPr>
        <w:pBdr>
          <w:top w:val="nil"/>
          <w:left w:val="nil"/>
          <w:bottom w:val="nil"/>
          <w:right w:val="nil"/>
          <w:between w:val="nil"/>
        </w:pBdr>
        <w:spacing w:line="244" w:lineRule="auto"/>
        <w:ind w:left="0" w:hanging="2"/>
        <w:jc w:val="both"/>
        <w:rPr>
          <w:color w:val="000000"/>
          <w:sz w:val="22"/>
          <w:szCs w:val="22"/>
        </w:rPr>
      </w:pPr>
      <w:r>
        <w:rPr>
          <w:color w:val="000000"/>
          <w:sz w:val="22"/>
          <w:szCs w:val="22"/>
        </w:rPr>
        <w:t xml:space="preserve">устройство </w:t>
      </w:r>
      <w:r>
        <w:rPr>
          <w:color w:val="000000"/>
          <w:sz w:val="22"/>
          <w:szCs w:val="22"/>
        </w:rPr>
        <w:tab/>
        <w:t xml:space="preserve">и общественно- политическая жизнь Соединенного королевства. </w:t>
      </w:r>
    </w:p>
    <w:p w14:paraId="5473AFB3" w14:textId="77777777" w:rsidR="009D44CD" w:rsidRDefault="009D44CD" w:rsidP="002B7920">
      <w:pPr>
        <w:pBdr>
          <w:top w:val="nil"/>
          <w:left w:val="nil"/>
          <w:bottom w:val="nil"/>
          <w:right w:val="nil"/>
          <w:between w:val="nil"/>
        </w:pBdr>
        <w:spacing w:line="254" w:lineRule="auto"/>
        <w:ind w:left="0" w:hanging="2"/>
        <w:jc w:val="both"/>
        <w:rPr>
          <w:color w:val="000000"/>
          <w:sz w:val="22"/>
          <w:szCs w:val="22"/>
        </w:rPr>
      </w:pPr>
      <w:r>
        <w:rPr>
          <w:color w:val="000000"/>
          <w:sz w:val="22"/>
          <w:szCs w:val="22"/>
        </w:rPr>
        <w:t xml:space="preserve">Культура Великобритании. Национальные традиции </w:t>
      </w:r>
      <w:r>
        <w:rPr>
          <w:color w:val="000000"/>
          <w:sz w:val="22"/>
          <w:szCs w:val="22"/>
        </w:rPr>
        <w:tab/>
        <w:t xml:space="preserve">и праздники, ценности. Языковые реалии </w:t>
      </w:r>
      <w:r>
        <w:rPr>
          <w:color w:val="000000"/>
          <w:sz w:val="22"/>
          <w:szCs w:val="22"/>
        </w:rPr>
        <w:tab/>
        <w:t>со страноведческой направленностью.</w:t>
      </w:r>
    </w:p>
    <w:p w14:paraId="75285166" w14:textId="77777777" w:rsidR="009D44CD" w:rsidRDefault="009D44CD" w:rsidP="002B7920">
      <w:pPr>
        <w:pBdr>
          <w:top w:val="nil"/>
          <w:left w:val="nil"/>
          <w:bottom w:val="nil"/>
          <w:right w:val="nil"/>
          <w:between w:val="nil"/>
        </w:pBdr>
        <w:spacing w:line="235" w:lineRule="auto"/>
        <w:ind w:left="0" w:hanging="2"/>
        <w:jc w:val="both"/>
        <w:rPr>
          <w:color w:val="000000"/>
          <w:sz w:val="22"/>
          <w:szCs w:val="22"/>
        </w:rPr>
      </w:pPr>
      <w:r>
        <w:rPr>
          <w:color w:val="000000"/>
          <w:sz w:val="22"/>
          <w:szCs w:val="22"/>
        </w:rPr>
        <w:t xml:space="preserve">Древнейшее население Британии. </w:t>
      </w:r>
      <w:proofErr w:type="gramStart"/>
      <w:r>
        <w:rPr>
          <w:color w:val="000000"/>
          <w:sz w:val="22"/>
          <w:szCs w:val="22"/>
        </w:rPr>
        <w:t xml:space="preserve">Экономика </w:t>
      </w:r>
      <w:r>
        <w:rPr>
          <w:color w:val="000000"/>
          <w:sz w:val="22"/>
          <w:szCs w:val="22"/>
          <w:lang w:val="ru-RU"/>
        </w:rPr>
        <w:t xml:space="preserve"> </w:t>
      </w:r>
      <w:r>
        <w:rPr>
          <w:color w:val="000000"/>
          <w:sz w:val="22"/>
          <w:szCs w:val="22"/>
        </w:rPr>
        <w:t>Великобритании</w:t>
      </w:r>
      <w:proofErr w:type="gramEnd"/>
      <w:r>
        <w:rPr>
          <w:color w:val="000000"/>
          <w:sz w:val="22"/>
          <w:szCs w:val="22"/>
        </w:rPr>
        <w:t xml:space="preserve">. </w:t>
      </w:r>
    </w:p>
    <w:p w14:paraId="26C79B0F" w14:textId="77777777" w:rsidR="009D44CD" w:rsidRDefault="009D44CD" w:rsidP="002B7920">
      <w:pPr>
        <w:pBdr>
          <w:top w:val="nil"/>
          <w:left w:val="nil"/>
          <w:bottom w:val="nil"/>
          <w:right w:val="nil"/>
          <w:between w:val="nil"/>
        </w:pBdr>
        <w:spacing w:line="254" w:lineRule="auto"/>
        <w:ind w:left="0" w:hanging="2"/>
        <w:jc w:val="both"/>
        <w:rPr>
          <w:color w:val="000000"/>
          <w:lang w:val="ru-RU"/>
        </w:rPr>
      </w:pPr>
      <w:proofErr w:type="gramStart"/>
      <w:r>
        <w:rPr>
          <w:color w:val="000000"/>
          <w:sz w:val="22"/>
          <w:szCs w:val="22"/>
        </w:rPr>
        <w:t xml:space="preserve">Культура </w:t>
      </w:r>
      <w:r>
        <w:rPr>
          <w:color w:val="000000"/>
          <w:sz w:val="22"/>
          <w:szCs w:val="22"/>
          <w:lang w:val="ru-RU"/>
        </w:rPr>
        <w:t xml:space="preserve"> </w:t>
      </w:r>
      <w:r>
        <w:rPr>
          <w:color w:val="000000"/>
        </w:rPr>
        <w:t>Великобритании</w:t>
      </w:r>
      <w:proofErr w:type="gramEnd"/>
      <w:r>
        <w:rPr>
          <w:color w:val="000000"/>
        </w:rPr>
        <w:t>. Основные этапы образования Европейского Союза. Система образования в Великобритании</w:t>
      </w:r>
      <w:r>
        <w:rPr>
          <w:color w:val="000000"/>
          <w:lang w:val="ru-RU"/>
        </w:rPr>
        <w:t>.</w:t>
      </w:r>
    </w:p>
    <w:p w14:paraId="52946298" w14:textId="77777777" w:rsidR="009D44CD" w:rsidRDefault="009D44CD" w:rsidP="009D44CD">
      <w:pPr>
        <w:pBdr>
          <w:top w:val="nil"/>
          <w:left w:val="nil"/>
          <w:bottom w:val="nil"/>
          <w:right w:val="nil"/>
          <w:between w:val="nil"/>
        </w:pBdr>
        <w:spacing w:line="254" w:lineRule="auto"/>
        <w:ind w:left="0" w:hanging="2"/>
        <w:rPr>
          <w:color w:val="000000"/>
          <w:lang w:val="ru-RU"/>
        </w:rPr>
      </w:pPr>
    </w:p>
    <w:p w14:paraId="21973A63" w14:textId="77777777" w:rsidR="009D44CD" w:rsidRDefault="009D44CD" w:rsidP="009D44CD">
      <w:pPr>
        <w:pBdr>
          <w:top w:val="nil"/>
          <w:left w:val="nil"/>
          <w:bottom w:val="nil"/>
          <w:right w:val="nil"/>
          <w:between w:val="nil"/>
        </w:pBdr>
        <w:spacing w:line="254" w:lineRule="auto"/>
        <w:ind w:left="1" w:hanging="3"/>
        <w:rPr>
          <w:b/>
          <w:color w:val="000000"/>
          <w:sz w:val="28"/>
          <w:szCs w:val="22"/>
          <w:lang w:val="en-US"/>
        </w:rPr>
      </w:pPr>
      <w:r w:rsidRPr="009D44CD">
        <w:rPr>
          <w:b/>
          <w:color w:val="000000"/>
          <w:sz w:val="28"/>
          <w:szCs w:val="22"/>
        </w:rPr>
        <w:t>Раздел</w:t>
      </w:r>
      <w:r w:rsidRPr="009D44CD">
        <w:rPr>
          <w:b/>
          <w:color w:val="000000"/>
          <w:sz w:val="28"/>
          <w:szCs w:val="22"/>
          <w:lang w:val="en-US"/>
        </w:rPr>
        <w:t xml:space="preserve"> 2. The United States of America.</w:t>
      </w:r>
    </w:p>
    <w:p w14:paraId="41A7A149" w14:textId="77777777" w:rsidR="009D44CD" w:rsidRDefault="009D44CD" w:rsidP="009D44CD">
      <w:pPr>
        <w:pBdr>
          <w:top w:val="nil"/>
          <w:left w:val="nil"/>
          <w:bottom w:val="nil"/>
          <w:right w:val="nil"/>
          <w:between w:val="nil"/>
        </w:pBdr>
        <w:spacing w:line="235" w:lineRule="auto"/>
        <w:ind w:left="0" w:hanging="2"/>
        <w:rPr>
          <w:color w:val="000000"/>
          <w:sz w:val="22"/>
          <w:szCs w:val="22"/>
        </w:rPr>
      </w:pPr>
      <w:r>
        <w:rPr>
          <w:color w:val="000000"/>
          <w:sz w:val="22"/>
          <w:szCs w:val="22"/>
        </w:rPr>
        <w:t xml:space="preserve">Географическое положение и природные условия США. </w:t>
      </w:r>
    </w:p>
    <w:p w14:paraId="56E345A2" w14:textId="77777777" w:rsidR="009D44CD" w:rsidRDefault="009D44CD" w:rsidP="009D44CD">
      <w:pPr>
        <w:pBdr>
          <w:top w:val="nil"/>
          <w:left w:val="nil"/>
          <w:bottom w:val="nil"/>
          <w:right w:val="nil"/>
          <w:between w:val="nil"/>
        </w:pBdr>
        <w:ind w:left="0" w:right="70" w:hanging="2"/>
        <w:rPr>
          <w:color w:val="000000"/>
          <w:sz w:val="22"/>
          <w:szCs w:val="22"/>
        </w:rPr>
      </w:pPr>
      <w:r>
        <w:rPr>
          <w:color w:val="000000"/>
          <w:sz w:val="22"/>
          <w:szCs w:val="22"/>
        </w:rPr>
        <w:t xml:space="preserve">Государственное устройство и общественно- политическая жизнь США. Культура США. Национальные традиции и праздники. </w:t>
      </w:r>
    </w:p>
    <w:p w14:paraId="67F34911" w14:textId="77777777" w:rsidR="009D44CD" w:rsidRDefault="009D44CD" w:rsidP="009D44CD">
      <w:pPr>
        <w:pBdr>
          <w:top w:val="nil"/>
          <w:left w:val="nil"/>
          <w:bottom w:val="nil"/>
          <w:right w:val="nil"/>
          <w:between w:val="nil"/>
        </w:pBdr>
        <w:spacing w:line="254" w:lineRule="auto"/>
        <w:ind w:left="0" w:hanging="2"/>
        <w:rPr>
          <w:color w:val="000000"/>
          <w:sz w:val="22"/>
          <w:szCs w:val="22"/>
        </w:rPr>
      </w:pPr>
      <w:r>
        <w:rPr>
          <w:color w:val="000000"/>
          <w:sz w:val="22"/>
          <w:szCs w:val="22"/>
        </w:rPr>
        <w:t>Языковые реалии со страноведческой направленностью.</w:t>
      </w:r>
    </w:p>
    <w:p w14:paraId="7B46FC9F" w14:textId="77777777" w:rsidR="009D44CD" w:rsidRDefault="009D44CD" w:rsidP="009D44CD">
      <w:pPr>
        <w:pBdr>
          <w:top w:val="nil"/>
          <w:left w:val="nil"/>
          <w:bottom w:val="nil"/>
          <w:right w:val="nil"/>
          <w:between w:val="nil"/>
        </w:pBdr>
        <w:spacing w:after="17" w:line="254" w:lineRule="auto"/>
        <w:ind w:left="0" w:hanging="2"/>
        <w:rPr>
          <w:color w:val="000000"/>
          <w:sz w:val="22"/>
          <w:szCs w:val="22"/>
        </w:rPr>
      </w:pPr>
      <w:r>
        <w:rPr>
          <w:color w:val="000000"/>
          <w:sz w:val="22"/>
          <w:szCs w:val="22"/>
        </w:rPr>
        <w:t>Создание первых европейских</w:t>
      </w:r>
      <w:r>
        <w:rPr>
          <w:color w:val="000000"/>
          <w:sz w:val="22"/>
          <w:szCs w:val="22"/>
          <w:lang w:val="ru-RU"/>
        </w:rPr>
        <w:t xml:space="preserve"> </w:t>
      </w:r>
      <w:r>
        <w:rPr>
          <w:color w:val="000000"/>
          <w:sz w:val="22"/>
          <w:szCs w:val="22"/>
        </w:rPr>
        <w:t>колоний в Новом Свете. Гражданская война в США 1861-</w:t>
      </w:r>
    </w:p>
    <w:p w14:paraId="6D564BBB" w14:textId="77777777" w:rsidR="009D44CD" w:rsidRDefault="009D44CD" w:rsidP="009D44CD">
      <w:pPr>
        <w:pBdr>
          <w:top w:val="nil"/>
          <w:left w:val="nil"/>
          <w:bottom w:val="nil"/>
          <w:right w:val="nil"/>
          <w:between w:val="nil"/>
        </w:pBdr>
        <w:spacing w:line="232" w:lineRule="auto"/>
        <w:ind w:left="0" w:hanging="2"/>
        <w:jc w:val="both"/>
        <w:rPr>
          <w:color w:val="000000"/>
          <w:sz w:val="22"/>
          <w:szCs w:val="22"/>
        </w:rPr>
      </w:pPr>
      <w:r>
        <w:rPr>
          <w:color w:val="000000"/>
          <w:sz w:val="22"/>
          <w:szCs w:val="22"/>
        </w:rPr>
        <w:t xml:space="preserve">1865 гг. США в XIXн.XXI вв.  </w:t>
      </w:r>
    </w:p>
    <w:p w14:paraId="22A43B66" w14:textId="77777777" w:rsidR="009D44CD" w:rsidRDefault="009D44CD" w:rsidP="009D44CD">
      <w:pPr>
        <w:pBdr>
          <w:top w:val="nil"/>
          <w:left w:val="nil"/>
          <w:bottom w:val="nil"/>
          <w:right w:val="nil"/>
          <w:between w:val="nil"/>
        </w:pBdr>
        <w:spacing w:line="254" w:lineRule="auto"/>
        <w:ind w:left="0" w:hanging="2"/>
        <w:rPr>
          <w:color w:val="000000"/>
          <w:lang w:val="ru-RU"/>
        </w:rPr>
      </w:pPr>
      <w:r>
        <w:rPr>
          <w:color w:val="000000"/>
          <w:sz w:val="22"/>
          <w:szCs w:val="22"/>
        </w:rPr>
        <w:t xml:space="preserve">Мультикультурализ м в США. </w:t>
      </w:r>
      <w:r>
        <w:rPr>
          <w:color w:val="000000"/>
        </w:rPr>
        <w:t>Система образования США</w:t>
      </w:r>
      <w:r>
        <w:rPr>
          <w:color w:val="000000"/>
          <w:lang w:val="ru-RU"/>
        </w:rPr>
        <w:t>.</w:t>
      </w:r>
    </w:p>
    <w:p w14:paraId="11877247" w14:textId="77777777" w:rsidR="009D44CD" w:rsidRDefault="009D44CD" w:rsidP="009D44CD">
      <w:pPr>
        <w:pBdr>
          <w:top w:val="nil"/>
          <w:left w:val="nil"/>
          <w:bottom w:val="nil"/>
          <w:right w:val="nil"/>
          <w:between w:val="nil"/>
        </w:pBdr>
        <w:spacing w:line="254" w:lineRule="auto"/>
        <w:ind w:left="0" w:hanging="2"/>
        <w:rPr>
          <w:color w:val="000000"/>
          <w:lang w:val="ru-RU"/>
        </w:rPr>
      </w:pPr>
    </w:p>
    <w:p w14:paraId="1437C671" w14:textId="77777777" w:rsidR="009D44CD" w:rsidRDefault="009D44CD" w:rsidP="009D44CD">
      <w:pPr>
        <w:pBdr>
          <w:top w:val="nil"/>
          <w:left w:val="nil"/>
          <w:bottom w:val="nil"/>
          <w:right w:val="nil"/>
          <w:between w:val="nil"/>
        </w:pBdr>
        <w:spacing w:line="254" w:lineRule="auto"/>
        <w:ind w:left="0" w:hanging="2"/>
        <w:rPr>
          <w:color w:val="000000"/>
          <w:lang w:val="ru-RU"/>
        </w:rPr>
      </w:pPr>
    </w:p>
    <w:p w14:paraId="3AC49CD1" w14:textId="77777777" w:rsidR="009D44CD" w:rsidRDefault="009D44CD" w:rsidP="009D44CD">
      <w:pPr>
        <w:pBdr>
          <w:top w:val="nil"/>
          <w:left w:val="nil"/>
          <w:bottom w:val="nil"/>
          <w:right w:val="nil"/>
          <w:between w:val="nil"/>
        </w:pBdr>
        <w:spacing w:line="254" w:lineRule="auto"/>
        <w:ind w:left="1" w:hanging="3"/>
        <w:rPr>
          <w:b/>
          <w:color w:val="000000"/>
          <w:sz w:val="28"/>
          <w:szCs w:val="22"/>
          <w:lang w:val="en-US"/>
        </w:rPr>
      </w:pPr>
      <w:r w:rsidRPr="009D44CD">
        <w:rPr>
          <w:b/>
          <w:color w:val="000000"/>
          <w:sz w:val="28"/>
          <w:szCs w:val="22"/>
        </w:rPr>
        <w:t>Раздел</w:t>
      </w:r>
      <w:r w:rsidRPr="009D44CD">
        <w:rPr>
          <w:b/>
          <w:color w:val="000000"/>
          <w:sz w:val="28"/>
          <w:szCs w:val="22"/>
          <w:lang w:val="en-US"/>
        </w:rPr>
        <w:t xml:space="preserve"> 3. Canada, New Zealand and Australia.</w:t>
      </w:r>
    </w:p>
    <w:p w14:paraId="23C0C782" w14:textId="77777777" w:rsidR="009D44CD" w:rsidRDefault="009D44CD" w:rsidP="009D44CD">
      <w:pPr>
        <w:pBdr>
          <w:top w:val="nil"/>
          <w:left w:val="nil"/>
          <w:bottom w:val="nil"/>
          <w:right w:val="nil"/>
          <w:between w:val="nil"/>
        </w:pBdr>
        <w:spacing w:line="235" w:lineRule="auto"/>
        <w:ind w:left="0" w:hanging="2"/>
        <w:rPr>
          <w:color w:val="000000"/>
          <w:sz w:val="22"/>
          <w:szCs w:val="22"/>
        </w:rPr>
      </w:pPr>
      <w:r>
        <w:rPr>
          <w:color w:val="000000"/>
          <w:sz w:val="22"/>
          <w:szCs w:val="22"/>
        </w:rPr>
        <w:t xml:space="preserve">Географическое положение и природные условия стран. </w:t>
      </w:r>
    </w:p>
    <w:p w14:paraId="35B287F1" w14:textId="77777777" w:rsidR="009D44CD" w:rsidRDefault="009D44CD" w:rsidP="009D44CD">
      <w:pPr>
        <w:pBdr>
          <w:top w:val="nil"/>
          <w:left w:val="nil"/>
          <w:bottom w:val="nil"/>
          <w:right w:val="nil"/>
          <w:between w:val="nil"/>
        </w:pBdr>
        <w:spacing w:line="242" w:lineRule="auto"/>
        <w:ind w:left="0" w:hanging="2"/>
        <w:rPr>
          <w:color w:val="000000"/>
          <w:sz w:val="22"/>
          <w:szCs w:val="22"/>
        </w:rPr>
      </w:pPr>
      <w:r>
        <w:rPr>
          <w:color w:val="000000"/>
          <w:sz w:val="22"/>
          <w:szCs w:val="22"/>
        </w:rPr>
        <w:t xml:space="preserve">Государственное устройство и общественно- политическая жизнь стран. Культура стран. </w:t>
      </w:r>
    </w:p>
    <w:p w14:paraId="1D15E77E" w14:textId="77777777" w:rsidR="009D44CD" w:rsidRDefault="009D44CD" w:rsidP="009D44CD">
      <w:pPr>
        <w:pBdr>
          <w:top w:val="nil"/>
          <w:left w:val="nil"/>
          <w:bottom w:val="nil"/>
          <w:right w:val="nil"/>
          <w:between w:val="nil"/>
        </w:pBdr>
        <w:spacing w:after="2" w:line="232" w:lineRule="auto"/>
        <w:ind w:left="0" w:hanging="2"/>
        <w:rPr>
          <w:color w:val="000000"/>
          <w:sz w:val="22"/>
          <w:szCs w:val="22"/>
        </w:rPr>
      </w:pPr>
      <w:r>
        <w:rPr>
          <w:color w:val="000000"/>
          <w:sz w:val="22"/>
          <w:szCs w:val="22"/>
        </w:rPr>
        <w:t xml:space="preserve">Национальные традиции и праздники. </w:t>
      </w:r>
    </w:p>
    <w:p w14:paraId="6C5E966D" w14:textId="77777777" w:rsidR="009D44CD" w:rsidRDefault="009D44CD" w:rsidP="009D44CD">
      <w:pPr>
        <w:pBdr>
          <w:top w:val="nil"/>
          <w:left w:val="nil"/>
          <w:bottom w:val="nil"/>
          <w:right w:val="nil"/>
          <w:between w:val="nil"/>
        </w:pBdr>
        <w:spacing w:line="254" w:lineRule="auto"/>
        <w:ind w:left="0" w:hanging="2"/>
        <w:rPr>
          <w:color w:val="000000"/>
          <w:sz w:val="22"/>
          <w:szCs w:val="22"/>
          <w:lang w:val="ru-RU"/>
        </w:rPr>
      </w:pPr>
      <w:r>
        <w:rPr>
          <w:color w:val="000000"/>
          <w:sz w:val="22"/>
          <w:szCs w:val="22"/>
        </w:rPr>
        <w:t>Языковые реалии со страноведческой направленностью</w:t>
      </w:r>
      <w:r>
        <w:rPr>
          <w:color w:val="000000"/>
          <w:sz w:val="22"/>
          <w:szCs w:val="22"/>
          <w:lang w:val="ru-RU"/>
        </w:rPr>
        <w:t>.</w:t>
      </w:r>
    </w:p>
    <w:p w14:paraId="03BDC2A5" w14:textId="77777777" w:rsidR="009D44CD" w:rsidRDefault="009D44CD" w:rsidP="009D44CD">
      <w:pPr>
        <w:pBdr>
          <w:top w:val="nil"/>
          <w:left w:val="nil"/>
          <w:bottom w:val="nil"/>
          <w:right w:val="nil"/>
          <w:between w:val="nil"/>
        </w:pBdr>
        <w:spacing w:line="235" w:lineRule="auto"/>
        <w:ind w:left="0" w:hanging="2"/>
        <w:rPr>
          <w:color w:val="000000"/>
          <w:sz w:val="22"/>
          <w:szCs w:val="22"/>
        </w:rPr>
      </w:pPr>
      <w:r>
        <w:rPr>
          <w:color w:val="000000"/>
          <w:sz w:val="22"/>
          <w:szCs w:val="22"/>
        </w:rPr>
        <w:t>Канада</w:t>
      </w:r>
      <w:r>
        <w:rPr>
          <w:color w:val="000000"/>
          <w:sz w:val="22"/>
          <w:szCs w:val="22"/>
          <w:lang w:val="ru-RU"/>
        </w:rPr>
        <w:t>:</w:t>
      </w:r>
      <w:r>
        <w:rPr>
          <w:color w:val="000000"/>
          <w:sz w:val="22"/>
          <w:szCs w:val="22"/>
        </w:rPr>
        <w:t xml:space="preserve"> Географическое положение. Климат. </w:t>
      </w:r>
    </w:p>
    <w:p w14:paraId="21E0EEEA" w14:textId="77777777" w:rsidR="009D44CD" w:rsidRPr="009D44CD" w:rsidRDefault="009D44CD" w:rsidP="009D44CD">
      <w:pPr>
        <w:pBdr>
          <w:top w:val="nil"/>
          <w:left w:val="nil"/>
          <w:bottom w:val="nil"/>
          <w:right w:val="nil"/>
          <w:between w:val="nil"/>
        </w:pBdr>
        <w:spacing w:line="254" w:lineRule="auto"/>
        <w:ind w:left="0" w:hanging="2"/>
        <w:rPr>
          <w:color w:val="000000"/>
          <w:sz w:val="22"/>
          <w:szCs w:val="22"/>
          <w:lang w:val="ru-RU"/>
        </w:rPr>
      </w:pPr>
      <w:r>
        <w:rPr>
          <w:color w:val="000000"/>
          <w:sz w:val="22"/>
          <w:szCs w:val="22"/>
        </w:rPr>
        <w:t>Коренное население. Флора и фауна.</w:t>
      </w:r>
      <w:r>
        <w:rPr>
          <w:color w:val="000000"/>
          <w:sz w:val="22"/>
          <w:szCs w:val="22"/>
          <w:lang w:val="ru-RU"/>
        </w:rPr>
        <w:t xml:space="preserve"> Политическая система. Экономика. Государственное устройство. Культура и литература.</w:t>
      </w:r>
    </w:p>
    <w:p w14:paraId="4D3A389C" w14:textId="77777777" w:rsidR="009D44CD" w:rsidRDefault="009D44CD" w:rsidP="009D44CD">
      <w:pPr>
        <w:pBdr>
          <w:top w:val="nil"/>
          <w:left w:val="nil"/>
          <w:bottom w:val="nil"/>
          <w:right w:val="nil"/>
          <w:between w:val="nil"/>
        </w:pBdr>
        <w:spacing w:line="235" w:lineRule="auto"/>
        <w:ind w:left="0" w:hanging="2"/>
        <w:rPr>
          <w:color w:val="000000"/>
          <w:sz w:val="22"/>
          <w:szCs w:val="22"/>
          <w:lang w:val="ru-RU"/>
        </w:rPr>
      </w:pPr>
      <w:r w:rsidRPr="009D44CD">
        <w:rPr>
          <w:color w:val="000000"/>
          <w:szCs w:val="22"/>
          <w:lang w:val="ru-RU"/>
        </w:rPr>
        <w:t>Австралия:</w:t>
      </w:r>
      <w:r>
        <w:rPr>
          <w:color w:val="000000"/>
          <w:szCs w:val="22"/>
          <w:lang w:val="ru-RU"/>
        </w:rPr>
        <w:t xml:space="preserve"> </w:t>
      </w:r>
      <w:r>
        <w:rPr>
          <w:color w:val="000000"/>
          <w:sz w:val="22"/>
          <w:szCs w:val="22"/>
        </w:rPr>
        <w:t xml:space="preserve">Географическое положение. Климат. </w:t>
      </w:r>
      <w:r>
        <w:rPr>
          <w:color w:val="000000"/>
          <w:sz w:val="22"/>
          <w:szCs w:val="22"/>
          <w:lang w:val="ru-RU"/>
        </w:rPr>
        <w:t>Природные богатства. История открытия. Культура и литература.</w:t>
      </w:r>
    </w:p>
    <w:p w14:paraId="4D9A9BF4" w14:textId="77777777" w:rsidR="00F60C27" w:rsidRPr="002B7B53" w:rsidRDefault="009D44CD" w:rsidP="002B7B53">
      <w:pPr>
        <w:pBdr>
          <w:top w:val="nil"/>
          <w:left w:val="nil"/>
          <w:bottom w:val="nil"/>
          <w:right w:val="nil"/>
          <w:between w:val="nil"/>
        </w:pBdr>
        <w:spacing w:line="235" w:lineRule="auto"/>
        <w:ind w:left="0" w:hanging="2"/>
        <w:rPr>
          <w:color w:val="000000"/>
          <w:sz w:val="22"/>
          <w:szCs w:val="22"/>
          <w:lang w:val="ru-RU"/>
        </w:rPr>
      </w:pPr>
      <w:r>
        <w:rPr>
          <w:color w:val="000000"/>
          <w:sz w:val="22"/>
          <w:szCs w:val="22"/>
          <w:lang w:val="ru-RU"/>
        </w:rPr>
        <w:t xml:space="preserve">Новая Зеландия: История. Открытия. Культура и литература. Новая Зеландия в </w:t>
      </w:r>
      <w:r>
        <w:rPr>
          <w:color w:val="000000"/>
          <w:sz w:val="22"/>
          <w:szCs w:val="22"/>
          <w:lang w:val="en-US"/>
        </w:rPr>
        <w:t>XX</w:t>
      </w:r>
      <w:r w:rsidRPr="009D44CD">
        <w:rPr>
          <w:color w:val="000000"/>
          <w:sz w:val="22"/>
          <w:szCs w:val="22"/>
          <w:lang w:val="ru-RU"/>
        </w:rPr>
        <w:t>-</w:t>
      </w:r>
      <w:r>
        <w:rPr>
          <w:color w:val="000000"/>
          <w:sz w:val="22"/>
          <w:szCs w:val="22"/>
          <w:lang w:val="en-US"/>
        </w:rPr>
        <w:t>XXI</w:t>
      </w:r>
      <w:r>
        <w:rPr>
          <w:color w:val="000000"/>
          <w:sz w:val="22"/>
          <w:szCs w:val="22"/>
          <w:lang w:val="ru-RU"/>
        </w:rPr>
        <w:t xml:space="preserve"> вв. </w:t>
      </w:r>
    </w:p>
    <w:p w14:paraId="3F5DACF8" w14:textId="77777777" w:rsidR="00400B86" w:rsidRPr="009D44CD" w:rsidRDefault="009D44CD" w:rsidP="00400B86">
      <w:pPr>
        <w:pBdr>
          <w:top w:val="nil"/>
          <w:left w:val="nil"/>
          <w:bottom w:val="nil"/>
          <w:right w:val="nil"/>
          <w:between w:val="nil"/>
        </w:pBdr>
        <w:spacing w:line="240" w:lineRule="auto"/>
        <w:ind w:left="1" w:hanging="3"/>
        <w:rPr>
          <w:color w:val="000000"/>
          <w:sz w:val="26"/>
          <w:szCs w:val="26"/>
          <w:lang w:val="ru-RU"/>
        </w:rPr>
      </w:pPr>
      <w:r w:rsidRPr="009D44CD">
        <w:rPr>
          <w:b/>
          <w:color w:val="000000"/>
          <w:sz w:val="26"/>
          <w:szCs w:val="26"/>
          <w:lang w:val="ru-RU"/>
        </w:rPr>
        <w:t xml:space="preserve"> </w:t>
      </w:r>
    </w:p>
    <w:p w14:paraId="07C16AF5" w14:textId="77777777" w:rsidR="00400B86" w:rsidRDefault="00400B86" w:rsidP="00400B86">
      <w:pPr>
        <w:pBdr>
          <w:top w:val="nil"/>
          <w:left w:val="nil"/>
          <w:bottom w:val="nil"/>
          <w:right w:val="nil"/>
          <w:between w:val="nil"/>
        </w:pBdr>
        <w:spacing w:line="240" w:lineRule="auto"/>
        <w:ind w:left="1" w:hanging="3"/>
        <w:rPr>
          <w:color w:val="FF0000"/>
          <w:sz w:val="28"/>
          <w:szCs w:val="28"/>
        </w:rPr>
      </w:pPr>
    </w:p>
    <w:p w14:paraId="2F6CAABD" w14:textId="77777777" w:rsidR="00CA5732" w:rsidRDefault="00CA5732">
      <w:pPr>
        <w:pBdr>
          <w:top w:val="nil"/>
          <w:left w:val="nil"/>
          <w:bottom w:val="nil"/>
          <w:right w:val="nil"/>
          <w:between w:val="nil"/>
        </w:pBdr>
        <w:spacing w:line="240" w:lineRule="auto"/>
        <w:ind w:left="1" w:hanging="3"/>
        <w:rPr>
          <w:b/>
          <w:color w:val="000000"/>
          <w:sz w:val="26"/>
          <w:szCs w:val="26"/>
          <w:lang w:val="ru-RU"/>
        </w:rPr>
      </w:pPr>
    </w:p>
    <w:p w14:paraId="435D1FA5" w14:textId="77777777" w:rsidR="00CA5732" w:rsidRDefault="00CA5732">
      <w:pPr>
        <w:pBdr>
          <w:top w:val="nil"/>
          <w:left w:val="nil"/>
          <w:bottom w:val="nil"/>
          <w:right w:val="nil"/>
          <w:between w:val="nil"/>
        </w:pBdr>
        <w:spacing w:line="240" w:lineRule="auto"/>
        <w:ind w:left="1" w:hanging="3"/>
        <w:rPr>
          <w:b/>
          <w:color w:val="000000"/>
          <w:sz w:val="26"/>
          <w:szCs w:val="26"/>
          <w:lang w:val="ru-RU"/>
        </w:rPr>
      </w:pPr>
    </w:p>
    <w:p w14:paraId="582109A7" w14:textId="77777777" w:rsidR="00CA5732" w:rsidRDefault="00CA5732">
      <w:pPr>
        <w:pBdr>
          <w:top w:val="nil"/>
          <w:left w:val="nil"/>
          <w:bottom w:val="nil"/>
          <w:right w:val="nil"/>
          <w:between w:val="nil"/>
        </w:pBdr>
        <w:spacing w:line="240" w:lineRule="auto"/>
        <w:ind w:left="1" w:hanging="3"/>
        <w:rPr>
          <w:b/>
          <w:color w:val="000000"/>
          <w:sz w:val="26"/>
          <w:szCs w:val="26"/>
          <w:lang w:val="ru-RU"/>
        </w:rPr>
      </w:pPr>
    </w:p>
    <w:p w14:paraId="2D99E81F" w14:textId="77777777" w:rsidR="00CA5732" w:rsidRDefault="00CA5732">
      <w:pPr>
        <w:pBdr>
          <w:top w:val="nil"/>
          <w:left w:val="nil"/>
          <w:bottom w:val="nil"/>
          <w:right w:val="nil"/>
          <w:between w:val="nil"/>
        </w:pBdr>
        <w:spacing w:line="240" w:lineRule="auto"/>
        <w:ind w:left="1" w:hanging="3"/>
        <w:rPr>
          <w:b/>
          <w:color w:val="000000"/>
          <w:sz w:val="26"/>
          <w:szCs w:val="26"/>
          <w:lang w:val="ru-RU"/>
        </w:rPr>
      </w:pPr>
    </w:p>
    <w:p w14:paraId="7CAF4416" w14:textId="77777777" w:rsidR="00CA5732" w:rsidRDefault="00CA5732">
      <w:pPr>
        <w:pBdr>
          <w:top w:val="nil"/>
          <w:left w:val="nil"/>
          <w:bottom w:val="nil"/>
          <w:right w:val="nil"/>
          <w:between w:val="nil"/>
        </w:pBdr>
        <w:spacing w:line="240" w:lineRule="auto"/>
        <w:ind w:left="1" w:hanging="3"/>
        <w:rPr>
          <w:b/>
          <w:color w:val="000000"/>
          <w:sz w:val="26"/>
          <w:szCs w:val="26"/>
          <w:lang w:val="ru-RU"/>
        </w:rPr>
      </w:pPr>
    </w:p>
    <w:p w14:paraId="2230E9B6" w14:textId="563CFC7E" w:rsidR="00400B86" w:rsidRPr="009D44CD" w:rsidRDefault="00400B86">
      <w:pPr>
        <w:pBdr>
          <w:top w:val="nil"/>
          <w:left w:val="nil"/>
          <w:bottom w:val="nil"/>
          <w:right w:val="nil"/>
          <w:between w:val="nil"/>
        </w:pBdr>
        <w:spacing w:line="240" w:lineRule="auto"/>
        <w:ind w:left="1" w:hanging="3"/>
        <w:rPr>
          <w:b/>
          <w:color w:val="000000"/>
          <w:sz w:val="26"/>
          <w:szCs w:val="26"/>
          <w:lang w:val="ru-RU"/>
        </w:rPr>
      </w:pPr>
      <w:r w:rsidRPr="009D44CD">
        <w:rPr>
          <w:b/>
          <w:color w:val="000000"/>
          <w:sz w:val="26"/>
          <w:szCs w:val="26"/>
          <w:lang w:val="ru-RU"/>
        </w:rPr>
        <w:t xml:space="preserve">5.2. </w:t>
      </w:r>
      <w:r w:rsidRPr="00400B86">
        <w:rPr>
          <w:b/>
          <w:color w:val="000000"/>
          <w:sz w:val="26"/>
          <w:szCs w:val="26"/>
          <w:lang w:val="ru-RU"/>
        </w:rPr>
        <w:t>Учебно</w:t>
      </w:r>
      <w:r w:rsidRPr="009D44CD">
        <w:rPr>
          <w:b/>
          <w:color w:val="000000"/>
          <w:sz w:val="26"/>
          <w:szCs w:val="26"/>
          <w:lang w:val="ru-RU"/>
        </w:rPr>
        <w:t>-</w:t>
      </w:r>
      <w:r w:rsidRPr="00400B86">
        <w:rPr>
          <w:b/>
          <w:color w:val="000000"/>
          <w:sz w:val="26"/>
          <w:szCs w:val="26"/>
          <w:lang w:val="ru-RU"/>
        </w:rPr>
        <w:t>тематический</w:t>
      </w:r>
      <w:r w:rsidRPr="009D44CD">
        <w:rPr>
          <w:b/>
          <w:color w:val="000000"/>
          <w:sz w:val="26"/>
          <w:szCs w:val="26"/>
          <w:lang w:val="ru-RU"/>
        </w:rPr>
        <w:t xml:space="preserve"> </w:t>
      </w:r>
      <w:r w:rsidRPr="00400B86">
        <w:rPr>
          <w:b/>
          <w:color w:val="000000"/>
          <w:sz w:val="26"/>
          <w:szCs w:val="26"/>
          <w:lang w:val="ru-RU"/>
        </w:rPr>
        <w:t>план</w:t>
      </w:r>
    </w:p>
    <w:p w14:paraId="4982A124" w14:textId="77777777" w:rsidR="00400B86" w:rsidRDefault="00400B86">
      <w:pPr>
        <w:pBdr>
          <w:top w:val="nil"/>
          <w:left w:val="nil"/>
          <w:bottom w:val="nil"/>
          <w:right w:val="nil"/>
          <w:between w:val="nil"/>
        </w:pBdr>
        <w:spacing w:line="240" w:lineRule="auto"/>
        <w:ind w:left="1" w:hanging="3"/>
        <w:rPr>
          <w:color w:val="000000"/>
          <w:sz w:val="26"/>
          <w:szCs w:val="26"/>
        </w:rPr>
      </w:pPr>
    </w:p>
    <w:p w14:paraId="336CBA7F" w14:textId="56AA5D6B" w:rsidR="00400B86" w:rsidRPr="005532E3" w:rsidRDefault="00400B86" w:rsidP="00400B86">
      <w:pPr>
        <w:tabs>
          <w:tab w:val="right" w:pos="851"/>
        </w:tabs>
        <w:ind w:left="1" w:hanging="3"/>
        <w:jc w:val="both"/>
        <w:rPr>
          <w:sz w:val="28"/>
          <w:szCs w:val="28"/>
        </w:rPr>
      </w:pPr>
      <w:r>
        <w:rPr>
          <w:sz w:val="28"/>
          <w:szCs w:val="28"/>
        </w:rPr>
        <w:lastRenderedPageBreak/>
        <w:t xml:space="preserve">       </w:t>
      </w:r>
      <w:r w:rsidR="00D547E1">
        <w:rPr>
          <w:sz w:val="28"/>
          <w:szCs w:val="28"/>
        </w:rPr>
        <w:t xml:space="preserve">                </w:t>
      </w:r>
      <w:r>
        <w:rPr>
          <w:sz w:val="28"/>
          <w:szCs w:val="28"/>
        </w:rPr>
        <w:t xml:space="preserve">  </w:t>
      </w:r>
      <w:r w:rsidR="00BA6046">
        <w:rPr>
          <w:color w:val="FF0000"/>
          <w:sz w:val="28"/>
          <w:szCs w:val="28"/>
          <w:lang w:val="ru-RU"/>
        </w:rPr>
        <w:t xml:space="preserve"> </w:t>
      </w:r>
      <w:r w:rsidR="00D547E1">
        <w:rPr>
          <w:sz w:val="28"/>
          <w:szCs w:val="28"/>
        </w:rPr>
        <w:t xml:space="preserve">                  </w:t>
      </w:r>
      <w:r>
        <w:rPr>
          <w:sz w:val="28"/>
          <w:szCs w:val="28"/>
        </w:rPr>
        <w:t xml:space="preserve">                                           </w:t>
      </w:r>
      <w:r w:rsidR="00BA6046">
        <w:rPr>
          <w:sz w:val="28"/>
          <w:szCs w:val="28"/>
          <w:lang w:val="ru-RU"/>
        </w:rPr>
        <w:t xml:space="preserve">                             </w:t>
      </w:r>
      <w:r>
        <w:rPr>
          <w:sz w:val="28"/>
          <w:szCs w:val="28"/>
        </w:rPr>
        <w:t xml:space="preserve"> </w:t>
      </w:r>
      <w:r w:rsidRPr="005532E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
        <w:gridCol w:w="2128"/>
        <w:gridCol w:w="855"/>
        <w:gridCol w:w="1019"/>
        <w:gridCol w:w="1071"/>
        <w:gridCol w:w="1484"/>
        <w:gridCol w:w="1246"/>
        <w:gridCol w:w="1552"/>
      </w:tblGrid>
      <w:tr w:rsidR="003A09A8" w:rsidRPr="005532E3" w14:paraId="534B6F68" w14:textId="77777777" w:rsidTr="00BA6046">
        <w:tc>
          <w:tcPr>
            <w:tcW w:w="142" w:type="pct"/>
            <w:vMerge w:val="restart"/>
            <w:shd w:val="clear" w:color="auto" w:fill="auto"/>
          </w:tcPr>
          <w:p w14:paraId="6D3B5A7F" w14:textId="77777777" w:rsidR="00400B86" w:rsidRPr="005532E3" w:rsidRDefault="00400B86" w:rsidP="00634C5C">
            <w:pPr>
              <w:tabs>
                <w:tab w:val="right" w:pos="851"/>
              </w:tabs>
              <w:ind w:left="0" w:hanging="2"/>
              <w:jc w:val="both"/>
            </w:pPr>
            <w:r w:rsidRPr="005532E3">
              <w:t>№</w:t>
            </w:r>
          </w:p>
          <w:p w14:paraId="190BBB77" w14:textId="77777777" w:rsidR="00400B86" w:rsidRPr="005532E3" w:rsidRDefault="00400B86" w:rsidP="00634C5C">
            <w:pPr>
              <w:tabs>
                <w:tab w:val="right" w:pos="851"/>
              </w:tabs>
              <w:ind w:left="0" w:hanging="2"/>
              <w:jc w:val="both"/>
            </w:pPr>
            <w:r w:rsidRPr="005532E3">
              <w:t>п</w:t>
            </w:r>
            <w:r>
              <w:t>п</w:t>
            </w:r>
            <w:r w:rsidRPr="005532E3">
              <w:t>/п</w:t>
            </w:r>
          </w:p>
        </w:tc>
        <w:tc>
          <w:tcPr>
            <w:tcW w:w="1105" w:type="pct"/>
            <w:vMerge w:val="restart"/>
            <w:shd w:val="clear" w:color="auto" w:fill="auto"/>
          </w:tcPr>
          <w:p w14:paraId="72238B7C" w14:textId="77777777" w:rsidR="00400B86" w:rsidRPr="001352B4" w:rsidRDefault="00400B86" w:rsidP="00634C5C">
            <w:pPr>
              <w:tabs>
                <w:tab w:val="right" w:pos="851"/>
              </w:tabs>
              <w:ind w:left="0" w:hanging="2"/>
              <w:jc w:val="both"/>
              <w:rPr>
                <w:sz w:val="22"/>
                <w:szCs w:val="22"/>
              </w:rPr>
            </w:pPr>
            <w:r w:rsidRPr="001352B4">
              <w:rPr>
                <w:b/>
                <w:sz w:val="22"/>
                <w:szCs w:val="22"/>
              </w:rPr>
              <w:t>Наименование тем (разделов) дисциплины</w:t>
            </w:r>
          </w:p>
        </w:tc>
        <w:tc>
          <w:tcPr>
            <w:tcW w:w="2947" w:type="pct"/>
            <w:gridSpan w:val="5"/>
          </w:tcPr>
          <w:p w14:paraId="58AB0A48" w14:textId="77777777" w:rsidR="00400B86" w:rsidRPr="005532E3" w:rsidRDefault="00400B86" w:rsidP="00634C5C">
            <w:pPr>
              <w:tabs>
                <w:tab w:val="right" w:pos="851"/>
              </w:tabs>
              <w:ind w:left="0" w:hanging="2"/>
              <w:jc w:val="both"/>
              <w:rPr>
                <w:b/>
              </w:rPr>
            </w:pPr>
            <w:r w:rsidRPr="005532E3">
              <w:rPr>
                <w:b/>
              </w:rPr>
              <w:t>Трудоемкость в часах</w:t>
            </w:r>
          </w:p>
        </w:tc>
        <w:tc>
          <w:tcPr>
            <w:tcW w:w="806" w:type="pct"/>
            <w:vMerge w:val="restart"/>
            <w:shd w:val="clear" w:color="auto" w:fill="auto"/>
          </w:tcPr>
          <w:p w14:paraId="34B65E46" w14:textId="77777777" w:rsidR="00400B86" w:rsidRPr="005532E3" w:rsidRDefault="00400B86" w:rsidP="00634C5C">
            <w:pPr>
              <w:tabs>
                <w:tab w:val="right" w:pos="851"/>
              </w:tabs>
              <w:ind w:left="0" w:hanging="2"/>
              <w:jc w:val="both"/>
              <w:rPr>
                <w:b/>
              </w:rPr>
            </w:pPr>
            <w:r w:rsidRPr="005532E3">
              <w:rPr>
                <w:b/>
              </w:rPr>
              <w:t>Формы текущего контроля успеваемости</w:t>
            </w:r>
          </w:p>
        </w:tc>
      </w:tr>
      <w:tr w:rsidR="003A09A8" w:rsidRPr="005532E3" w14:paraId="6BF8A829" w14:textId="77777777" w:rsidTr="00BA6046">
        <w:tc>
          <w:tcPr>
            <w:tcW w:w="142" w:type="pct"/>
            <w:vMerge/>
            <w:shd w:val="clear" w:color="auto" w:fill="auto"/>
          </w:tcPr>
          <w:p w14:paraId="0FFDC9AB" w14:textId="77777777" w:rsidR="00400B86" w:rsidRPr="005532E3" w:rsidRDefault="00400B86" w:rsidP="00634C5C">
            <w:pPr>
              <w:tabs>
                <w:tab w:val="right" w:pos="851"/>
              </w:tabs>
              <w:ind w:left="0" w:hanging="2"/>
              <w:jc w:val="both"/>
            </w:pPr>
          </w:p>
        </w:tc>
        <w:tc>
          <w:tcPr>
            <w:tcW w:w="1105" w:type="pct"/>
            <w:vMerge/>
            <w:shd w:val="clear" w:color="auto" w:fill="auto"/>
          </w:tcPr>
          <w:p w14:paraId="162E5348" w14:textId="77777777" w:rsidR="00400B86" w:rsidRPr="005532E3" w:rsidRDefault="00400B86" w:rsidP="00634C5C">
            <w:pPr>
              <w:tabs>
                <w:tab w:val="right" w:pos="851"/>
              </w:tabs>
              <w:ind w:left="0" w:hanging="2"/>
              <w:jc w:val="both"/>
            </w:pPr>
          </w:p>
        </w:tc>
        <w:tc>
          <w:tcPr>
            <w:tcW w:w="444" w:type="pct"/>
            <w:vMerge w:val="restart"/>
            <w:shd w:val="clear" w:color="auto" w:fill="auto"/>
          </w:tcPr>
          <w:p w14:paraId="0A3DA071" w14:textId="77777777" w:rsidR="00400B86" w:rsidRPr="005532E3" w:rsidRDefault="00400B86" w:rsidP="00634C5C">
            <w:pPr>
              <w:tabs>
                <w:tab w:val="right" w:pos="851"/>
              </w:tabs>
              <w:ind w:left="0" w:hanging="2"/>
              <w:jc w:val="both"/>
              <w:rPr>
                <w:b/>
              </w:rPr>
            </w:pPr>
            <w:r w:rsidRPr="005532E3">
              <w:rPr>
                <w:b/>
              </w:rPr>
              <w:t>Всего</w:t>
            </w:r>
          </w:p>
        </w:tc>
        <w:tc>
          <w:tcPr>
            <w:tcW w:w="1856" w:type="pct"/>
            <w:gridSpan w:val="3"/>
            <w:shd w:val="clear" w:color="auto" w:fill="auto"/>
          </w:tcPr>
          <w:p w14:paraId="7940B3C3" w14:textId="77777777" w:rsidR="00400B86" w:rsidRPr="005532E3" w:rsidRDefault="00400B86" w:rsidP="00634C5C">
            <w:pPr>
              <w:tabs>
                <w:tab w:val="right" w:pos="851"/>
              </w:tabs>
              <w:ind w:left="0" w:hanging="2"/>
              <w:jc w:val="both"/>
              <w:rPr>
                <w:b/>
              </w:rPr>
            </w:pPr>
            <w:r>
              <w:rPr>
                <w:b/>
              </w:rPr>
              <w:t xml:space="preserve">Контактная работа - </w:t>
            </w:r>
            <w:r w:rsidRPr="005532E3">
              <w:rPr>
                <w:b/>
              </w:rPr>
              <w:t>Аудиторная работа</w:t>
            </w:r>
          </w:p>
        </w:tc>
        <w:tc>
          <w:tcPr>
            <w:tcW w:w="647" w:type="pct"/>
            <w:vMerge w:val="restart"/>
            <w:shd w:val="clear" w:color="auto" w:fill="auto"/>
          </w:tcPr>
          <w:p w14:paraId="423D4031" w14:textId="77777777" w:rsidR="00400B86" w:rsidRPr="005532E3" w:rsidRDefault="00400B86" w:rsidP="00634C5C">
            <w:pPr>
              <w:tabs>
                <w:tab w:val="right" w:pos="851"/>
              </w:tabs>
              <w:ind w:left="0" w:hanging="2"/>
              <w:jc w:val="both"/>
            </w:pPr>
            <w:r w:rsidRPr="005532E3">
              <w:rPr>
                <w:b/>
              </w:rPr>
              <w:t>Самостоятельная работа</w:t>
            </w:r>
          </w:p>
        </w:tc>
        <w:tc>
          <w:tcPr>
            <w:tcW w:w="806" w:type="pct"/>
            <w:vMerge/>
            <w:shd w:val="clear" w:color="auto" w:fill="auto"/>
          </w:tcPr>
          <w:p w14:paraId="42D4777C" w14:textId="77777777" w:rsidR="00400B86" w:rsidRPr="005532E3" w:rsidRDefault="00400B86" w:rsidP="00634C5C">
            <w:pPr>
              <w:tabs>
                <w:tab w:val="right" w:pos="851"/>
              </w:tabs>
              <w:ind w:left="0" w:hanging="2"/>
              <w:jc w:val="both"/>
            </w:pPr>
          </w:p>
        </w:tc>
      </w:tr>
      <w:tr w:rsidR="003A09A8" w:rsidRPr="005532E3" w14:paraId="5B94D8E8" w14:textId="77777777" w:rsidTr="00BA6046">
        <w:tc>
          <w:tcPr>
            <w:tcW w:w="142" w:type="pct"/>
            <w:vMerge/>
            <w:shd w:val="clear" w:color="auto" w:fill="auto"/>
          </w:tcPr>
          <w:p w14:paraId="3D581E1D" w14:textId="77777777" w:rsidR="00400B86" w:rsidRPr="005532E3" w:rsidRDefault="00400B86" w:rsidP="00634C5C">
            <w:pPr>
              <w:tabs>
                <w:tab w:val="right" w:pos="851"/>
              </w:tabs>
              <w:ind w:left="0" w:hanging="2"/>
              <w:jc w:val="both"/>
            </w:pPr>
          </w:p>
        </w:tc>
        <w:tc>
          <w:tcPr>
            <w:tcW w:w="1105" w:type="pct"/>
            <w:vMerge/>
            <w:shd w:val="clear" w:color="auto" w:fill="auto"/>
          </w:tcPr>
          <w:p w14:paraId="788803B1" w14:textId="77777777" w:rsidR="00400B86" w:rsidRPr="005532E3" w:rsidRDefault="00400B86" w:rsidP="00634C5C">
            <w:pPr>
              <w:tabs>
                <w:tab w:val="right" w:pos="851"/>
              </w:tabs>
              <w:ind w:left="0" w:hanging="2"/>
              <w:jc w:val="both"/>
            </w:pPr>
          </w:p>
        </w:tc>
        <w:tc>
          <w:tcPr>
            <w:tcW w:w="444" w:type="pct"/>
            <w:vMerge/>
            <w:shd w:val="clear" w:color="auto" w:fill="auto"/>
          </w:tcPr>
          <w:p w14:paraId="1502903E" w14:textId="77777777" w:rsidR="00400B86" w:rsidRPr="005532E3" w:rsidRDefault="00400B86" w:rsidP="00634C5C">
            <w:pPr>
              <w:tabs>
                <w:tab w:val="right" w:pos="851"/>
              </w:tabs>
              <w:ind w:left="0" w:hanging="2"/>
              <w:jc w:val="both"/>
            </w:pPr>
          </w:p>
        </w:tc>
        <w:tc>
          <w:tcPr>
            <w:tcW w:w="529" w:type="pct"/>
            <w:shd w:val="clear" w:color="auto" w:fill="auto"/>
          </w:tcPr>
          <w:p w14:paraId="1E646694" w14:textId="77777777" w:rsidR="00400B86" w:rsidRPr="005532E3" w:rsidRDefault="00400B86" w:rsidP="00634C5C">
            <w:pPr>
              <w:tabs>
                <w:tab w:val="right" w:pos="851"/>
              </w:tabs>
              <w:ind w:left="0" w:hanging="2"/>
              <w:jc w:val="both"/>
            </w:pPr>
            <w:r w:rsidRPr="005532E3">
              <w:t>Общая, в т.ч.:</w:t>
            </w:r>
          </w:p>
        </w:tc>
        <w:tc>
          <w:tcPr>
            <w:tcW w:w="556" w:type="pct"/>
            <w:shd w:val="clear" w:color="auto" w:fill="auto"/>
          </w:tcPr>
          <w:p w14:paraId="0CBFFD42" w14:textId="77777777" w:rsidR="00400B86" w:rsidRPr="005532E3" w:rsidRDefault="00400B86" w:rsidP="00634C5C">
            <w:pPr>
              <w:tabs>
                <w:tab w:val="right" w:pos="851"/>
              </w:tabs>
              <w:ind w:left="0" w:hanging="2"/>
              <w:jc w:val="both"/>
            </w:pPr>
            <w:r w:rsidRPr="005532E3">
              <w:t>Лекции</w:t>
            </w:r>
          </w:p>
        </w:tc>
        <w:tc>
          <w:tcPr>
            <w:tcW w:w="771" w:type="pct"/>
            <w:shd w:val="clear" w:color="auto" w:fill="auto"/>
          </w:tcPr>
          <w:p w14:paraId="3C637703" w14:textId="77777777" w:rsidR="00400B86" w:rsidRPr="001352B4" w:rsidRDefault="00400B86" w:rsidP="00634C5C">
            <w:pPr>
              <w:tabs>
                <w:tab w:val="right" w:pos="851"/>
              </w:tabs>
              <w:ind w:left="0" w:hanging="2"/>
              <w:jc w:val="both"/>
              <w:rPr>
                <w:sz w:val="22"/>
                <w:szCs w:val="22"/>
              </w:rPr>
            </w:pPr>
            <w:r w:rsidRPr="001352B4">
              <w:rPr>
                <w:sz w:val="22"/>
                <w:szCs w:val="22"/>
              </w:rPr>
              <w:t>Семинары, практические занятия</w:t>
            </w:r>
          </w:p>
          <w:p w14:paraId="4ED9841B" w14:textId="77777777" w:rsidR="00400B86" w:rsidRPr="005F49FA" w:rsidRDefault="00400B86" w:rsidP="00634C5C">
            <w:pPr>
              <w:tabs>
                <w:tab w:val="right" w:pos="851"/>
              </w:tabs>
              <w:ind w:left="0" w:hanging="2"/>
              <w:jc w:val="both"/>
            </w:pPr>
          </w:p>
        </w:tc>
        <w:tc>
          <w:tcPr>
            <w:tcW w:w="647" w:type="pct"/>
            <w:vMerge/>
            <w:shd w:val="clear" w:color="auto" w:fill="auto"/>
          </w:tcPr>
          <w:p w14:paraId="09ADEDBB" w14:textId="77777777" w:rsidR="00400B86" w:rsidRPr="005532E3" w:rsidRDefault="00400B86" w:rsidP="00634C5C">
            <w:pPr>
              <w:tabs>
                <w:tab w:val="right" w:pos="851"/>
              </w:tabs>
              <w:ind w:left="0" w:hanging="2"/>
              <w:jc w:val="both"/>
            </w:pPr>
          </w:p>
        </w:tc>
        <w:tc>
          <w:tcPr>
            <w:tcW w:w="806" w:type="pct"/>
            <w:vMerge/>
            <w:shd w:val="clear" w:color="auto" w:fill="auto"/>
          </w:tcPr>
          <w:p w14:paraId="7085E451" w14:textId="77777777" w:rsidR="00400B86" w:rsidRPr="005532E3" w:rsidRDefault="00400B86" w:rsidP="00634C5C">
            <w:pPr>
              <w:tabs>
                <w:tab w:val="right" w:pos="851"/>
              </w:tabs>
              <w:ind w:left="0" w:hanging="2"/>
              <w:jc w:val="both"/>
            </w:pPr>
          </w:p>
        </w:tc>
      </w:tr>
      <w:tr w:rsidR="003A09A8" w:rsidRPr="005532E3" w14:paraId="2BC78787" w14:textId="77777777" w:rsidTr="00BA6046">
        <w:tc>
          <w:tcPr>
            <w:tcW w:w="142" w:type="pct"/>
            <w:shd w:val="clear" w:color="auto" w:fill="auto"/>
          </w:tcPr>
          <w:p w14:paraId="78522241" w14:textId="77777777" w:rsidR="00400B86" w:rsidRPr="005532E3" w:rsidRDefault="00400B86" w:rsidP="00634C5C">
            <w:pPr>
              <w:tabs>
                <w:tab w:val="right" w:pos="851"/>
              </w:tabs>
              <w:ind w:left="0" w:hanging="2"/>
              <w:jc w:val="both"/>
            </w:pPr>
            <w:r w:rsidRPr="005532E3">
              <w:t>1</w:t>
            </w:r>
          </w:p>
        </w:tc>
        <w:tc>
          <w:tcPr>
            <w:tcW w:w="1105" w:type="pct"/>
            <w:shd w:val="clear" w:color="auto" w:fill="auto"/>
          </w:tcPr>
          <w:p w14:paraId="01F91FFD" w14:textId="77777777" w:rsidR="00400B86" w:rsidRPr="002B7B53" w:rsidRDefault="002B7B53" w:rsidP="00634C5C">
            <w:pPr>
              <w:tabs>
                <w:tab w:val="right" w:pos="851"/>
              </w:tabs>
              <w:ind w:left="0" w:hanging="2"/>
              <w:jc w:val="both"/>
              <w:rPr>
                <w:lang w:val="en-US"/>
              </w:rPr>
            </w:pPr>
            <w:r w:rsidRPr="002B7B53">
              <w:rPr>
                <w:sz w:val="22"/>
                <w:lang w:val="en-US"/>
              </w:rPr>
              <w:t xml:space="preserve"> </w:t>
            </w:r>
            <w:r w:rsidRPr="002B7B53">
              <w:rPr>
                <w:color w:val="000000"/>
                <w:szCs w:val="28"/>
              </w:rPr>
              <w:t>Раздел</w:t>
            </w:r>
            <w:r w:rsidRPr="002B7B53">
              <w:rPr>
                <w:color w:val="000000"/>
                <w:szCs w:val="28"/>
                <w:lang w:val="en-US"/>
              </w:rPr>
              <w:t xml:space="preserve"> 1. The United Kingdom and Northern Ireland.</w:t>
            </w:r>
          </w:p>
        </w:tc>
        <w:tc>
          <w:tcPr>
            <w:tcW w:w="444" w:type="pct"/>
            <w:shd w:val="clear" w:color="auto" w:fill="auto"/>
          </w:tcPr>
          <w:p w14:paraId="4D4CD080" w14:textId="77777777" w:rsidR="00400B86" w:rsidRPr="004756BA" w:rsidRDefault="00354571" w:rsidP="00634C5C">
            <w:pPr>
              <w:tabs>
                <w:tab w:val="right" w:pos="851"/>
              </w:tabs>
              <w:ind w:left="0" w:hanging="2"/>
              <w:jc w:val="both"/>
              <w:rPr>
                <w:lang w:val="ru-RU"/>
              </w:rPr>
            </w:pPr>
            <w:r w:rsidRPr="004756BA">
              <w:rPr>
                <w:lang w:val="ru-RU"/>
              </w:rPr>
              <w:t>84</w:t>
            </w:r>
          </w:p>
        </w:tc>
        <w:tc>
          <w:tcPr>
            <w:tcW w:w="529" w:type="pct"/>
            <w:shd w:val="clear" w:color="auto" w:fill="auto"/>
          </w:tcPr>
          <w:p w14:paraId="16E7A30F" w14:textId="77777777" w:rsidR="00400B86" w:rsidRPr="004756BA" w:rsidRDefault="00354571" w:rsidP="00634C5C">
            <w:pPr>
              <w:tabs>
                <w:tab w:val="right" w:pos="851"/>
              </w:tabs>
              <w:ind w:left="0" w:hanging="2"/>
              <w:jc w:val="both"/>
            </w:pPr>
            <w:r w:rsidRPr="004756BA">
              <w:t>34</w:t>
            </w:r>
          </w:p>
        </w:tc>
        <w:tc>
          <w:tcPr>
            <w:tcW w:w="556" w:type="pct"/>
            <w:shd w:val="clear" w:color="auto" w:fill="auto"/>
          </w:tcPr>
          <w:p w14:paraId="4F6737C9" w14:textId="77777777" w:rsidR="00400B86" w:rsidRPr="004756BA" w:rsidRDefault="00354571" w:rsidP="00634C5C">
            <w:pPr>
              <w:tabs>
                <w:tab w:val="right" w:pos="851"/>
              </w:tabs>
              <w:ind w:left="0" w:hanging="2"/>
              <w:jc w:val="both"/>
            </w:pPr>
            <w:r w:rsidRPr="004756BA">
              <w:t>17</w:t>
            </w:r>
          </w:p>
        </w:tc>
        <w:tc>
          <w:tcPr>
            <w:tcW w:w="771" w:type="pct"/>
            <w:shd w:val="clear" w:color="auto" w:fill="auto"/>
          </w:tcPr>
          <w:p w14:paraId="45D402D8" w14:textId="77777777" w:rsidR="00400B86" w:rsidRPr="004756BA" w:rsidRDefault="00354571" w:rsidP="00634C5C">
            <w:pPr>
              <w:tabs>
                <w:tab w:val="right" w:pos="851"/>
              </w:tabs>
              <w:ind w:left="0" w:hanging="2"/>
              <w:jc w:val="both"/>
            </w:pPr>
            <w:r w:rsidRPr="004756BA">
              <w:t>17</w:t>
            </w:r>
          </w:p>
        </w:tc>
        <w:tc>
          <w:tcPr>
            <w:tcW w:w="647" w:type="pct"/>
            <w:shd w:val="clear" w:color="auto" w:fill="auto"/>
          </w:tcPr>
          <w:p w14:paraId="717DF6BA" w14:textId="007ECBA0" w:rsidR="00400B86" w:rsidRPr="00BA6046" w:rsidRDefault="00354571" w:rsidP="00634C5C">
            <w:pPr>
              <w:tabs>
                <w:tab w:val="right" w:pos="851"/>
              </w:tabs>
              <w:ind w:left="0" w:hanging="2"/>
              <w:jc w:val="both"/>
              <w:rPr>
                <w:lang w:val="ru-RU"/>
              </w:rPr>
            </w:pPr>
            <w:r w:rsidRPr="00BA6046">
              <w:t>5</w:t>
            </w:r>
            <w:r w:rsidR="003065FA">
              <w:rPr>
                <w:lang w:val="ru-RU"/>
              </w:rPr>
              <w:t>0</w:t>
            </w:r>
          </w:p>
        </w:tc>
        <w:tc>
          <w:tcPr>
            <w:tcW w:w="806" w:type="pct"/>
            <w:shd w:val="clear" w:color="auto" w:fill="auto"/>
          </w:tcPr>
          <w:p w14:paraId="086F2ABF" w14:textId="77777777" w:rsidR="00400B86" w:rsidRPr="007A76C0" w:rsidRDefault="007A76C0" w:rsidP="007A76C0">
            <w:pPr>
              <w:tabs>
                <w:tab w:val="right" w:pos="851"/>
              </w:tabs>
              <w:ind w:left="0" w:hanging="2"/>
              <w:jc w:val="both"/>
              <w:rPr>
                <w:lang w:val="ru-RU"/>
              </w:rPr>
            </w:pPr>
            <w:r>
              <w:rPr>
                <w:color w:val="000000"/>
                <w:lang w:val="ru-RU"/>
              </w:rPr>
              <w:t>Устный опрос, дискуссия,ДТЗ</w:t>
            </w:r>
          </w:p>
        </w:tc>
      </w:tr>
      <w:tr w:rsidR="003A09A8" w:rsidRPr="005532E3" w14:paraId="3CDE1152" w14:textId="77777777" w:rsidTr="00BA6046">
        <w:tc>
          <w:tcPr>
            <w:tcW w:w="142" w:type="pct"/>
            <w:shd w:val="clear" w:color="auto" w:fill="auto"/>
          </w:tcPr>
          <w:p w14:paraId="20A70AFB" w14:textId="77777777" w:rsidR="00400B86" w:rsidRPr="005532E3" w:rsidRDefault="00400B86" w:rsidP="00634C5C">
            <w:pPr>
              <w:tabs>
                <w:tab w:val="right" w:pos="851"/>
              </w:tabs>
              <w:ind w:left="0" w:hanging="2"/>
              <w:jc w:val="both"/>
            </w:pPr>
            <w:r w:rsidRPr="005532E3">
              <w:t>2</w:t>
            </w:r>
          </w:p>
        </w:tc>
        <w:tc>
          <w:tcPr>
            <w:tcW w:w="1105" w:type="pct"/>
            <w:shd w:val="clear" w:color="auto" w:fill="auto"/>
          </w:tcPr>
          <w:p w14:paraId="435CF6DB" w14:textId="77777777" w:rsidR="002B7B53" w:rsidRPr="002B7B53" w:rsidRDefault="002B7B53" w:rsidP="002B7B53">
            <w:pPr>
              <w:pBdr>
                <w:top w:val="nil"/>
                <w:left w:val="nil"/>
                <w:bottom w:val="nil"/>
                <w:right w:val="nil"/>
                <w:between w:val="nil"/>
              </w:pBdr>
              <w:spacing w:line="254" w:lineRule="auto"/>
              <w:ind w:left="0" w:hanging="2"/>
              <w:rPr>
                <w:color w:val="000000"/>
                <w:szCs w:val="22"/>
                <w:lang w:val="en-US"/>
              </w:rPr>
            </w:pPr>
            <w:r w:rsidRPr="002B7B53">
              <w:rPr>
                <w:color w:val="000000"/>
                <w:szCs w:val="22"/>
              </w:rPr>
              <w:t>Раздел</w:t>
            </w:r>
            <w:r w:rsidRPr="002B7B53">
              <w:rPr>
                <w:color w:val="000000"/>
                <w:szCs w:val="22"/>
                <w:lang w:val="en-US"/>
              </w:rPr>
              <w:t xml:space="preserve"> 2. The United States of America.</w:t>
            </w:r>
          </w:p>
          <w:p w14:paraId="607707D3" w14:textId="77777777" w:rsidR="00400B86" w:rsidRPr="002B7B53" w:rsidRDefault="00400B86" w:rsidP="00634C5C">
            <w:pPr>
              <w:tabs>
                <w:tab w:val="right" w:pos="851"/>
              </w:tabs>
              <w:ind w:left="0" w:hanging="2"/>
              <w:jc w:val="both"/>
              <w:rPr>
                <w:lang w:val="en-US"/>
              </w:rPr>
            </w:pPr>
          </w:p>
        </w:tc>
        <w:tc>
          <w:tcPr>
            <w:tcW w:w="444" w:type="pct"/>
            <w:shd w:val="clear" w:color="auto" w:fill="auto"/>
          </w:tcPr>
          <w:p w14:paraId="51740271" w14:textId="77777777" w:rsidR="00400B86" w:rsidRPr="004756BA" w:rsidRDefault="00354571" w:rsidP="00354571">
            <w:pPr>
              <w:tabs>
                <w:tab w:val="right" w:pos="851"/>
              </w:tabs>
              <w:ind w:leftChars="0" w:left="0" w:firstLineChars="0" w:firstLine="0"/>
              <w:jc w:val="both"/>
              <w:rPr>
                <w:lang w:val="ru-RU"/>
              </w:rPr>
            </w:pPr>
            <w:r w:rsidRPr="004756BA">
              <w:rPr>
                <w:lang w:val="ru-RU"/>
              </w:rPr>
              <w:t>84</w:t>
            </w:r>
          </w:p>
        </w:tc>
        <w:tc>
          <w:tcPr>
            <w:tcW w:w="529" w:type="pct"/>
            <w:shd w:val="clear" w:color="auto" w:fill="auto"/>
          </w:tcPr>
          <w:p w14:paraId="6A8E8C41" w14:textId="77777777" w:rsidR="00400B86" w:rsidRPr="004756BA" w:rsidRDefault="00354571" w:rsidP="00634C5C">
            <w:pPr>
              <w:tabs>
                <w:tab w:val="right" w:pos="851"/>
              </w:tabs>
              <w:ind w:left="0" w:hanging="2"/>
              <w:jc w:val="both"/>
              <w:rPr>
                <w:lang w:val="ru-RU"/>
              </w:rPr>
            </w:pPr>
            <w:r w:rsidRPr="004756BA">
              <w:t>3</w:t>
            </w:r>
            <w:r w:rsidR="004756BA" w:rsidRPr="004756BA">
              <w:rPr>
                <w:lang w:val="ru-RU"/>
              </w:rPr>
              <w:t>2</w:t>
            </w:r>
          </w:p>
        </w:tc>
        <w:tc>
          <w:tcPr>
            <w:tcW w:w="556" w:type="pct"/>
            <w:shd w:val="clear" w:color="auto" w:fill="auto"/>
          </w:tcPr>
          <w:p w14:paraId="79A78655" w14:textId="77777777" w:rsidR="00400B86" w:rsidRPr="004756BA" w:rsidRDefault="00354571" w:rsidP="00634C5C">
            <w:pPr>
              <w:tabs>
                <w:tab w:val="right" w:pos="851"/>
              </w:tabs>
              <w:ind w:left="0" w:hanging="2"/>
              <w:jc w:val="both"/>
              <w:rPr>
                <w:lang w:val="ru-RU"/>
              </w:rPr>
            </w:pPr>
            <w:r w:rsidRPr="004756BA">
              <w:t>1</w:t>
            </w:r>
            <w:r w:rsidR="004756BA" w:rsidRPr="004756BA">
              <w:rPr>
                <w:lang w:val="ru-RU"/>
              </w:rPr>
              <w:t>6</w:t>
            </w:r>
          </w:p>
        </w:tc>
        <w:tc>
          <w:tcPr>
            <w:tcW w:w="771" w:type="pct"/>
            <w:shd w:val="clear" w:color="auto" w:fill="auto"/>
          </w:tcPr>
          <w:p w14:paraId="2AD95A39" w14:textId="77777777" w:rsidR="00400B86" w:rsidRPr="004756BA" w:rsidRDefault="00354571" w:rsidP="00634C5C">
            <w:pPr>
              <w:tabs>
                <w:tab w:val="right" w:pos="851"/>
              </w:tabs>
              <w:ind w:left="0" w:hanging="2"/>
              <w:jc w:val="both"/>
              <w:rPr>
                <w:lang w:val="ru-RU"/>
              </w:rPr>
            </w:pPr>
            <w:r w:rsidRPr="004756BA">
              <w:t>1</w:t>
            </w:r>
            <w:r w:rsidR="004756BA" w:rsidRPr="004756BA">
              <w:rPr>
                <w:lang w:val="ru-RU"/>
              </w:rPr>
              <w:t>6</w:t>
            </w:r>
          </w:p>
        </w:tc>
        <w:tc>
          <w:tcPr>
            <w:tcW w:w="647" w:type="pct"/>
            <w:shd w:val="clear" w:color="auto" w:fill="auto"/>
          </w:tcPr>
          <w:p w14:paraId="6F67138C" w14:textId="544FAFE1" w:rsidR="00400B86" w:rsidRPr="00BA6046" w:rsidRDefault="003065FA" w:rsidP="00634C5C">
            <w:pPr>
              <w:tabs>
                <w:tab w:val="right" w:pos="851"/>
              </w:tabs>
              <w:ind w:left="0" w:hanging="2"/>
              <w:jc w:val="both"/>
            </w:pPr>
            <w:r>
              <w:t>52</w:t>
            </w:r>
          </w:p>
        </w:tc>
        <w:tc>
          <w:tcPr>
            <w:tcW w:w="806" w:type="pct"/>
            <w:shd w:val="clear" w:color="auto" w:fill="auto"/>
          </w:tcPr>
          <w:p w14:paraId="6065CFB4" w14:textId="77777777" w:rsidR="00400B86" w:rsidRPr="007A76C0" w:rsidRDefault="007A76C0" w:rsidP="00634C5C">
            <w:pPr>
              <w:tabs>
                <w:tab w:val="right" w:pos="851"/>
              </w:tabs>
              <w:ind w:left="0" w:hanging="2"/>
              <w:jc w:val="both"/>
              <w:rPr>
                <w:lang w:val="ru-RU"/>
              </w:rPr>
            </w:pPr>
            <w:r>
              <w:rPr>
                <w:color w:val="000000"/>
                <w:lang w:val="ru-RU"/>
              </w:rPr>
              <w:t>Практические задания, подготовка к ДТЗ</w:t>
            </w:r>
          </w:p>
        </w:tc>
      </w:tr>
      <w:tr w:rsidR="002B7B53" w:rsidRPr="005532E3" w14:paraId="1D554F19" w14:textId="77777777" w:rsidTr="00BA6046">
        <w:tc>
          <w:tcPr>
            <w:tcW w:w="142" w:type="pct"/>
            <w:shd w:val="clear" w:color="auto" w:fill="auto"/>
          </w:tcPr>
          <w:p w14:paraId="2E4B43F7" w14:textId="77777777" w:rsidR="002B7B53" w:rsidRPr="002B7B53" w:rsidRDefault="002B7B53" w:rsidP="00634C5C">
            <w:pPr>
              <w:tabs>
                <w:tab w:val="right" w:pos="851"/>
              </w:tabs>
              <w:ind w:left="0" w:hanging="2"/>
              <w:jc w:val="both"/>
              <w:rPr>
                <w:lang w:val="ru-RU"/>
              </w:rPr>
            </w:pPr>
            <w:r>
              <w:rPr>
                <w:lang w:val="ru-RU"/>
              </w:rPr>
              <w:t>3</w:t>
            </w:r>
          </w:p>
        </w:tc>
        <w:tc>
          <w:tcPr>
            <w:tcW w:w="1105" w:type="pct"/>
            <w:shd w:val="clear" w:color="auto" w:fill="auto"/>
          </w:tcPr>
          <w:p w14:paraId="187B3805" w14:textId="77777777" w:rsidR="002B7B53" w:rsidRPr="002B7B53" w:rsidRDefault="002B7B53" w:rsidP="002B7B53">
            <w:pPr>
              <w:pBdr>
                <w:top w:val="nil"/>
                <w:left w:val="nil"/>
                <w:bottom w:val="nil"/>
                <w:right w:val="nil"/>
                <w:between w:val="nil"/>
              </w:pBdr>
              <w:spacing w:line="254" w:lineRule="auto"/>
              <w:ind w:left="0" w:hanging="2"/>
              <w:rPr>
                <w:color w:val="000000"/>
                <w:szCs w:val="22"/>
                <w:lang w:val="en-US"/>
              </w:rPr>
            </w:pPr>
            <w:r w:rsidRPr="002B7B53">
              <w:rPr>
                <w:color w:val="000000"/>
                <w:szCs w:val="22"/>
              </w:rPr>
              <w:t>Раздел</w:t>
            </w:r>
            <w:r w:rsidRPr="002B7B53">
              <w:rPr>
                <w:color w:val="000000"/>
                <w:szCs w:val="22"/>
                <w:lang w:val="en-US"/>
              </w:rPr>
              <w:t xml:space="preserve"> 3. Canada, New Zealand and Australia.</w:t>
            </w:r>
          </w:p>
          <w:p w14:paraId="4A20D0C3" w14:textId="77777777" w:rsidR="002B7B53" w:rsidRPr="002B7B53" w:rsidRDefault="002B7B53" w:rsidP="002B7B53">
            <w:pPr>
              <w:pBdr>
                <w:top w:val="nil"/>
                <w:left w:val="nil"/>
                <w:bottom w:val="nil"/>
                <w:right w:val="nil"/>
                <w:between w:val="nil"/>
              </w:pBdr>
              <w:spacing w:line="254" w:lineRule="auto"/>
              <w:ind w:left="0" w:hanging="2"/>
              <w:rPr>
                <w:color w:val="000000"/>
                <w:szCs w:val="22"/>
                <w:lang w:val="en-US"/>
              </w:rPr>
            </w:pPr>
          </w:p>
        </w:tc>
        <w:tc>
          <w:tcPr>
            <w:tcW w:w="444" w:type="pct"/>
            <w:shd w:val="clear" w:color="auto" w:fill="auto"/>
          </w:tcPr>
          <w:p w14:paraId="67F5A47A" w14:textId="77777777" w:rsidR="002B7B53" w:rsidRPr="004756BA" w:rsidRDefault="00354571" w:rsidP="00634C5C">
            <w:pPr>
              <w:tabs>
                <w:tab w:val="right" w:pos="851"/>
              </w:tabs>
              <w:ind w:left="0" w:hanging="2"/>
              <w:jc w:val="both"/>
              <w:rPr>
                <w:lang w:val="ru-RU"/>
              </w:rPr>
            </w:pPr>
            <w:r w:rsidRPr="004756BA">
              <w:rPr>
                <w:lang w:val="ru-RU"/>
              </w:rPr>
              <w:t>84</w:t>
            </w:r>
          </w:p>
        </w:tc>
        <w:tc>
          <w:tcPr>
            <w:tcW w:w="529" w:type="pct"/>
            <w:shd w:val="clear" w:color="auto" w:fill="auto"/>
          </w:tcPr>
          <w:p w14:paraId="55B3BBC7" w14:textId="77777777" w:rsidR="002B7B53" w:rsidRPr="004756BA" w:rsidRDefault="00354571" w:rsidP="00634C5C">
            <w:pPr>
              <w:tabs>
                <w:tab w:val="right" w:pos="851"/>
              </w:tabs>
              <w:ind w:left="0" w:hanging="2"/>
              <w:jc w:val="both"/>
              <w:rPr>
                <w:lang w:val="ru-RU"/>
              </w:rPr>
            </w:pPr>
            <w:r w:rsidRPr="004756BA">
              <w:rPr>
                <w:lang w:val="ru-RU"/>
              </w:rPr>
              <w:t>34</w:t>
            </w:r>
          </w:p>
        </w:tc>
        <w:tc>
          <w:tcPr>
            <w:tcW w:w="556" w:type="pct"/>
            <w:shd w:val="clear" w:color="auto" w:fill="auto"/>
          </w:tcPr>
          <w:p w14:paraId="6B37AADD" w14:textId="77777777" w:rsidR="002B7B53" w:rsidRPr="004756BA" w:rsidRDefault="00354571" w:rsidP="00634C5C">
            <w:pPr>
              <w:tabs>
                <w:tab w:val="right" w:pos="851"/>
              </w:tabs>
              <w:ind w:left="0" w:hanging="2"/>
              <w:jc w:val="both"/>
              <w:rPr>
                <w:lang w:val="ru-RU"/>
              </w:rPr>
            </w:pPr>
            <w:r w:rsidRPr="004756BA">
              <w:rPr>
                <w:lang w:val="ru-RU"/>
              </w:rPr>
              <w:t>17</w:t>
            </w:r>
          </w:p>
        </w:tc>
        <w:tc>
          <w:tcPr>
            <w:tcW w:w="771" w:type="pct"/>
            <w:shd w:val="clear" w:color="auto" w:fill="auto"/>
          </w:tcPr>
          <w:p w14:paraId="51A2DDDD" w14:textId="77777777" w:rsidR="002B7B53" w:rsidRPr="004756BA" w:rsidRDefault="00354571" w:rsidP="00634C5C">
            <w:pPr>
              <w:tabs>
                <w:tab w:val="right" w:pos="851"/>
              </w:tabs>
              <w:ind w:left="0" w:hanging="2"/>
              <w:jc w:val="both"/>
              <w:rPr>
                <w:lang w:val="ru-RU"/>
              </w:rPr>
            </w:pPr>
            <w:r w:rsidRPr="004756BA">
              <w:rPr>
                <w:lang w:val="ru-RU"/>
              </w:rPr>
              <w:t>1</w:t>
            </w:r>
            <w:r w:rsidR="002B7B53" w:rsidRPr="004756BA">
              <w:rPr>
                <w:lang w:val="ru-RU"/>
              </w:rPr>
              <w:t>7</w:t>
            </w:r>
          </w:p>
        </w:tc>
        <w:tc>
          <w:tcPr>
            <w:tcW w:w="647" w:type="pct"/>
            <w:shd w:val="clear" w:color="auto" w:fill="auto"/>
          </w:tcPr>
          <w:p w14:paraId="7026519B" w14:textId="6E555182" w:rsidR="002B7B53" w:rsidRPr="00BA6046" w:rsidRDefault="00354571" w:rsidP="00634C5C">
            <w:pPr>
              <w:tabs>
                <w:tab w:val="right" w:pos="851"/>
              </w:tabs>
              <w:ind w:left="0" w:hanging="2"/>
              <w:jc w:val="both"/>
              <w:rPr>
                <w:lang w:val="ru-RU"/>
              </w:rPr>
            </w:pPr>
            <w:r w:rsidRPr="00BA6046">
              <w:rPr>
                <w:lang w:val="ru-RU"/>
              </w:rPr>
              <w:t>5</w:t>
            </w:r>
            <w:r w:rsidR="00BA6046">
              <w:rPr>
                <w:lang w:val="ru-RU"/>
              </w:rPr>
              <w:t>0</w:t>
            </w:r>
          </w:p>
        </w:tc>
        <w:tc>
          <w:tcPr>
            <w:tcW w:w="806" w:type="pct"/>
            <w:shd w:val="clear" w:color="auto" w:fill="auto"/>
          </w:tcPr>
          <w:p w14:paraId="09159DD9" w14:textId="77777777" w:rsidR="002B7B53" w:rsidRPr="007A76C0" w:rsidRDefault="007A76C0" w:rsidP="00634C5C">
            <w:pPr>
              <w:tabs>
                <w:tab w:val="right" w:pos="851"/>
              </w:tabs>
              <w:ind w:left="0" w:hanging="2"/>
              <w:jc w:val="both"/>
              <w:rPr>
                <w:color w:val="000000"/>
                <w:lang w:val="ru-RU"/>
              </w:rPr>
            </w:pPr>
            <w:r>
              <w:rPr>
                <w:color w:val="000000"/>
                <w:lang w:val="ru-RU"/>
              </w:rPr>
              <w:t>Практические задания</w:t>
            </w:r>
          </w:p>
        </w:tc>
      </w:tr>
      <w:tr w:rsidR="003A09A8" w:rsidRPr="005532E3" w14:paraId="413AD7E1" w14:textId="77777777" w:rsidTr="00BA6046">
        <w:tc>
          <w:tcPr>
            <w:tcW w:w="142" w:type="pct"/>
            <w:shd w:val="clear" w:color="auto" w:fill="auto"/>
          </w:tcPr>
          <w:p w14:paraId="6CC82D93" w14:textId="77777777" w:rsidR="00400B86" w:rsidRPr="005532E3" w:rsidRDefault="00400B86" w:rsidP="00634C5C">
            <w:pPr>
              <w:tabs>
                <w:tab w:val="right" w:pos="851"/>
              </w:tabs>
              <w:ind w:left="0" w:hanging="2"/>
              <w:jc w:val="both"/>
            </w:pPr>
          </w:p>
        </w:tc>
        <w:tc>
          <w:tcPr>
            <w:tcW w:w="1105" w:type="pct"/>
            <w:shd w:val="clear" w:color="auto" w:fill="auto"/>
          </w:tcPr>
          <w:p w14:paraId="568942C8" w14:textId="77777777" w:rsidR="00400B86" w:rsidRPr="005532E3" w:rsidRDefault="00400B86" w:rsidP="00634C5C">
            <w:pPr>
              <w:tabs>
                <w:tab w:val="right" w:pos="851"/>
              </w:tabs>
              <w:ind w:left="0" w:hanging="2"/>
              <w:jc w:val="both"/>
            </w:pPr>
            <w:r>
              <w:t xml:space="preserve">В целом по дисциплине </w:t>
            </w:r>
          </w:p>
        </w:tc>
        <w:tc>
          <w:tcPr>
            <w:tcW w:w="444" w:type="pct"/>
            <w:shd w:val="clear" w:color="auto" w:fill="auto"/>
          </w:tcPr>
          <w:p w14:paraId="6AD3DF86" w14:textId="77777777" w:rsidR="00400B86" w:rsidRPr="004756BA" w:rsidRDefault="004756BA" w:rsidP="00634C5C">
            <w:pPr>
              <w:tabs>
                <w:tab w:val="right" w:pos="851"/>
              </w:tabs>
              <w:ind w:left="0" w:hanging="2"/>
              <w:jc w:val="both"/>
              <w:rPr>
                <w:lang w:val="ru-RU"/>
              </w:rPr>
            </w:pPr>
            <w:r w:rsidRPr="004756BA">
              <w:rPr>
                <w:lang w:val="ru-RU"/>
              </w:rPr>
              <w:t>252</w:t>
            </w:r>
          </w:p>
        </w:tc>
        <w:tc>
          <w:tcPr>
            <w:tcW w:w="529" w:type="pct"/>
            <w:shd w:val="clear" w:color="auto" w:fill="auto"/>
          </w:tcPr>
          <w:p w14:paraId="5D3314F5" w14:textId="77777777" w:rsidR="00400B86" w:rsidRPr="004756BA" w:rsidRDefault="004756BA" w:rsidP="00634C5C">
            <w:pPr>
              <w:tabs>
                <w:tab w:val="right" w:pos="851"/>
              </w:tabs>
              <w:ind w:left="0" w:hanging="2"/>
              <w:jc w:val="both"/>
              <w:rPr>
                <w:lang w:val="ru-RU"/>
              </w:rPr>
            </w:pPr>
            <w:r w:rsidRPr="004756BA">
              <w:rPr>
                <w:lang w:val="ru-RU"/>
              </w:rPr>
              <w:t>100</w:t>
            </w:r>
          </w:p>
        </w:tc>
        <w:tc>
          <w:tcPr>
            <w:tcW w:w="556" w:type="pct"/>
            <w:shd w:val="clear" w:color="auto" w:fill="auto"/>
          </w:tcPr>
          <w:p w14:paraId="0BB7EFD2" w14:textId="77777777" w:rsidR="00400B86" w:rsidRPr="004756BA" w:rsidRDefault="00354571" w:rsidP="00634C5C">
            <w:pPr>
              <w:tabs>
                <w:tab w:val="right" w:pos="851"/>
              </w:tabs>
              <w:ind w:left="0" w:hanging="2"/>
              <w:jc w:val="both"/>
              <w:rPr>
                <w:lang w:val="ru-RU"/>
              </w:rPr>
            </w:pPr>
            <w:r w:rsidRPr="004756BA">
              <w:rPr>
                <w:lang w:val="ru-RU"/>
              </w:rPr>
              <w:t>5</w:t>
            </w:r>
            <w:r w:rsidR="004756BA" w:rsidRPr="004756BA">
              <w:rPr>
                <w:lang w:val="ru-RU"/>
              </w:rPr>
              <w:t>0</w:t>
            </w:r>
          </w:p>
        </w:tc>
        <w:tc>
          <w:tcPr>
            <w:tcW w:w="771" w:type="pct"/>
            <w:shd w:val="clear" w:color="auto" w:fill="auto"/>
          </w:tcPr>
          <w:p w14:paraId="2A780596" w14:textId="77777777" w:rsidR="00400B86" w:rsidRPr="004756BA" w:rsidRDefault="00354571" w:rsidP="00634C5C">
            <w:pPr>
              <w:tabs>
                <w:tab w:val="right" w:pos="851"/>
              </w:tabs>
              <w:ind w:left="0" w:hanging="2"/>
              <w:jc w:val="both"/>
              <w:rPr>
                <w:lang w:val="ru-RU"/>
              </w:rPr>
            </w:pPr>
            <w:r w:rsidRPr="004756BA">
              <w:rPr>
                <w:lang w:val="ru-RU"/>
              </w:rPr>
              <w:t>5</w:t>
            </w:r>
            <w:r w:rsidR="004756BA" w:rsidRPr="004756BA">
              <w:rPr>
                <w:lang w:val="ru-RU"/>
              </w:rPr>
              <w:t>0</w:t>
            </w:r>
          </w:p>
        </w:tc>
        <w:tc>
          <w:tcPr>
            <w:tcW w:w="647" w:type="pct"/>
            <w:shd w:val="clear" w:color="auto" w:fill="auto"/>
          </w:tcPr>
          <w:p w14:paraId="597B0B1B" w14:textId="77777777" w:rsidR="00400B86" w:rsidRPr="004756BA" w:rsidRDefault="00354571" w:rsidP="00634C5C">
            <w:pPr>
              <w:tabs>
                <w:tab w:val="right" w:pos="851"/>
              </w:tabs>
              <w:ind w:left="0" w:hanging="2"/>
              <w:jc w:val="both"/>
              <w:rPr>
                <w:lang w:val="ru-RU"/>
              </w:rPr>
            </w:pPr>
            <w:r w:rsidRPr="004756BA">
              <w:rPr>
                <w:lang w:val="ru-RU"/>
              </w:rPr>
              <w:t>15</w:t>
            </w:r>
            <w:r w:rsidR="004756BA" w:rsidRPr="004756BA">
              <w:rPr>
                <w:lang w:val="ru-RU"/>
              </w:rPr>
              <w:t>2</w:t>
            </w:r>
          </w:p>
        </w:tc>
        <w:tc>
          <w:tcPr>
            <w:tcW w:w="806" w:type="pct"/>
            <w:shd w:val="clear" w:color="auto" w:fill="auto"/>
          </w:tcPr>
          <w:p w14:paraId="6065ECD0" w14:textId="6E30EC1C" w:rsidR="00400B86" w:rsidRPr="00D96CD7" w:rsidRDefault="00F739B1" w:rsidP="00634C5C">
            <w:pPr>
              <w:tabs>
                <w:tab w:val="right" w:pos="851"/>
              </w:tabs>
              <w:ind w:left="0" w:hanging="2"/>
              <w:jc w:val="both"/>
              <w:rPr>
                <w:lang w:val="ru-RU"/>
              </w:rPr>
            </w:pPr>
            <w:r>
              <w:rPr>
                <w:lang w:val="ru-RU"/>
              </w:rPr>
              <w:t>Контрольная работа</w:t>
            </w:r>
          </w:p>
        </w:tc>
      </w:tr>
      <w:tr w:rsidR="003A09A8" w:rsidRPr="005532E3" w14:paraId="3BE48AAB" w14:textId="77777777" w:rsidTr="00BA6046">
        <w:tc>
          <w:tcPr>
            <w:tcW w:w="142" w:type="pct"/>
            <w:shd w:val="clear" w:color="auto" w:fill="auto"/>
          </w:tcPr>
          <w:p w14:paraId="0978B74C" w14:textId="77777777" w:rsidR="00400B86" w:rsidRPr="005532E3" w:rsidRDefault="00400B86" w:rsidP="00634C5C">
            <w:pPr>
              <w:tabs>
                <w:tab w:val="right" w:pos="851"/>
              </w:tabs>
              <w:ind w:left="0" w:hanging="2"/>
              <w:jc w:val="both"/>
            </w:pPr>
          </w:p>
        </w:tc>
        <w:tc>
          <w:tcPr>
            <w:tcW w:w="1105" w:type="pct"/>
            <w:shd w:val="clear" w:color="auto" w:fill="auto"/>
          </w:tcPr>
          <w:p w14:paraId="771C88F1" w14:textId="77777777" w:rsidR="00400B86" w:rsidRPr="0057189E" w:rsidRDefault="00400B86" w:rsidP="00634C5C">
            <w:pPr>
              <w:tabs>
                <w:tab w:val="right" w:pos="851"/>
              </w:tabs>
              <w:ind w:left="0" w:hanging="2"/>
              <w:jc w:val="both"/>
              <w:rPr>
                <w:highlight w:val="yellow"/>
              </w:rPr>
            </w:pPr>
            <w:r w:rsidRPr="005F49FA">
              <w:t>Итого в %</w:t>
            </w:r>
          </w:p>
        </w:tc>
        <w:tc>
          <w:tcPr>
            <w:tcW w:w="444" w:type="pct"/>
            <w:shd w:val="clear" w:color="auto" w:fill="auto"/>
          </w:tcPr>
          <w:p w14:paraId="1CBE7772" w14:textId="77777777" w:rsidR="00400B86" w:rsidRPr="00EE6AC9" w:rsidRDefault="00EE6AC9" w:rsidP="00634C5C">
            <w:pPr>
              <w:tabs>
                <w:tab w:val="right" w:pos="851"/>
              </w:tabs>
              <w:ind w:left="0" w:hanging="2"/>
              <w:jc w:val="both"/>
              <w:rPr>
                <w:lang w:val="ru-RU"/>
              </w:rPr>
            </w:pPr>
            <w:r w:rsidRPr="00EE6AC9">
              <w:rPr>
                <w:lang w:val="ru-RU"/>
              </w:rPr>
              <w:t>100%</w:t>
            </w:r>
          </w:p>
        </w:tc>
        <w:tc>
          <w:tcPr>
            <w:tcW w:w="529" w:type="pct"/>
            <w:shd w:val="clear" w:color="auto" w:fill="auto"/>
          </w:tcPr>
          <w:p w14:paraId="51F9077C" w14:textId="77777777" w:rsidR="00400B86" w:rsidRPr="00EE6AC9" w:rsidRDefault="00EE6AC9" w:rsidP="00634C5C">
            <w:pPr>
              <w:tabs>
                <w:tab w:val="right" w:pos="851"/>
              </w:tabs>
              <w:ind w:left="0" w:hanging="2"/>
              <w:jc w:val="both"/>
              <w:rPr>
                <w:lang w:val="ru-RU"/>
              </w:rPr>
            </w:pPr>
            <w:r w:rsidRPr="00EE6AC9">
              <w:rPr>
                <w:lang w:val="ru-RU"/>
              </w:rPr>
              <w:t>40%</w:t>
            </w:r>
          </w:p>
        </w:tc>
        <w:tc>
          <w:tcPr>
            <w:tcW w:w="556" w:type="pct"/>
            <w:shd w:val="clear" w:color="auto" w:fill="auto"/>
          </w:tcPr>
          <w:p w14:paraId="59A10D4B" w14:textId="77777777" w:rsidR="00400B86" w:rsidRPr="00EE6AC9" w:rsidRDefault="007A76C0" w:rsidP="00634C5C">
            <w:pPr>
              <w:tabs>
                <w:tab w:val="right" w:pos="851"/>
              </w:tabs>
              <w:ind w:left="0" w:hanging="2"/>
              <w:jc w:val="both"/>
              <w:rPr>
                <w:lang w:val="ru-RU"/>
              </w:rPr>
            </w:pPr>
            <w:r>
              <w:rPr>
                <w:lang w:val="ru-RU"/>
              </w:rPr>
              <w:t>5</w:t>
            </w:r>
            <w:r w:rsidR="00EE6AC9" w:rsidRPr="00EE6AC9">
              <w:rPr>
                <w:lang w:val="ru-RU"/>
              </w:rPr>
              <w:t>0%</w:t>
            </w:r>
          </w:p>
        </w:tc>
        <w:tc>
          <w:tcPr>
            <w:tcW w:w="771" w:type="pct"/>
            <w:shd w:val="clear" w:color="auto" w:fill="auto"/>
          </w:tcPr>
          <w:p w14:paraId="1287C9A5" w14:textId="77777777" w:rsidR="00400B86" w:rsidRPr="00EE6AC9" w:rsidRDefault="007A76C0" w:rsidP="00634C5C">
            <w:pPr>
              <w:tabs>
                <w:tab w:val="right" w:pos="851"/>
              </w:tabs>
              <w:ind w:left="0" w:hanging="2"/>
              <w:jc w:val="both"/>
              <w:rPr>
                <w:lang w:val="ru-RU"/>
              </w:rPr>
            </w:pPr>
            <w:r>
              <w:rPr>
                <w:lang w:val="ru-RU"/>
              </w:rPr>
              <w:t>5</w:t>
            </w:r>
            <w:r w:rsidR="00EE6AC9" w:rsidRPr="00EE6AC9">
              <w:rPr>
                <w:lang w:val="ru-RU"/>
              </w:rPr>
              <w:t>0%</w:t>
            </w:r>
          </w:p>
        </w:tc>
        <w:tc>
          <w:tcPr>
            <w:tcW w:w="647" w:type="pct"/>
            <w:shd w:val="clear" w:color="auto" w:fill="auto"/>
          </w:tcPr>
          <w:p w14:paraId="7E4F78C8" w14:textId="77777777" w:rsidR="00400B86" w:rsidRPr="00EE6AC9" w:rsidRDefault="00EE6AC9" w:rsidP="00634C5C">
            <w:pPr>
              <w:tabs>
                <w:tab w:val="right" w:pos="851"/>
              </w:tabs>
              <w:ind w:left="0" w:hanging="2"/>
              <w:jc w:val="both"/>
              <w:rPr>
                <w:lang w:val="ru-RU"/>
              </w:rPr>
            </w:pPr>
            <w:r>
              <w:rPr>
                <w:lang w:val="ru-RU"/>
              </w:rPr>
              <w:t>60%</w:t>
            </w:r>
          </w:p>
        </w:tc>
        <w:tc>
          <w:tcPr>
            <w:tcW w:w="806" w:type="pct"/>
            <w:shd w:val="clear" w:color="auto" w:fill="auto"/>
          </w:tcPr>
          <w:p w14:paraId="49D9998D" w14:textId="77777777" w:rsidR="00400B86" w:rsidRPr="005532E3" w:rsidRDefault="00400B86" w:rsidP="00634C5C">
            <w:pPr>
              <w:tabs>
                <w:tab w:val="right" w:pos="851"/>
              </w:tabs>
              <w:ind w:left="0" w:hanging="2"/>
              <w:jc w:val="both"/>
            </w:pPr>
          </w:p>
        </w:tc>
      </w:tr>
    </w:tbl>
    <w:p w14:paraId="49A890CC" w14:textId="77777777" w:rsidR="00400B86" w:rsidRDefault="00400B86">
      <w:pPr>
        <w:pBdr>
          <w:top w:val="nil"/>
          <w:left w:val="nil"/>
          <w:bottom w:val="nil"/>
          <w:right w:val="nil"/>
          <w:between w:val="nil"/>
        </w:pBdr>
        <w:spacing w:line="240" w:lineRule="auto"/>
        <w:ind w:left="1" w:hanging="3"/>
        <w:rPr>
          <w:color w:val="000000"/>
          <w:sz w:val="26"/>
          <w:szCs w:val="26"/>
        </w:rPr>
      </w:pPr>
    </w:p>
    <w:p w14:paraId="62C7B14F" w14:textId="77777777" w:rsidR="00D96CD7" w:rsidRPr="00D96CD7" w:rsidRDefault="00EE6AC9" w:rsidP="00D96CD7">
      <w:pPr>
        <w:pBdr>
          <w:top w:val="nil"/>
          <w:left w:val="nil"/>
          <w:bottom w:val="nil"/>
          <w:right w:val="nil"/>
          <w:between w:val="nil"/>
        </w:pBdr>
        <w:spacing w:after="26" w:line="254" w:lineRule="auto"/>
        <w:ind w:left="1" w:hanging="3"/>
        <w:rPr>
          <w:color w:val="FF0000"/>
          <w:sz w:val="32"/>
          <w:szCs w:val="32"/>
          <w:lang w:val="ru-RU"/>
        </w:rPr>
      </w:pPr>
      <w:r>
        <w:rPr>
          <w:color w:val="FF0000"/>
          <w:sz w:val="32"/>
          <w:szCs w:val="32"/>
          <w:lang w:val="ru-RU"/>
        </w:rPr>
        <w:t xml:space="preserve"> </w:t>
      </w:r>
      <w:r w:rsidR="004756BA">
        <w:rPr>
          <w:color w:val="FF0000"/>
          <w:sz w:val="32"/>
          <w:szCs w:val="32"/>
          <w:lang w:val="ru-RU"/>
        </w:rPr>
        <w:t xml:space="preserve"> </w:t>
      </w:r>
    </w:p>
    <w:p w14:paraId="21E9FD51" w14:textId="77777777" w:rsidR="00400B86" w:rsidRDefault="00400B86">
      <w:pPr>
        <w:pBdr>
          <w:top w:val="nil"/>
          <w:left w:val="nil"/>
          <w:bottom w:val="nil"/>
          <w:right w:val="nil"/>
          <w:between w:val="nil"/>
        </w:pBdr>
        <w:spacing w:line="240" w:lineRule="auto"/>
        <w:ind w:left="1" w:hanging="3"/>
        <w:rPr>
          <w:color w:val="000000"/>
          <w:sz w:val="26"/>
          <w:szCs w:val="26"/>
        </w:rPr>
      </w:pPr>
    </w:p>
    <w:p w14:paraId="28A7C932" w14:textId="77777777" w:rsidR="00400B86" w:rsidRDefault="0059624B">
      <w:pPr>
        <w:pBdr>
          <w:top w:val="nil"/>
          <w:left w:val="nil"/>
          <w:bottom w:val="nil"/>
          <w:right w:val="nil"/>
          <w:between w:val="nil"/>
        </w:pBdr>
        <w:spacing w:line="240" w:lineRule="auto"/>
        <w:ind w:left="1" w:hanging="3"/>
        <w:rPr>
          <w:b/>
          <w:color w:val="000000"/>
          <w:sz w:val="26"/>
          <w:szCs w:val="26"/>
          <w:lang w:val="ru-RU"/>
        </w:rPr>
      </w:pPr>
      <w:r w:rsidRPr="0059624B">
        <w:rPr>
          <w:b/>
          <w:color w:val="000000"/>
          <w:sz w:val="26"/>
          <w:szCs w:val="26"/>
          <w:lang w:val="ru-RU"/>
        </w:rPr>
        <w:t>5.3. Содержание семинаров, практических занятий</w:t>
      </w:r>
    </w:p>
    <w:p w14:paraId="47DE428E" w14:textId="77777777" w:rsidR="0059624B" w:rsidRDefault="0059624B">
      <w:pPr>
        <w:pBdr>
          <w:top w:val="nil"/>
          <w:left w:val="nil"/>
          <w:bottom w:val="nil"/>
          <w:right w:val="nil"/>
          <w:between w:val="nil"/>
        </w:pBdr>
        <w:spacing w:line="240" w:lineRule="auto"/>
        <w:ind w:left="1" w:hanging="3"/>
        <w:rPr>
          <w:b/>
          <w:color w:val="000000"/>
          <w:sz w:val="26"/>
          <w:szCs w:val="26"/>
          <w:lang w:val="ru-RU"/>
        </w:rPr>
      </w:pPr>
    </w:p>
    <w:p w14:paraId="34AC0EB0" w14:textId="77777777" w:rsidR="0059624B" w:rsidRDefault="0059624B">
      <w:pPr>
        <w:pBdr>
          <w:top w:val="nil"/>
          <w:left w:val="nil"/>
          <w:bottom w:val="nil"/>
          <w:right w:val="nil"/>
          <w:between w:val="nil"/>
        </w:pBdr>
        <w:spacing w:line="240" w:lineRule="auto"/>
        <w:ind w:left="1" w:hanging="3"/>
        <w:rPr>
          <w:b/>
          <w:color w:val="000000"/>
          <w:sz w:val="26"/>
          <w:szCs w:val="26"/>
          <w:lang w:val="ru-RU"/>
        </w:rPr>
      </w:pPr>
    </w:p>
    <w:p w14:paraId="47BC4C41" w14:textId="77777777" w:rsidR="0059624B" w:rsidRDefault="0059624B" w:rsidP="0059624B">
      <w:pPr>
        <w:pBdr>
          <w:top w:val="nil"/>
          <w:left w:val="nil"/>
          <w:bottom w:val="nil"/>
          <w:right w:val="nil"/>
          <w:between w:val="nil"/>
        </w:pBdr>
        <w:spacing w:line="240" w:lineRule="auto"/>
        <w:ind w:left="1" w:hanging="3"/>
        <w:jc w:val="right"/>
        <w:rPr>
          <w:color w:val="000000"/>
          <w:sz w:val="28"/>
          <w:szCs w:val="28"/>
          <w:lang w:val="ru-RU"/>
        </w:rPr>
      </w:pPr>
      <w:r w:rsidRPr="0059624B">
        <w:rPr>
          <w:color w:val="000000"/>
          <w:sz w:val="28"/>
          <w:szCs w:val="28"/>
          <w:lang w:val="ru-RU"/>
        </w:rPr>
        <w:t>Таблица 3</w:t>
      </w:r>
    </w:p>
    <w:tbl>
      <w:tblPr>
        <w:tblStyle w:val="af5"/>
        <w:tblW w:w="0" w:type="auto"/>
        <w:tblInd w:w="1" w:type="dxa"/>
        <w:tblLook w:val="04A0" w:firstRow="1" w:lastRow="0" w:firstColumn="1" w:lastColumn="0" w:noHBand="0" w:noVBand="1"/>
      </w:tblPr>
      <w:tblGrid>
        <w:gridCol w:w="3208"/>
        <w:gridCol w:w="3209"/>
        <w:gridCol w:w="3209"/>
      </w:tblGrid>
      <w:tr w:rsidR="0059624B" w:rsidRPr="007A76C0" w14:paraId="4202F6D2" w14:textId="77777777" w:rsidTr="0014767B">
        <w:tc>
          <w:tcPr>
            <w:tcW w:w="3208" w:type="dxa"/>
          </w:tcPr>
          <w:p w14:paraId="1DC63D0C" w14:textId="77777777" w:rsidR="0059624B" w:rsidRPr="007A76C0" w:rsidRDefault="0059624B" w:rsidP="0059624B">
            <w:pPr>
              <w:spacing w:line="240" w:lineRule="auto"/>
              <w:ind w:leftChars="0" w:left="0" w:firstLineChars="0" w:firstLine="0"/>
              <w:jc w:val="center"/>
              <w:rPr>
                <w:b/>
                <w:color w:val="000000"/>
                <w:lang w:val="ru-RU"/>
              </w:rPr>
            </w:pPr>
            <w:r w:rsidRPr="007A76C0">
              <w:rPr>
                <w:b/>
                <w:color w:val="000000"/>
              </w:rPr>
              <w:t>Наименование тем (разделов) дисциплины</w:t>
            </w:r>
          </w:p>
        </w:tc>
        <w:tc>
          <w:tcPr>
            <w:tcW w:w="3209" w:type="dxa"/>
          </w:tcPr>
          <w:p w14:paraId="5920AA42" w14:textId="77777777" w:rsidR="0059624B" w:rsidRPr="007A76C0" w:rsidRDefault="0059624B" w:rsidP="0059624B">
            <w:pPr>
              <w:spacing w:line="240" w:lineRule="auto"/>
              <w:ind w:leftChars="0" w:left="0" w:firstLineChars="0" w:firstLine="0"/>
              <w:jc w:val="center"/>
              <w:rPr>
                <w:b/>
                <w:color w:val="000000"/>
                <w:lang w:val="ru-RU"/>
              </w:rPr>
            </w:pPr>
            <w:r w:rsidRPr="007A76C0">
              <w:rPr>
                <w:b/>
                <w:color w:val="000000"/>
              </w:rPr>
              <w:t>Перечень вопросов для обсуждения на семинарских, практических занятиях, рекомендуемые источники из разделов 8,9</w:t>
            </w:r>
          </w:p>
        </w:tc>
        <w:tc>
          <w:tcPr>
            <w:tcW w:w="3209" w:type="dxa"/>
          </w:tcPr>
          <w:p w14:paraId="553088F5" w14:textId="77777777" w:rsidR="0059624B" w:rsidRPr="007A76C0" w:rsidRDefault="0059624B" w:rsidP="0059624B">
            <w:pPr>
              <w:spacing w:line="240" w:lineRule="auto"/>
              <w:ind w:leftChars="0" w:left="0" w:firstLineChars="0" w:firstLine="0"/>
              <w:jc w:val="center"/>
              <w:rPr>
                <w:b/>
                <w:color w:val="000000"/>
                <w:lang w:val="ru-RU"/>
              </w:rPr>
            </w:pPr>
            <w:r w:rsidRPr="007A76C0">
              <w:rPr>
                <w:b/>
                <w:color w:val="000000"/>
              </w:rPr>
              <w:t>Формы проведения занятий</w:t>
            </w:r>
          </w:p>
        </w:tc>
      </w:tr>
      <w:tr w:rsidR="0059624B" w:rsidRPr="007A76C0" w14:paraId="213A0248" w14:textId="77777777" w:rsidTr="0014767B">
        <w:tc>
          <w:tcPr>
            <w:tcW w:w="3208" w:type="dxa"/>
          </w:tcPr>
          <w:p w14:paraId="06C3ABA3" w14:textId="77777777" w:rsidR="00354571" w:rsidRPr="007A76C0" w:rsidRDefault="00354571" w:rsidP="00354571">
            <w:pPr>
              <w:spacing w:line="240" w:lineRule="auto"/>
              <w:ind w:leftChars="0" w:left="0" w:firstLineChars="0" w:firstLine="0"/>
              <w:rPr>
                <w:color w:val="000000"/>
                <w:lang w:val="en-US"/>
              </w:rPr>
            </w:pPr>
            <w:r w:rsidRPr="007A76C0">
              <w:rPr>
                <w:b/>
                <w:color w:val="000000"/>
              </w:rPr>
              <w:t>Раздел</w:t>
            </w:r>
            <w:r w:rsidRPr="007A76C0">
              <w:rPr>
                <w:b/>
                <w:color w:val="000000"/>
                <w:lang w:val="en-US"/>
              </w:rPr>
              <w:t xml:space="preserve"> 1. The United Kingdom and Northern Ireland.</w:t>
            </w:r>
          </w:p>
          <w:p w14:paraId="1B9C3B6C" w14:textId="77777777" w:rsidR="0059624B" w:rsidRPr="007A76C0" w:rsidRDefault="0059624B" w:rsidP="00354571">
            <w:pPr>
              <w:pBdr>
                <w:top w:val="nil"/>
                <w:left w:val="nil"/>
                <w:bottom w:val="nil"/>
                <w:right w:val="nil"/>
                <w:between w:val="nil"/>
              </w:pBdr>
              <w:spacing w:line="254" w:lineRule="auto"/>
              <w:ind w:left="0" w:hanging="2"/>
              <w:rPr>
                <w:color w:val="000000"/>
                <w:lang w:val="en-US"/>
              </w:rPr>
            </w:pPr>
          </w:p>
        </w:tc>
        <w:tc>
          <w:tcPr>
            <w:tcW w:w="3209" w:type="dxa"/>
          </w:tcPr>
          <w:p w14:paraId="53A06258" w14:textId="77777777" w:rsidR="00354571" w:rsidRPr="007A76C0" w:rsidRDefault="00354571" w:rsidP="00354571">
            <w:pPr>
              <w:pBdr>
                <w:top w:val="nil"/>
                <w:left w:val="nil"/>
                <w:bottom w:val="nil"/>
                <w:right w:val="nil"/>
                <w:between w:val="nil"/>
              </w:pBdr>
              <w:spacing w:line="240" w:lineRule="auto"/>
              <w:ind w:left="0" w:hanging="2"/>
              <w:rPr>
                <w:color w:val="000000"/>
                <w:lang w:val="ru-RU"/>
              </w:rPr>
            </w:pPr>
            <w:r w:rsidRPr="007A76C0">
              <w:rPr>
                <w:color w:val="000000"/>
                <w:lang w:val="en-US"/>
              </w:rPr>
              <w:t xml:space="preserve"> </w:t>
            </w:r>
            <w:proofErr w:type="gramStart"/>
            <w:r w:rsidRPr="007A76C0">
              <w:rPr>
                <w:color w:val="000000"/>
              </w:rPr>
              <w:t xml:space="preserve">Географическое </w:t>
            </w:r>
            <w:r w:rsidRPr="007A76C0">
              <w:rPr>
                <w:color w:val="000000"/>
                <w:lang w:val="ru-RU"/>
              </w:rPr>
              <w:t xml:space="preserve"> </w:t>
            </w:r>
            <w:r w:rsidRPr="007A76C0">
              <w:rPr>
                <w:color w:val="000000"/>
              </w:rPr>
              <w:t>положение</w:t>
            </w:r>
            <w:proofErr w:type="gramEnd"/>
            <w:r w:rsidRPr="007A76C0">
              <w:rPr>
                <w:color w:val="000000"/>
              </w:rPr>
              <w:t xml:space="preserve"> и природные </w:t>
            </w:r>
            <w:r w:rsidRPr="007A76C0">
              <w:rPr>
                <w:color w:val="000000"/>
              </w:rPr>
              <w:tab/>
              <w:t xml:space="preserve">условия Великобритании. Государственное </w:t>
            </w:r>
          </w:p>
          <w:p w14:paraId="4AE9A814" w14:textId="77777777" w:rsidR="00354571" w:rsidRPr="007A76C0" w:rsidRDefault="00354571" w:rsidP="00354571">
            <w:pPr>
              <w:pBdr>
                <w:top w:val="nil"/>
                <w:left w:val="nil"/>
                <w:bottom w:val="nil"/>
                <w:right w:val="nil"/>
                <w:between w:val="nil"/>
              </w:pBdr>
              <w:spacing w:line="244" w:lineRule="auto"/>
              <w:ind w:left="0" w:hanging="2"/>
              <w:jc w:val="both"/>
              <w:rPr>
                <w:color w:val="000000"/>
              </w:rPr>
            </w:pPr>
            <w:r w:rsidRPr="007A76C0">
              <w:rPr>
                <w:color w:val="000000"/>
              </w:rPr>
              <w:t xml:space="preserve">устройство </w:t>
            </w:r>
            <w:r w:rsidRPr="007A76C0">
              <w:rPr>
                <w:color w:val="000000"/>
              </w:rPr>
              <w:tab/>
              <w:t xml:space="preserve">и общественно- политическая жизнь Соединенного королевства. </w:t>
            </w:r>
          </w:p>
          <w:p w14:paraId="00E1E681" w14:textId="77777777" w:rsidR="00354571" w:rsidRPr="007A76C0" w:rsidRDefault="00354571" w:rsidP="00354571">
            <w:pPr>
              <w:pBdr>
                <w:top w:val="nil"/>
                <w:left w:val="nil"/>
                <w:bottom w:val="nil"/>
                <w:right w:val="nil"/>
                <w:between w:val="nil"/>
              </w:pBdr>
              <w:spacing w:line="254" w:lineRule="auto"/>
              <w:ind w:left="0" w:hanging="2"/>
              <w:jc w:val="both"/>
              <w:rPr>
                <w:color w:val="000000"/>
              </w:rPr>
            </w:pPr>
            <w:r w:rsidRPr="007A76C0">
              <w:rPr>
                <w:color w:val="000000"/>
              </w:rPr>
              <w:t xml:space="preserve">Культура Великобритании. Национальные традиции и праздники, ценности. Языковые реалии </w:t>
            </w:r>
            <w:r w:rsidRPr="007A76C0">
              <w:rPr>
                <w:color w:val="000000"/>
              </w:rPr>
              <w:tab/>
              <w:t>со страноведческой направленностью.</w:t>
            </w:r>
          </w:p>
          <w:p w14:paraId="7554912B" w14:textId="77777777" w:rsidR="00354571" w:rsidRPr="007A76C0" w:rsidRDefault="00354571" w:rsidP="00354571">
            <w:pPr>
              <w:pBdr>
                <w:top w:val="nil"/>
                <w:left w:val="nil"/>
                <w:bottom w:val="nil"/>
                <w:right w:val="nil"/>
                <w:between w:val="nil"/>
              </w:pBdr>
              <w:spacing w:line="235" w:lineRule="auto"/>
              <w:ind w:left="0" w:hanging="2"/>
              <w:rPr>
                <w:color w:val="000000"/>
              </w:rPr>
            </w:pPr>
            <w:r w:rsidRPr="007A76C0">
              <w:rPr>
                <w:color w:val="000000"/>
              </w:rPr>
              <w:lastRenderedPageBreak/>
              <w:t xml:space="preserve">Древнейшее население Британии. </w:t>
            </w:r>
            <w:proofErr w:type="gramStart"/>
            <w:r w:rsidRPr="007A76C0">
              <w:rPr>
                <w:color w:val="000000"/>
              </w:rPr>
              <w:t xml:space="preserve">Экономика </w:t>
            </w:r>
            <w:r w:rsidRPr="007A76C0">
              <w:rPr>
                <w:color w:val="000000"/>
                <w:lang w:val="ru-RU"/>
              </w:rPr>
              <w:t xml:space="preserve"> </w:t>
            </w:r>
            <w:r w:rsidRPr="007A76C0">
              <w:rPr>
                <w:color w:val="000000"/>
              </w:rPr>
              <w:t>Великобритании</w:t>
            </w:r>
            <w:proofErr w:type="gramEnd"/>
            <w:r w:rsidRPr="007A76C0">
              <w:rPr>
                <w:color w:val="000000"/>
              </w:rPr>
              <w:t xml:space="preserve">. </w:t>
            </w:r>
          </w:p>
          <w:p w14:paraId="48520234" w14:textId="77777777" w:rsidR="00354571" w:rsidRPr="007A76C0" w:rsidRDefault="00354571" w:rsidP="00354571">
            <w:pPr>
              <w:pBdr>
                <w:top w:val="nil"/>
                <w:left w:val="nil"/>
                <w:bottom w:val="nil"/>
                <w:right w:val="nil"/>
                <w:between w:val="nil"/>
              </w:pBdr>
              <w:spacing w:line="254" w:lineRule="auto"/>
              <w:ind w:left="0" w:hanging="2"/>
              <w:rPr>
                <w:color w:val="000000"/>
                <w:lang w:val="ru-RU"/>
              </w:rPr>
            </w:pPr>
            <w:proofErr w:type="gramStart"/>
            <w:r w:rsidRPr="007A76C0">
              <w:rPr>
                <w:color w:val="000000"/>
              </w:rPr>
              <w:t xml:space="preserve">Культура </w:t>
            </w:r>
            <w:r w:rsidRPr="007A76C0">
              <w:rPr>
                <w:color w:val="000000"/>
                <w:lang w:val="ru-RU"/>
              </w:rPr>
              <w:t xml:space="preserve"> </w:t>
            </w:r>
            <w:r w:rsidRPr="007A76C0">
              <w:rPr>
                <w:color w:val="000000"/>
              </w:rPr>
              <w:t>Великобритании</w:t>
            </w:r>
            <w:proofErr w:type="gramEnd"/>
            <w:r w:rsidRPr="007A76C0">
              <w:rPr>
                <w:color w:val="000000"/>
              </w:rPr>
              <w:t>. Основные этапы образования Европейского Союза. Система образования в Великобритании</w:t>
            </w:r>
            <w:r w:rsidRPr="007A76C0">
              <w:rPr>
                <w:color w:val="000000"/>
                <w:lang w:val="ru-RU"/>
              </w:rPr>
              <w:t>.</w:t>
            </w:r>
          </w:p>
          <w:p w14:paraId="0D2B5358" w14:textId="77777777" w:rsidR="0014767B" w:rsidRPr="007A76C0" w:rsidRDefault="0014767B" w:rsidP="004756BA">
            <w:pPr>
              <w:pBdr>
                <w:top w:val="nil"/>
                <w:left w:val="nil"/>
                <w:bottom w:val="nil"/>
                <w:right w:val="nil"/>
                <w:between w:val="nil"/>
              </w:pBdr>
              <w:spacing w:line="240" w:lineRule="auto"/>
              <w:ind w:leftChars="0" w:left="0" w:firstLineChars="0" w:firstLine="0"/>
              <w:rPr>
                <w:color w:val="000000"/>
                <w:lang w:val="ru-RU"/>
              </w:rPr>
            </w:pPr>
          </w:p>
          <w:p w14:paraId="52291143" w14:textId="77777777" w:rsidR="0014767B" w:rsidRPr="007A76C0" w:rsidRDefault="0014767B" w:rsidP="0059624B">
            <w:pPr>
              <w:spacing w:line="240" w:lineRule="auto"/>
              <w:ind w:leftChars="0" w:left="0" w:firstLineChars="0" w:firstLine="0"/>
              <w:rPr>
                <w:b/>
                <w:color w:val="000000"/>
                <w:lang w:val="en-US"/>
              </w:rPr>
            </w:pPr>
            <w:r w:rsidRPr="007A76C0">
              <w:rPr>
                <w:b/>
                <w:color w:val="000000"/>
              </w:rPr>
              <w:t>Рекомендуемые источники:</w:t>
            </w:r>
            <w:r w:rsidR="00016C5A" w:rsidRPr="007A76C0">
              <w:rPr>
                <w:b/>
                <w:color w:val="000000"/>
                <w:lang w:val="ru-RU"/>
              </w:rPr>
              <w:t xml:space="preserve"> </w:t>
            </w:r>
            <w:r w:rsidR="00354571" w:rsidRPr="007A76C0">
              <w:rPr>
                <w:b/>
                <w:color w:val="000000"/>
                <w:lang w:val="ru-RU"/>
              </w:rPr>
              <w:t xml:space="preserve"> </w:t>
            </w:r>
            <w:r w:rsidR="00F876F0" w:rsidRPr="007A76C0">
              <w:rPr>
                <w:b/>
                <w:color w:val="000000"/>
                <w:lang w:val="en-US"/>
              </w:rPr>
              <w:t>8.2, 8.3, 8.4, 8.8</w:t>
            </w:r>
          </w:p>
          <w:p w14:paraId="0C881D52" w14:textId="77777777" w:rsidR="0059624B" w:rsidRPr="007A76C0" w:rsidRDefault="0059624B" w:rsidP="0059624B">
            <w:pPr>
              <w:spacing w:line="240" w:lineRule="auto"/>
              <w:ind w:leftChars="0" w:left="0" w:firstLineChars="0" w:firstLine="0"/>
              <w:rPr>
                <w:color w:val="000000"/>
              </w:rPr>
            </w:pPr>
          </w:p>
        </w:tc>
        <w:tc>
          <w:tcPr>
            <w:tcW w:w="3209" w:type="dxa"/>
          </w:tcPr>
          <w:p w14:paraId="5CD98E6E" w14:textId="77777777" w:rsidR="0059624B" w:rsidRPr="007A76C0" w:rsidRDefault="0059624B" w:rsidP="0059624B">
            <w:pPr>
              <w:spacing w:line="240" w:lineRule="auto"/>
              <w:ind w:leftChars="0" w:left="0" w:firstLineChars="0" w:firstLine="0"/>
              <w:rPr>
                <w:color w:val="000000"/>
                <w:lang w:val="ru-RU"/>
              </w:rPr>
            </w:pPr>
            <w:r w:rsidRPr="007A76C0">
              <w:rPr>
                <w:color w:val="000000"/>
              </w:rPr>
              <w:lastRenderedPageBreak/>
              <w:t>Практическое занятие информационно-дискуссионного характера</w:t>
            </w:r>
            <w:r w:rsidR="00354571" w:rsidRPr="007A76C0">
              <w:rPr>
                <w:color w:val="000000"/>
                <w:lang w:val="ru-RU"/>
              </w:rPr>
              <w:t>.</w:t>
            </w:r>
          </w:p>
        </w:tc>
      </w:tr>
      <w:tr w:rsidR="0059624B" w:rsidRPr="007A76C0" w14:paraId="220507CF" w14:textId="77777777" w:rsidTr="0014767B">
        <w:tc>
          <w:tcPr>
            <w:tcW w:w="3208" w:type="dxa"/>
          </w:tcPr>
          <w:p w14:paraId="49764259" w14:textId="77777777" w:rsidR="0014767B" w:rsidRPr="007A76C0" w:rsidRDefault="00354571" w:rsidP="0059624B">
            <w:pPr>
              <w:spacing w:line="240" w:lineRule="auto"/>
              <w:ind w:leftChars="0" w:left="0" w:firstLineChars="0" w:firstLine="0"/>
              <w:rPr>
                <w:color w:val="000000"/>
                <w:lang w:val="ru-RU"/>
              </w:rPr>
            </w:pPr>
            <w:r w:rsidRPr="007A76C0">
              <w:rPr>
                <w:color w:val="000000"/>
                <w:lang w:val="ru-RU"/>
              </w:rPr>
              <w:t xml:space="preserve"> </w:t>
            </w:r>
          </w:p>
          <w:p w14:paraId="58DC2107" w14:textId="77777777" w:rsidR="0014767B" w:rsidRPr="007A76C0" w:rsidRDefault="00354571" w:rsidP="0059624B">
            <w:pPr>
              <w:spacing w:line="240" w:lineRule="auto"/>
              <w:ind w:leftChars="0" w:left="0" w:firstLineChars="0" w:firstLine="0"/>
              <w:rPr>
                <w:b/>
                <w:color w:val="000000"/>
                <w:lang w:val="en-US"/>
              </w:rPr>
            </w:pPr>
            <w:r w:rsidRPr="007A76C0">
              <w:rPr>
                <w:color w:val="000000"/>
                <w:lang w:val="ru-RU"/>
              </w:rPr>
              <w:t xml:space="preserve"> </w:t>
            </w:r>
            <w:r w:rsidRPr="007A76C0">
              <w:rPr>
                <w:b/>
                <w:color w:val="000000"/>
              </w:rPr>
              <w:t>Раздел</w:t>
            </w:r>
            <w:r w:rsidRPr="007A76C0">
              <w:rPr>
                <w:b/>
                <w:color w:val="000000"/>
                <w:lang w:val="en-US"/>
              </w:rPr>
              <w:t xml:space="preserve"> 2. The United States of America.</w:t>
            </w:r>
          </w:p>
          <w:p w14:paraId="0FEBFB70" w14:textId="77777777" w:rsidR="0014767B" w:rsidRPr="007A76C0" w:rsidRDefault="0014767B" w:rsidP="0059624B">
            <w:pPr>
              <w:spacing w:line="240" w:lineRule="auto"/>
              <w:ind w:leftChars="0" w:left="0" w:firstLineChars="0" w:firstLine="0"/>
              <w:rPr>
                <w:b/>
                <w:color w:val="000000"/>
                <w:lang w:val="en-US"/>
              </w:rPr>
            </w:pPr>
          </w:p>
          <w:p w14:paraId="6B19AEC2" w14:textId="77777777" w:rsidR="0014767B" w:rsidRPr="007A76C0" w:rsidRDefault="0014767B" w:rsidP="0059624B">
            <w:pPr>
              <w:spacing w:line="240" w:lineRule="auto"/>
              <w:ind w:leftChars="0" w:left="0" w:firstLineChars="0" w:firstLine="0"/>
              <w:rPr>
                <w:b/>
                <w:lang w:val="en-US"/>
              </w:rPr>
            </w:pPr>
          </w:p>
          <w:p w14:paraId="535235B9" w14:textId="77777777" w:rsidR="0014767B" w:rsidRPr="007A76C0" w:rsidRDefault="0014767B" w:rsidP="0059624B">
            <w:pPr>
              <w:spacing w:line="240" w:lineRule="auto"/>
              <w:ind w:leftChars="0" w:left="0" w:firstLineChars="0" w:firstLine="0"/>
              <w:rPr>
                <w:color w:val="000000"/>
                <w:lang w:val="en-US"/>
              </w:rPr>
            </w:pPr>
          </w:p>
        </w:tc>
        <w:tc>
          <w:tcPr>
            <w:tcW w:w="3209" w:type="dxa"/>
          </w:tcPr>
          <w:p w14:paraId="13E3CDC1" w14:textId="77777777" w:rsidR="0014767B" w:rsidRPr="007A76C0" w:rsidRDefault="00354571" w:rsidP="0014767B">
            <w:pPr>
              <w:pBdr>
                <w:top w:val="nil"/>
                <w:left w:val="nil"/>
                <w:bottom w:val="nil"/>
                <w:right w:val="nil"/>
                <w:between w:val="nil"/>
              </w:pBdr>
              <w:spacing w:line="240" w:lineRule="auto"/>
              <w:ind w:left="0" w:hanging="2"/>
              <w:rPr>
                <w:color w:val="000000"/>
              </w:rPr>
            </w:pPr>
            <w:r w:rsidRPr="007A76C0">
              <w:rPr>
                <w:color w:val="000000"/>
                <w:lang w:val="en-US"/>
              </w:rPr>
              <w:t xml:space="preserve"> </w:t>
            </w:r>
          </w:p>
          <w:p w14:paraId="25592CE6" w14:textId="77777777" w:rsidR="00354571" w:rsidRPr="007A76C0" w:rsidRDefault="00354571" w:rsidP="00354571">
            <w:pPr>
              <w:pBdr>
                <w:top w:val="nil"/>
                <w:left w:val="nil"/>
                <w:bottom w:val="nil"/>
                <w:right w:val="nil"/>
                <w:between w:val="nil"/>
              </w:pBdr>
              <w:spacing w:line="235" w:lineRule="auto"/>
              <w:ind w:left="0" w:hanging="2"/>
              <w:rPr>
                <w:color w:val="000000"/>
              </w:rPr>
            </w:pPr>
            <w:r w:rsidRPr="007A76C0">
              <w:rPr>
                <w:color w:val="000000"/>
              </w:rPr>
              <w:t xml:space="preserve">Географическое положение и природные условия США. </w:t>
            </w:r>
          </w:p>
          <w:p w14:paraId="691C277A" w14:textId="77777777" w:rsidR="00354571" w:rsidRPr="007A76C0" w:rsidRDefault="00354571" w:rsidP="00354571">
            <w:pPr>
              <w:pBdr>
                <w:top w:val="nil"/>
                <w:left w:val="nil"/>
                <w:bottom w:val="nil"/>
                <w:right w:val="nil"/>
                <w:between w:val="nil"/>
              </w:pBdr>
              <w:ind w:left="0" w:right="70" w:hanging="2"/>
              <w:rPr>
                <w:color w:val="000000"/>
              </w:rPr>
            </w:pPr>
            <w:r w:rsidRPr="007A76C0">
              <w:rPr>
                <w:color w:val="000000"/>
              </w:rPr>
              <w:t xml:space="preserve">Государственное устройство и общественно- политическая жизнь США. Культура США. Национальные традиции и праздники. </w:t>
            </w:r>
          </w:p>
          <w:p w14:paraId="78236ECD" w14:textId="77777777" w:rsidR="00354571" w:rsidRPr="007A76C0" w:rsidRDefault="00354571" w:rsidP="00354571">
            <w:pPr>
              <w:pBdr>
                <w:top w:val="nil"/>
                <w:left w:val="nil"/>
                <w:bottom w:val="nil"/>
                <w:right w:val="nil"/>
                <w:between w:val="nil"/>
              </w:pBdr>
              <w:spacing w:line="254" w:lineRule="auto"/>
              <w:ind w:left="0" w:hanging="2"/>
              <w:rPr>
                <w:color w:val="000000"/>
              </w:rPr>
            </w:pPr>
            <w:r w:rsidRPr="007A76C0">
              <w:rPr>
                <w:color w:val="000000"/>
              </w:rPr>
              <w:t>Языковые реалии со страноведческой направленностью.</w:t>
            </w:r>
          </w:p>
          <w:p w14:paraId="025E9581" w14:textId="77777777" w:rsidR="00354571" w:rsidRPr="007A76C0" w:rsidRDefault="00354571" w:rsidP="00354571">
            <w:pPr>
              <w:pBdr>
                <w:top w:val="nil"/>
                <w:left w:val="nil"/>
                <w:bottom w:val="nil"/>
                <w:right w:val="nil"/>
                <w:between w:val="nil"/>
              </w:pBdr>
              <w:spacing w:after="17" w:line="254" w:lineRule="auto"/>
              <w:ind w:left="0" w:hanging="2"/>
              <w:rPr>
                <w:color w:val="000000"/>
              </w:rPr>
            </w:pPr>
            <w:r w:rsidRPr="007A76C0">
              <w:rPr>
                <w:color w:val="000000"/>
              </w:rPr>
              <w:t>Создание первых европейских</w:t>
            </w:r>
            <w:r w:rsidRPr="007A76C0">
              <w:rPr>
                <w:color w:val="000000"/>
                <w:lang w:val="ru-RU"/>
              </w:rPr>
              <w:t xml:space="preserve"> </w:t>
            </w:r>
            <w:r w:rsidRPr="007A76C0">
              <w:rPr>
                <w:color w:val="000000"/>
              </w:rPr>
              <w:t>колоний в Новом Свете. Гражданская война в США 1861-</w:t>
            </w:r>
          </w:p>
          <w:p w14:paraId="019A200D" w14:textId="77777777" w:rsidR="00354571" w:rsidRPr="007A76C0" w:rsidRDefault="00354571" w:rsidP="00354571">
            <w:pPr>
              <w:pBdr>
                <w:top w:val="nil"/>
                <w:left w:val="nil"/>
                <w:bottom w:val="nil"/>
                <w:right w:val="nil"/>
                <w:between w:val="nil"/>
              </w:pBdr>
              <w:spacing w:line="232" w:lineRule="auto"/>
              <w:ind w:left="0" w:hanging="2"/>
              <w:jc w:val="both"/>
              <w:rPr>
                <w:color w:val="000000"/>
              </w:rPr>
            </w:pPr>
            <w:r w:rsidRPr="007A76C0">
              <w:rPr>
                <w:color w:val="000000"/>
              </w:rPr>
              <w:t xml:space="preserve">1865 гг. США в XIXн.XXI вв.  </w:t>
            </w:r>
          </w:p>
          <w:p w14:paraId="10CC5052" w14:textId="77777777" w:rsidR="00354571" w:rsidRPr="007A76C0" w:rsidRDefault="00354571" w:rsidP="00354571">
            <w:pPr>
              <w:pBdr>
                <w:top w:val="nil"/>
                <w:left w:val="nil"/>
                <w:bottom w:val="nil"/>
                <w:right w:val="nil"/>
                <w:between w:val="nil"/>
              </w:pBdr>
              <w:spacing w:line="254" w:lineRule="auto"/>
              <w:ind w:left="0" w:hanging="2"/>
              <w:rPr>
                <w:color w:val="000000"/>
                <w:lang w:val="ru-RU"/>
              </w:rPr>
            </w:pPr>
            <w:r w:rsidRPr="007A76C0">
              <w:rPr>
                <w:color w:val="000000"/>
              </w:rPr>
              <w:t>Мультикультурализ м в США. Система образования США</w:t>
            </w:r>
            <w:r w:rsidRPr="007A76C0">
              <w:rPr>
                <w:color w:val="000000"/>
                <w:lang w:val="ru-RU"/>
              </w:rPr>
              <w:t>.</w:t>
            </w:r>
          </w:p>
          <w:p w14:paraId="093209BE" w14:textId="77777777" w:rsidR="0014767B" w:rsidRPr="007A76C0" w:rsidRDefault="0014767B" w:rsidP="004756BA">
            <w:pPr>
              <w:pBdr>
                <w:top w:val="nil"/>
                <w:left w:val="nil"/>
                <w:bottom w:val="nil"/>
                <w:right w:val="nil"/>
                <w:between w:val="nil"/>
              </w:pBdr>
              <w:spacing w:line="240" w:lineRule="auto"/>
              <w:ind w:leftChars="0" w:left="0" w:firstLineChars="0" w:firstLine="0"/>
              <w:rPr>
                <w:color w:val="000000"/>
              </w:rPr>
            </w:pPr>
          </w:p>
          <w:p w14:paraId="5FAC67F7" w14:textId="77777777" w:rsidR="0014767B" w:rsidRPr="007A76C0" w:rsidRDefault="0014767B" w:rsidP="0014767B">
            <w:pPr>
              <w:spacing w:line="240" w:lineRule="auto"/>
              <w:ind w:leftChars="0" w:left="0" w:firstLineChars="0" w:firstLine="0"/>
              <w:rPr>
                <w:b/>
                <w:color w:val="000000"/>
                <w:lang w:val="ru-RU"/>
              </w:rPr>
            </w:pPr>
            <w:r w:rsidRPr="007A76C0">
              <w:rPr>
                <w:b/>
                <w:color w:val="000000"/>
              </w:rPr>
              <w:t>Рекомендуемые источники:</w:t>
            </w:r>
            <w:r w:rsidRPr="007A76C0">
              <w:rPr>
                <w:b/>
                <w:color w:val="000000"/>
                <w:lang w:val="ru-RU"/>
              </w:rPr>
              <w:t xml:space="preserve">  </w:t>
            </w:r>
            <w:r w:rsidR="00F876F0" w:rsidRPr="007A76C0">
              <w:rPr>
                <w:b/>
                <w:color w:val="000000"/>
                <w:lang w:val="ru-RU"/>
              </w:rPr>
              <w:t>8.1, 8.7</w:t>
            </w:r>
          </w:p>
        </w:tc>
        <w:tc>
          <w:tcPr>
            <w:tcW w:w="3209" w:type="dxa"/>
          </w:tcPr>
          <w:p w14:paraId="741D45A0" w14:textId="77777777" w:rsidR="0059624B" w:rsidRPr="007A76C0" w:rsidRDefault="00354571" w:rsidP="0059624B">
            <w:pPr>
              <w:spacing w:line="240" w:lineRule="auto"/>
              <w:ind w:leftChars="0" w:left="0" w:firstLineChars="0" w:firstLine="0"/>
              <w:rPr>
                <w:color w:val="000000"/>
                <w:lang w:val="ru-RU"/>
              </w:rPr>
            </w:pPr>
            <w:r w:rsidRPr="007A76C0">
              <w:rPr>
                <w:color w:val="000000"/>
                <w:lang w:val="ru-RU"/>
              </w:rPr>
              <w:t xml:space="preserve"> </w:t>
            </w:r>
            <w:r w:rsidRPr="007A76C0">
              <w:rPr>
                <w:color w:val="000000"/>
              </w:rPr>
              <w:t>Практическое занятие информационно-дискуссионного характера</w:t>
            </w:r>
            <w:r w:rsidRPr="007A76C0">
              <w:rPr>
                <w:color w:val="000000"/>
                <w:lang w:val="ru-RU"/>
              </w:rPr>
              <w:t>.</w:t>
            </w:r>
          </w:p>
        </w:tc>
      </w:tr>
      <w:tr w:rsidR="00354571" w:rsidRPr="007A76C0" w14:paraId="49739429" w14:textId="77777777" w:rsidTr="0014767B">
        <w:tc>
          <w:tcPr>
            <w:tcW w:w="3208" w:type="dxa"/>
          </w:tcPr>
          <w:p w14:paraId="36094D44" w14:textId="77777777" w:rsidR="00354571" w:rsidRPr="007A76C0" w:rsidRDefault="00354571" w:rsidP="00354571">
            <w:pPr>
              <w:pBdr>
                <w:top w:val="nil"/>
                <w:left w:val="nil"/>
                <w:bottom w:val="nil"/>
                <w:right w:val="nil"/>
                <w:between w:val="nil"/>
              </w:pBdr>
              <w:spacing w:line="254" w:lineRule="auto"/>
              <w:ind w:left="0" w:hanging="2"/>
              <w:rPr>
                <w:b/>
                <w:color w:val="000000"/>
                <w:lang w:val="en-US"/>
              </w:rPr>
            </w:pPr>
            <w:r w:rsidRPr="007A76C0">
              <w:rPr>
                <w:b/>
                <w:color w:val="000000"/>
              </w:rPr>
              <w:t>Раздел</w:t>
            </w:r>
            <w:r w:rsidRPr="007A76C0">
              <w:rPr>
                <w:b/>
                <w:color w:val="000000"/>
                <w:lang w:val="en-US"/>
              </w:rPr>
              <w:t xml:space="preserve"> 3. Canada, New Zealand and Australia.</w:t>
            </w:r>
          </w:p>
          <w:p w14:paraId="1DE604F8" w14:textId="77777777" w:rsidR="00354571" w:rsidRPr="007A76C0" w:rsidRDefault="00354571" w:rsidP="0059624B">
            <w:pPr>
              <w:spacing w:line="240" w:lineRule="auto"/>
              <w:ind w:leftChars="0" w:left="0" w:firstLineChars="0" w:firstLine="0"/>
              <w:rPr>
                <w:color w:val="000000"/>
                <w:lang w:val="en-US"/>
              </w:rPr>
            </w:pPr>
          </w:p>
        </w:tc>
        <w:tc>
          <w:tcPr>
            <w:tcW w:w="3209" w:type="dxa"/>
          </w:tcPr>
          <w:p w14:paraId="1C595AB7" w14:textId="77777777" w:rsidR="00354571" w:rsidRPr="007A76C0" w:rsidRDefault="00354571" w:rsidP="00354571">
            <w:pPr>
              <w:pBdr>
                <w:top w:val="nil"/>
                <w:left w:val="nil"/>
                <w:bottom w:val="nil"/>
                <w:right w:val="nil"/>
                <w:between w:val="nil"/>
              </w:pBdr>
              <w:spacing w:line="235" w:lineRule="auto"/>
              <w:ind w:left="0" w:hanging="2"/>
              <w:rPr>
                <w:color w:val="000000"/>
              </w:rPr>
            </w:pPr>
            <w:r w:rsidRPr="007A76C0">
              <w:rPr>
                <w:color w:val="000000"/>
              </w:rPr>
              <w:t xml:space="preserve">Географическое положение и природные условия стран. </w:t>
            </w:r>
          </w:p>
          <w:p w14:paraId="2AF9CFEF" w14:textId="77777777" w:rsidR="00354571" w:rsidRPr="007A76C0" w:rsidRDefault="00354571" w:rsidP="00354571">
            <w:pPr>
              <w:pBdr>
                <w:top w:val="nil"/>
                <w:left w:val="nil"/>
                <w:bottom w:val="nil"/>
                <w:right w:val="nil"/>
                <w:between w:val="nil"/>
              </w:pBdr>
              <w:spacing w:line="242" w:lineRule="auto"/>
              <w:ind w:left="0" w:hanging="2"/>
              <w:rPr>
                <w:color w:val="000000"/>
              </w:rPr>
            </w:pPr>
            <w:r w:rsidRPr="007A76C0">
              <w:rPr>
                <w:color w:val="000000"/>
              </w:rPr>
              <w:t xml:space="preserve">Государственное устройство и общественно- политическая жизнь стран. Культура стран. </w:t>
            </w:r>
          </w:p>
          <w:p w14:paraId="4CAAD92B" w14:textId="77777777" w:rsidR="00354571" w:rsidRPr="007A76C0" w:rsidRDefault="00354571" w:rsidP="00354571">
            <w:pPr>
              <w:pBdr>
                <w:top w:val="nil"/>
                <w:left w:val="nil"/>
                <w:bottom w:val="nil"/>
                <w:right w:val="nil"/>
                <w:between w:val="nil"/>
              </w:pBdr>
              <w:spacing w:after="2" w:line="232" w:lineRule="auto"/>
              <w:ind w:left="0" w:hanging="2"/>
              <w:rPr>
                <w:color w:val="000000"/>
              </w:rPr>
            </w:pPr>
            <w:r w:rsidRPr="007A76C0">
              <w:rPr>
                <w:color w:val="000000"/>
              </w:rPr>
              <w:t xml:space="preserve">Национальные традиции и праздники. </w:t>
            </w:r>
          </w:p>
          <w:p w14:paraId="515A1C30" w14:textId="77777777" w:rsidR="00354571" w:rsidRPr="007A76C0" w:rsidRDefault="00354571" w:rsidP="00354571">
            <w:pPr>
              <w:pBdr>
                <w:top w:val="nil"/>
                <w:left w:val="nil"/>
                <w:bottom w:val="nil"/>
                <w:right w:val="nil"/>
                <w:between w:val="nil"/>
              </w:pBdr>
              <w:spacing w:line="254" w:lineRule="auto"/>
              <w:ind w:left="0" w:hanging="2"/>
              <w:rPr>
                <w:color w:val="000000"/>
                <w:lang w:val="ru-RU"/>
              </w:rPr>
            </w:pPr>
            <w:r w:rsidRPr="007A76C0">
              <w:rPr>
                <w:color w:val="000000"/>
              </w:rPr>
              <w:t>Языковые реалии со страноведческой направленностью</w:t>
            </w:r>
            <w:r w:rsidRPr="007A76C0">
              <w:rPr>
                <w:color w:val="000000"/>
                <w:lang w:val="ru-RU"/>
              </w:rPr>
              <w:t>.</w:t>
            </w:r>
          </w:p>
          <w:p w14:paraId="08F847EA" w14:textId="77777777" w:rsidR="00354571" w:rsidRPr="007A76C0" w:rsidRDefault="00354571" w:rsidP="00354571">
            <w:pPr>
              <w:pBdr>
                <w:top w:val="nil"/>
                <w:left w:val="nil"/>
                <w:bottom w:val="nil"/>
                <w:right w:val="nil"/>
                <w:between w:val="nil"/>
              </w:pBdr>
              <w:spacing w:line="235" w:lineRule="auto"/>
              <w:ind w:left="0" w:hanging="2"/>
              <w:rPr>
                <w:color w:val="000000"/>
              </w:rPr>
            </w:pPr>
            <w:r w:rsidRPr="007A76C0">
              <w:rPr>
                <w:color w:val="000000"/>
              </w:rPr>
              <w:t>Канада</w:t>
            </w:r>
            <w:r w:rsidRPr="007A76C0">
              <w:rPr>
                <w:color w:val="000000"/>
                <w:lang w:val="ru-RU"/>
              </w:rPr>
              <w:t>:</w:t>
            </w:r>
            <w:r w:rsidRPr="007A76C0">
              <w:rPr>
                <w:color w:val="000000"/>
              </w:rPr>
              <w:t xml:space="preserve"> Географическое положение. Климат. </w:t>
            </w:r>
          </w:p>
          <w:p w14:paraId="37EB93C1" w14:textId="77777777" w:rsidR="00354571" w:rsidRPr="007A76C0" w:rsidRDefault="00354571" w:rsidP="00354571">
            <w:pPr>
              <w:pBdr>
                <w:top w:val="nil"/>
                <w:left w:val="nil"/>
                <w:bottom w:val="nil"/>
                <w:right w:val="nil"/>
                <w:between w:val="nil"/>
              </w:pBdr>
              <w:spacing w:line="254" w:lineRule="auto"/>
              <w:ind w:left="0" w:hanging="2"/>
              <w:rPr>
                <w:color w:val="000000"/>
                <w:lang w:val="ru-RU"/>
              </w:rPr>
            </w:pPr>
            <w:r w:rsidRPr="007A76C0">
              <w:rPr>
                <w:color w:val="000000"/>
              </w:rPr>
              <w:t>Коренное население. Флора и фауна.</w:t>
            </w:r>
            <w:r w:rsidRPr="007A76C0">
              <w:rPr>
                <w:color w:val="000000"/>
                <w:lang w:val="ru-RU"/>
              </w:rPr>
              <w:t xml:space="preserve"> Политическая система. Экономика. </w:t>
            </w:r>
            <w:r w:rsidRPr="007A76C0">
              <w:rPr>
                <w:color w:val="000000"/>
                <w:lang w:val="ru-RU"/>
              </w:rPr>
              <w:lastRenderedPageBreak/>
              <w:t>Государственное устройство. Культура и литература.</w:t>
            </w:r>
          </w:p>
          <w:p w14:paraId="63903258" w14:textId="77777777" w:rsidR="00354571" w:rsidRPr="007A76C0" w:rsidRDefault="00354571" w:rsidP="00354571">
            <w:pPr>
              <w:pBdr>
                <w:top w:val="nil"/>
                <w:left w:val="nil"/>
                <w:bottom w:val="nil"/>
                <w:right w:val="nil"/>
                <w:between w:val="nil"/>
              </w:pBdr>
              <w:spacing w:line="235" w:lineRule="auto"/>
              <w:ind w:left="0" w:hanging="2"/>
              <w:rPr>
                <w:color w:val="000000"/>
                <w:lang w:val="ru-RU"/>
              </w:rPr>
            </w:pPr>
            <w:r w:rsidRPr="007A76C0">
              <w:rPr>
                <w:color w:val="000000"/>
                <w:lang w:val="ru-RU"/>
              </w:rPr>
              <w:t xml:space="preserve">Австралия: </w:t>
            </w:r>
            <w:r w:rsidRPr="007A76C0">
              <w:rPr>
                <w:color w:val="000000"/>
              </w:rPr>
              <w:t xml:space="preserve">Географическое положение. Климат. </w:t>
            </w:r>
            <w:r w:rsidRPr="007A76C0">
              <w:rPr>
                <w:color w:val="000000"/>
                <w:lang w:val="ru-RU"/>
              </w:rPr>
              <w:t>Природные богатства. История открытия. Культура и литература.</w:t>
            </w:r>
          </w:p>
          <w:p w14:paraId="2DE85501" w14:textId="77777777" w:rsidR="00354571" w:rsidRPr="007A76C0" w:rsidRDefault="00354571" w:rsidP="00354571">
            <w:pPr>
              <w:pBdr>
                <w:top w:val="nil"/>
                <w:left w:val="nil"/>
                <w:bottom w:val="nil"/>
                <w:right w:val="nil"/>
                <w:between w:val="nil"/>
              </w:pBdr>
              <w:spacing w:line="235" w:lineRule="auto"/>
              <w:ind w:left="0" w:hanging="2"/>
              <w:rPr>
                <w:color w:val="000000"/>
                <w:lang w:val="ru-RU"/>
              </w:rPr>
            </w:pPr>
            <w:r w:rsidRPr="007A76C0">
              <w:rPr>
                <w:color w:val="000000"/>
                <w:lang w:val="ru-RU"/>
              </w:rPr>
              <w:t xml:space="preserve">Новая Зеландия: История. Открытия. Культура и литература. Новая Зеландия в </w:t>
            </w:r>
            <w:r w:rsidRPr="007A76C0">
              <w:rPr>
                <w:color w:val="000000"/>
                <w:lang w:val="en-US"/>
              </w:rPr>
              <w:t>XX</w:t>
            </w:r>
            <w:r w:rsidRPr="007A76C0">
              <w:rPr>
                <w:color w:val="000000"/>
                <w:lang w:val="ru-RU"/>
              </w:rPr>
              <w:t>-</w:t>
            </w:r>
            <w:r w:rsidRPr="007A76C0">
              <w:rPr>
                <w:color w:val="000000"/>
                <w:lang w:val="en-US"/>
              </w:rPr>
              <w:t>XXI</w:t>
            </w:r>
            <w:r w:rsidRPr="007A76C0">
              <w:rPr>
                <w:color w:val="000000"/>
                <w:lang w:val="ru-RU"/>
              </w:rPr>
              <w:t xml:space="preserve"> вв. </w:t>
            </w:r>
          </w:p>
          <w:p w14:paraId="4511C494" w14:textId="77777777" w:rsidR="00354571" w:rsidRPr="007A76C0" w:rsidRDefault="00354571" w:rsidP="00354571">
            <w:pPr>
              <w:pBdr>
                <w:top w:val="nil"/>
                <w:left w:val="nil"/>
                <w:bottom w:val="nil"/>
                <w:right w:val="nil"/>
                <w:between w:val="nil"/>
              </w:pBdr>
              <w:spacing w:line="240" w:lineRule="auto"/>
              <w:ind w:left="0" w:hanging="2"/>
              <w:rPr>
                <w:color w:val="000000"/>
                <w:lang w:val="ru-RU"/>
              </w:rPr>
            </w:pPr>
            <w:r w:rsidRPr="007A76C0">
              <w:rPr>
                <w:b/>
                <w:color w:val="000000"/>
                <w:lang w:val="ru-RU"/>
              </w:rPr>
              <w:t xml:space="preserve"> </w:t>
            </w:r>
          </w:p>
          <w:p w14:paraId="55AF4AF7" w14:textId="77777777" w:rsidR="00354571" w:rsidRPr="007A76C0" w:rsidRDefault="00F876F0" w:rsidP="0014767B">
            <w:pPr>
              <w:pBdr>
                <w:top w:val="nil"/>
                <w:left w:val="nil"/>
                <w:bottom w:val="nil"/>
                <w:right w:val="nil"/>
                <w:between w:val="nil"/>
              </w:pBdr>
              <w:spacing w:line="240" w:lineRule="auto"/>
              <w:ind w:left="0" w:hanging="2"/>
              <w:rPr>
                <w:color w:val="000000"/>
                <w:lang w:val="ru-RU"/>
              </w:rPr>
            </w:pPr>
            <w:r w:rsidRPr="007A76C0">
              <w:rPr>
                <w:b/>
                <w:color w:val="000000"/>
              </w:rPr>
              <w:t>Рекомендуемые источники:</w:t>
            </w:r>
            <w:r w:rsidRPr="007A76C0">
              <w:rPr>
                <w:b/>
                <w:color w:val="000000"/>
                <w:lang w:val="ru-RU"/>
              </w:rPr>
              <w:t xml:space="preserve">  8.5, 8.9</w:t>
            </w:r>
          </w:p>
        </w:tc>
        <w:tc>
          <w:tcPr>
            <w:tcW w:w="3209" w:type="dxa"/>
          </w:tcPr>
          <w:p w14:paraId="40DBC078" w14:textId="77777777" w:rsidR="00354571" w:rsidRPr="007A76C0" w:rsidRDefault="00354571" w:rsidP="0059624B">
            <w:pPr>
              <w:spacing w:line="240" w:lineRule="auto"/>
              <w:ind w:leftChars="0" w:left="0" w:firstLineChars="0" w:firstLine="0"/>
              <w:rPr>
                <w:color w:val="000000"/>
                <w:lang w:val="ru-RU"/>
              </w:rPr>
            </w:pPr>
            <w:r w:rsidRPr="007A76C0">
              <w:rPr>
                <w:color w:val="000000"/>
              </w:rPr>
              <w:lastRenderedPageBreak/>
              <w:t>Практическое занятие информационно-дискуссионного характера</w:t>
            </w:r>
            <w:r w:rsidRPr="007A76C0">
              <w:rPr>
                <w:color w:val="000000"/>
                <w:lang w:val="ru-RU"/>
              </w:rPr>
              <w:t>.</w:t>
            </w:r>
          </w:p>
        </w:tc>
      </w:tr>
    </w:tbl>
    <w:p w14:paraId="7207B731" w14:textId="77777777" w:rsidR="0059624B" w:rsidRPr="007A76C0" w:rsidRDefault="0059624B" w:rsidP="00136858">
      <w:pPr>
        <w:pBdr>
          <w:top w:val="nil"/>
          <w:left w:val="nil"/>
          <w:bottom w:val="nil"/>
          <w:right w:val="nil"/>
          <w:between w:val="nil"/>
        </w:pBdr>
        <w:spacing w:line="240" w:lineRule="auto"/>
        <w:ind w:leftChars="0" w:left="0" w:firstLineChars="0" w:firstLine="0"/>
        <w:rPr>
          <w:color w:val="000000"/>
          <w:lang w:val="ru-RU"/>
        </w:rPr>
      </w:pPr>
    </w:p>
    <w:p w14:paraId="2D0BCBE3" w14:textId="77777777" w:rsidR="0059624B" w:rsidRPr="00354571" w:rsidRDefault="0059624B" w:rsidP="0059624B">
      <w:pPr>
        <w:pBdr>
          <w:top w:val="nil"/>
          <w:left w:val="nil"/>
          <w:bottom w:val="nil"/>
          <w:right w:val="nil"/>
          <w:between w:val="nil"/>
        </w:pBdr>
        <w:spacing w:line="240" w:lineRule="auto"/>
        <w:ind w:left="1" w:hanging="3"/>
        <w:rPr>
          <w:color w:val="000000"/>
          <w:sz w:val="26"/>
          <w:szCs w:val="26"/>
          <w:lang w:val="ru-RU"/>
        </w:rPr>
      </w:pPr>
    </w:p>
    <w:p w14:paraId="38998B52" w14:textId="77777777" w:rsidR="008701CF" w:rsidRDefault="008701CF" w:rsidP="00136858">
      <w:pPr>
        <w:pBdr>
          <w:top w:val="nil"/>
          <w:left w:val="nil"/>
          <w:bottom w:val="nil"/>
          <w:right w:val="nil"/>
          <w:between w:val="nil"/>
        </w:pBdr>
        <w:spacing w:line="240" w:lineRule="auto"/>
        <w:ind w:left="1" w:hanging="3"/>
        <w:rPr>
          <w:b/>
          <w:color w:val="000000"/>
          <w:sz w:val="26"/>
          <w:szCs w:val="26"/>
          <w:lang w:val="ru-RU"/>
        </w:rPr>
      </w:pPr>
      <w:r w:rsidRPr="008701CF">
        <w:rPr>
          <w:b/>
          <w:color w:val="000000"/>
          <w:sz w:val="26"/>
          <w:szCs w:val="26"/>
          <w:lang w:val="ru-RU"/>
        </w:rPr>
        <w:t>6. Перечень учебно-методического обеспечения для самостоятельной работы обучающихся по дисциплине</w:t>
      </w:r>
    </w:p>
    <w:p w14:paraId="7582AA0B" w14:textId="77777777" w:rsidR="00136858" w:rsidRDefault="00136858" w:rsidP="00482C7F">
      <w:pPr>
        <w:pBdr>
          <w:top w:val="nil"/>
          <w:left w:val="nil"/>
          <w:bottom w:val="nil"/>
          <w:right w:val="nil"/>
          <w:between w:val="nil"/>
        </w:pBdr>
        <w:spacing w:line="240" w:lineRule="auto"/>
        <w:ind w:left="1" w:hanging="3"/>
        <w:rPr>
          <w:b/>
          <w:color w:val="000000"/>
          <w:sz w:val="26"/>
          <w:szCs w:val="26"/>
          <w:lang w:val="ru-RU"/>
        </w:rPr>
      </w:pPr>
    </w:p>
    <w:p w14:paraId="30C25F5C" w14:textId="77777777" w:rsidR="004E23F2" w:rsidRPr="00482C7F" w:rsidRDefault="008701CF" w:rsidP="00482C7F">
      <w:pPr>
        <w:pBdr>
          <w:top w:val="nil"/>
          <w:left w:val="nil"/>
          <w:bottom w:val="nil"/>
          <w:right w:val="nil"/>
          <w:between w:val="nil"/>
        </w:pBdr>
        <w:spacing w:line="240" w:lineRule="auto"/>
        <w:ind w:left="1" w:hanging="3"/>
        <w:rPr>
          <w:b/>
          <w:color w:val="000000"/>
          <w:sz w:val="26"/>
          <w:szCs w:val="26"/>
          <w:lang w:val="ru-RU"/>
        </w:rPr>
      </w:pPr>
      <w:r>
        <w:rPr>
          <w:b/>
          <w:color w:val="000000"/>
          <w:sz w:val="26"/>
          <w:szCs w:val="26"/>
          <w:lang w:val="ru-RU"/>
        </w:rPr>
        <w:t>6.1. Перечень вопросов, отводимых на самостоятельное освоение дисциплины, формы внеаудиторной самостоятельной работы</w:t>
      </w:r>
    </w:p>
    <w:p w14:paraId="2BD10D89" w14:textId="77777777" w:rsidR="004E23F2" w:rsidRDefault="004E23F2" w:rsidP="008701CF">
      <w:pPr>
        <w:pBdr>
          <w:top w:val="nil"/>
          <w:left w:val="nil"/>
          <w:bottom w:val="nil"/>
          <w:right w:val="nil"/>
          <w:between w:val="nil"/>
        </w:pBdr>
        <w:spacing w:line="240" w:lineRule="auto"/>
        <w:ind w:left="1" w:hanging="3"/>
        <w:jc w:val="right"/>
        <w:rPr>
          <w:color w:val="000000"/>
          <w:sz w:val="28"/>
          <w:szCs w:val="28"/>
          <w:lang w:val="ru-RU"/>
        </w:rPr>
      </w:pPr>
    </w:p>
    <w:p w14:paraId="0E0114B1" w14:textId="77777777" w:rsidR="008701CF" w:rsidRDefault="008701CF" w:rsidP="008701CF">
      <w:pPr>
        <w:pBdr>
          <w:top w:val="nil"/>
          <w:left w:val="nil"/>
          <w:bottom w:val="nil"/>
          <w:right w:val="nil"/>
          <w:between w:val="nil"/>
        </w:pBdr>
        <w:spacing w:line="240" w:lineRule="auto"/>
        <w:ind w:left="1" w:hanging="3"/>
        <w:jc w:val="right"/>
        <w:rPr>
          <w:color w:val="000000"/>
          <w:sz w:val="28"/>
          <w:szCs w:val="28"/>
          <w:lang w:val="ru-RU"/>
        </w:rPr>
      </w:pPr>
      <w:r>
        <w:rPr>
          <w:color w:val="000000"/>
          <w:sz w:val="28"/>
          <w:szCs w:val="28"/>
          <w:lang w:val="ru-RU"/>
        </w:rPr>
        <w:t>Таблица 4</w:t>
      </w:r>
    </w:p>
    <w:p w14:paraId="5A838E8F" w14:textId="77777777" w:rsidR="008701CF" w:rsidRDefault="008701CF" w:rsidP="008701CF">
      <w:pPr>
        <w:pBdr>
          <w:top w:val="nil"/>
          <w:left w:val="nil"/>
          <w:bottom w:val="nil"/>
          <w:right w:val="nil"/>
          <w:between w:val="nil"/>
        </w:pBdr>
        <w:spacing w:line="240" w:lineRule="auto"/>
        <w:ind w:left="1" w:hanging="3"/>
        <w:jc w:val="right"/>
        <w:rPr>
          <w:color w:val="000000"/>
          <w:sz w:val="28"/>
          <w:szCs w:val="28"/>
          <w:lang w:val="ru-RU"/>
        </w:rPr>
      </w:pPr>
    </w:p>
    <w:tbl>
      <w:tblPr>
        <w:tblStyle w:val="af5"/>
        <w:tblW w:w="0" w:type="auto"/>
        <w:tblInd w:w="1" w:type="dxa"/>
        <w:tblLook w:val="04A0" w:firstRow="1" w:lastRow="0" w:firstColumn="1" w:lastColumn="0" w:noHBand="0" w:noVBand="1"/>
      </w:tblPr>
      <w:tblGrid>
        <w:gridCol w:w="3208"/>
        <w:gridCol w:w="3209"/>
        <w:gridCol w:w="3209"/>
      </w:tblGrid>
      <w:tr w:rsidR="008701CF" w14:paraId="7E6581D0" w14:textId="77777777" w:rsidTr="005C65F1">
        <w:tc>
          <w:tcPr>
            <w:tcW w:w="3208" w:type="dxa"/>
          </w:tcPr>
          <w:p w14:paraId="0400F000" w14:textId="77777777" w:rsidR="008701CF" w:rsidRPr="007A76C0" w:rsidRDefault="008701CF" w:rsidP="008701CF">
            <w:pPr>
              <w:spacing w:line="240" w:lineRule="auto"/>
              <w:ind w:leftChars="0" w:left="0" w:firstLineChars="0" w:firstLine="0"/>
              <w:jc w:val="center"/>
              <w:rPr>
                <w:b/>
                <w:color w:val="000000"/>
                <w:lang w:val="ru-RU"/>
              </w:rPr>
            </w:pPr>
            <w:r w:rsidRPr="007A76C0">
              <w:rPr>
                <w:b/>
                <w:color w:val="000000"/>
              </w:rPr>
              <w:t>Наименование тем (разделов) дисциплины</w:t>
            </w:r>
          </w:p>
        </w:tc>
        <w:tc>
          <w:tcPr>
            <w:tcW w:w="3209" w:type="dxa"/>
          </w:tcPr>
          <w:p w14:paraId="3303E0A1" w14:textId="77777777" w:rsidR="008701CF" w:rsidRPr="007A76C0" w:rsidRDefault="008701CF" w:rsidP="008701CF">
            <w:pPr>
              <w:spacing w:line="240" w:lineRule="auto"/>
              <w:ind w:leftChars="0" w:left="0" w:firstLineChars="0" w:firstLine="0"/>
              <w:jc w:val="center"/>
              <w:rPr>
                <w:color w:val="000000"/>
                <w:lang w:val="ru-RU"/>
              </w:rPr>
            </w:pPr>
            <w:r w:rsidRPr="007A76C0">
              <w:rPr>
                <w:b/>
                <w:color w:val="000000"/>
              </w:rPr>
              <w:t>Перечень вопросов, отводимых на самостоятельное</w:t>
            </w:r>
            <w:r w:rsidRPr="007A76C0">
              <w:rPr>
                <w:color w:val="000000"/>
              </w:rPr>
              <w:t xml:space="preserve"> </w:t>
            </w:r>
            <w:r w:rsidRPr="007A76C0">
              <w:rPr>
                <w:b/>
                <w:color w:val="000000"/>
              </w:rPr>
              <w:t>освоение</w:t>
            </w:r>
          </w:p>
        </w:tc>
        <w:tc>
          <w:tcPr>
            <w:tcW w:w="3209" w:type="dxa"/>
          </w:tcPr>
          <w:p w14:paraId="36CD55E8" w14:textId="77777777" w:rsidR="008701CF" w:rsidRPr="007A76C0" w:rsidRDefault="008701CF" w:rsidP="008701CF">
            <w:pPr>
              <w:spacing w:line="240" w:lineRule="auto"/>
              <w:ind w:leftChars="0" w:left="0" w:firstLineChars="0" w:firstLine="0"/>
              <w:jc w:val="center"/>
              <w:rPr>
                <w:b/>
                <w:color w:val="000000"/>
                <w:lang w:val="ru-RU"/>
              </w:rPr>
            </w:pPr>
            <w:r w:rsidRPr="007A76C0">
              <w:rPr>
                <w:b/>
                <w:color w:val="000000"/>
              </w:rPr>
              <w:t>Формы внеаудиторной самостоятельной работы</w:t>
            </w:r>
          </w:p>
        </w:tc>
      </w:tr>
      <w:tr w:rsidR="008701CF" w:rsidRPr="00897C0B" w14:paraId="2820F916" w14:textId="77777777" w:rsidTr="005C65F1">
        <w:tc>
          <w:tcPr>
            <w:tcW w:w="3208" w:type="dxa"/>
          </w:tcPr>
          <w:p w14:paraId="17321548" w14:textId="77777777" w:rsidR="00482C7F" w:rsidRPr="007A76C0" w:rsidRDefault="00354571" w:rsidP="00482C7F">
            <w:pPr>
              <w:spacing w:line="240" w:lineRule="auto"/>
              <w:ind w:leftChars="0" w:left="0" w:firstLineChars="0" w:firstLine="0"/>
              <w:rPr>
                <w:color w:val="000000"/>
                <w:lang w:val="en-US"/>
              </w:rPr>
            </w:pPr>
            <w:r w:rsidRPr="007A76C0">
              <w:rPr>
                <w:color w:val="000000"/>
                <w:lang w:val="en-US"/>
              </w:rPr>
              <w:t xml:space="preserve"> </w:t>
            </w:r>
            <w:r w:rsidR="00482C7F" w:rsidRPr="007A76C0">
              <w:rPr>
                <w:b/>
                <w:color w:val="000000"/>
              </w:rPr>
              <w:t>Раздел</w:t>
            </w:r>
            <w:r w:rsidR="00482C7F" w:rsidRPr="007A76C0">
              <w:rPr>
                <w:b/>
                <w:color w:val="000000"/>
                <w:lang w:val="en-US"/>
              </w:rPr>
              <w:t xml:space="preserve"> 1. The United Kingdom and Northern Ireland.</w:t>
            </w:r>
          </w:p>
          <w:p w14:paraId="7767236D" w14:textId="77777777" w:rsidR="008701CF" w:rsidRPr="007A76C0" w:rsidRDefault="008701CF" w:rsidP="008701CF">
            <w:pPr>
              <w:spacing w:line="240" w:lineRule="auto"/>
              <w:ind w:leftChars="0" w:left="0" w:firstLineChars="0" w:firstLine="0"/>
              <w:rPr>
                <w:color w:val="000000"/>
                <w:lang w:val="en-US"/>
              </w:rPr>
            </w:pPr>
          </w:p>
        </w:tc>
        <w:tc>
          <w:tcPr>
            <w:tcW w:w="3209" w:type="dxa"/>
          </w:tcPr>
          <w:p w14:paraId="4AC6F63F" w14:textId="77777777" w:rsidR="005C65F1" w:rsidRPr="007A76C0" w:rsidRDefault="005C65F1" w:rsidP="005C65F1">
            <w:pPr>
              <w:pBdr>
                <w:top w:val="nil"/>
                <w:left w:val="nil"/>
                <w:bottom w:val="nil"/>
                <w:right w:val="nil"/>
                <w:between w:val="nil"/>
              </w:pBdr>
              <w:spacing w:line="240" w:lineRule="auto"/>
              <w:ind w:left="0" w:hanging="2"/>
              <w:rPr>
                <w:color w:val="000000"/>
                <w:lang w:val="ru-RU"/>
              </w:rPr>
            </w:pPr>
            <w:proofErr w:type="gramStart"/>
            <w:r w:rsidRPr="007A76C0">
              <w:rPr>
                <w:color w:val="000000"/>
              </w:rPr>
              <w:t xml:space="preserve">Географическое </w:t>
            </w:r>
            <w:r w:rsidRPr="007A76C0">
              <w:rPr>
                <w:color w:val="000000"/>
                <w:lang w:val="ru-RU"/>
              </w:rPr>
              <w:t xml:space="preserve"> </w:t>
            </w:r>
            <w:r w:rsidRPr="007A76C0">
              <w:rPr>
                <w:color w:val="000000"/>
              </w:rPr>
              <w:t>положение</w:t>
            </w:r>
            <w:proofErr w:type="gramEnd"/>
            <w:r w:rsidRPr="007A76C0">
              <w:rPr>
                <w:color w:val="000000"/>
              </w:rPr>
              <w:t xml:space="preserve"> и природные </w:t>
            </w:r>
            <w:r w:rsidRPr="007A76C0">
              <w:rPr>
                <w:color w:val="000000"/>
              </w:rPr>
              <w:tab/>
              <w:t xml:space="preserve">условия Великобритании. Государственное </w:t>
            </w:r>
          </w:p>
          <w:p w14:paraId="4DE1AD39" w14:textId="77777777" w:rsidR="005C65F1" w:rsidRPr="007A76C0" w:rsidRDefault="005C65F1" w:rsidP="005C65F1">
            <w:pPr>
              <w:pBdr>
                <w:top w:val="nil"/>
                <w:left w:val="nil"/>
                <w:bottom w:val="nil"/>
                <w:right w:val="nil"/>
                <w:between w:val="nil"/>
              </w:pBdr>
              <w:spacing w:line="244" w:lineRule="auto"/>
              <w:ind w:left="0" w:hanging="2"/>
              <w:jc w:val="both"/>
              <w:rPr>
                <w:color w:val="000000"/>
              </w:rPr>
            </w:pPr>
            <w:r w:rsidRPr="007A76C0">
              <w:rPr>
                <w:color w:val="000000"/>
              </w:rPr>
              <w:t xml:space="preserve">устройство </w:t>
            </w:r>
            <w:r w:rsidRPr="007A76C0">
              <w:rPr>
                <w:color w:val="000000"/>
              </w:rPr>
              <w:tab/>
              <w:t xml:space="preserve">и общественно- политическая жизнь Соединенного королевства. </w:t>
            </w:r>
          </w:p>
          <w:p w14:paraId="65BF317B" w14:textId="77777777" w:rsidR="005C65F1" w:rsidRPr="007A76C0" w:rsidRDefault="005C65F1" w:rsidP="005C65F1">
            <w:pPr>
              <w:pBdr>
                <w:top w:val="nil"/>
                <w:left w:val="nil"/>
                <w:bottom w:val="nil"/>
                <w:right w:val="nil"/>
                <w:between w:val="nil"/>
              </w:pBdr>
              <w:spacing w:line="254" w:lineRule="auto"/>
              <w:ind w:left="0" w:hanging="2"/>
              <w:jc w:val="both"/>
              <w:rPr>
                <w:color w:val="000000"/>
              </w:rPr>
            </w:pPr>
            <w:r w:rsidRPr="007A76C0">
              <w:rPr>
                <w:color w:val="000000"/>
              </w:rPr>
              <w:t xml:space="preserve">Культура Великобритании. Национальные традиции и праздники, ценности. Языковые реалии </w:t>
            </w:r>
            <w:r w:rsidRPr="007A76C0">
              <w:rPr>
                <w:color w:val="000000"/>
              </w:rPr>
              <w:tab/>
              <w:t>со страноведческой направленностью.</w:t>
            </w:r>
          </w:p>
          <w:p w14:paraId="72DA2A5A" w14:textId="77777777" w:rsidR="005C65F1" w:rsidRPr="007A76C0" w:rsidRDefault="005C65F1" w:rsidP="005C65F1">
            <w:pPr>
              <w:pBdr>
                <w:top w:val="nil"/>
                <w:left w:val="nil"/>
                <w:bottom w:val="nil"/>
                <w:right w:val="nil"/>
                <w:between w:val="nil"/>
              </w:pBdr>
              <w:spacing w:line="235" w:lineRule="auto"/>
              <w:ind w:left="0" w:hanging="2"/>
              <w:rPr>
                <w:color w:val="000000"/>
              </w:rPr>
            </w:pPr>
            <w:r w:rsidRPr="007A76C0">
              <w:rPr>
                <w:color w:val="000000"/>
              </w:rPr>
              <w:t xml:space="preserve">Древнейшее население Британии. </w:t>
            </w:r>
            <w:proofErr w:type="gramStart"/>
            <w:r w:rsidRPr="007A76C0">
              <w:rPr>
                <w:color w:val="000000"/>
              </w:rPr>
              <w:t xml:space="preserve">Экономика </w:t>
            </w:r>
            <w:r w:rsidRPr="007A76C0">
              <w:rPr>
                <w:color w:val="000000"/>
                <w:lang w:val="ru-RU"/>
              </w:rPr>
              <w:t xml:space="preserve"> </w:t>
            </w:r>
            <w:r w:rsidRPr="007A76C0">
              <w:rPr>
                <w:color w:val="000000"/>
              </w:rPr>
              <w:t>Великобритании</w:t>
            </w:r>
            <w:proofErr w:type="gramEnd"/>
            <w:r w:rsidRPr="007A76C0">
              <w:rPr>
                <w:color w:val="000000"/>
              </w:rPr>
              <w:t xml:space="preserve">. </w:t>
            </w:r>
          </w:p>
          <w:p w14:paraId="3697A366" w14:textId="77777777" w:rsidR="00897C0B" w:rsidRPr="007A76C0" w:rsidRDefault="005C65F1" w:rsidP="005C65F1">
            <w:pPr>
              <w:pBdr>
                <w:top w:val="nil"/>
                <w:left w:val="nil"/>
                <w:bottom w:val="nil"/>
                <w:right w:val="nil"/>
                <w:between w:val="nil"/>
              </w:pBdr>
              <w:spacing w:line="254" w:lineRule="auto"/>
              <w:ind w:left="0" w:hanging="2"/>
              <w:rPr>
                <w:color w:val="000000"/>
                <w:lang w:val="ru-RU"/>
              </w:rPr>
            </w:pPr>
            <w:proofErr w:type="gramStart"/>
            <w:r w:rsidRPr="007A76C0">
              <w:rPr>
                <w:color w:val="000000"/>
              </w:rPr>
              <w:t xml:space="preserve">Культура </w:t>
            </w:r>
            <w:r w:rsidRPr="007A76C0">
              <w:rPr>
                <w:color w:val="000000"/>
                <w:lang w:val="ru-RU"/>
              </w:rPr>
              <w:t xml:space="preserve"> </w:t>
            </w:r>
            <w:r w:rsidRPr="007A76C0">
              <w:rPr>
                <w:color w:val="000000"/>
              </w:rPr>
              <w:t>Великобритании</w:t>
            </w:r>
            <w:proofErr w:type="gramEnd"/>
            <w:r w:rsidRPr="007A76C0">
              <w:rPr>
                <w:color w:val="000000"/>
              </w:rPr>
              <w:t>. Основные этапы образования Европейского Союза. Система образования в Великобритании</w:t>
            </w:r>
            <w:r w:rsidRPr="007A76C0">
              <w:rPr>
                <w:color w:val="000000"/>
                <w:lang w:val="ru-RU"/>
              </w:rPr>
              <w:t>.</w:t>
            </w:r>
          </w:p>
          <w:p w14:paraId="72645EB0" w14:textId="77777777" w:rsidR="00482C7F" w:rsidRPr="007A76C0" w:rsidRDefault="00482C7F" w:rsidP="008701CF">
            <w:pPr>
              <w:spacing w:line="240" w:lineRule="auto"/>
              <w:ind w:leftChars="0" w:left="0" w:firstLineChars="0" w:firstLine="0"/>
              <w:rPr>
                <w:color w:val="000000"/>
                <w:lang w:val="ru-RU"/>
              </w:rPr>
            </w:pPr>
          </w:p>
          <w:p w14:paraId="0F916F97" w14:textId="77777777" w:rsidR="005C65F1" w:rsidRPr="007A76C0" w:rsidRDefault="005C65F1" w:rsidP="008701CF">
            <w:pPr>
              <w:spacing w:line="240" w:lineRule="auto"/>
              <w:ind w:leftChars="0" w:left="0" w:firstLineChars="0" w:firstLine="0"/>
              <w:rPr>
                <w:color w:val="000000"/>
                <w:lang w:val="ru-RU"/>
              </w:rPr>
            </w:pPr>
          </w:p>
        </w:tc>
        <w:tc>
          <w:tcPr>
            <w:tcW w:w="3209" w:type="dxa"/>
          </w:tcPr>
          <w:p w14:paraId="5972ABD3" w14:textId="77777777" w:rsidR="00482C7F" w:rsidRPr="007A76C0" w:rsidRDefault="00354571" w:rsidP="00482C7F">
            <w:pPr>
              <w:spacing w:line="240" w:lineRule="auto"/>
              <w:ind w:leftChars="0" w:left="0" w:firstLineChars="0" w:firstLine="0"/>
              <w:rPr>
                <w:color w:val="000000"/>
              </w:rPr>
            </w:pPr>
            <w:r w:rsidRPr="007A76C0">
              <w:rPr>
                <w:color w:val="000000"/>
                <w:lang w:val="ru-RU"/>
              </w:rPr>
              <w:lastRenderedPageBreak/>
              <w:t xml:space="preserve"> </w:t>
            </w:r>
            <w:r w:rsidR="00482C7F" w:rsidRPr="007A76C0">
              <w:rPr>
                <w:color w:val="000000"/>
              </w:rPr>
              <w:t>Обязательная самостоятельная работа студентов под руководством преподавателя: выполнение заданий, предусмотренных в учебных пособиях.</w:t>
            </w:r>
          </w:p>
          <w:p w14:paraId="1F36B1CB" w14:textId="77777777" w:rsidR="00482C7F" w:rsidRPr="007A76C0" w:rsidRDefault="00482C7F" w:rsidP="00482C7F">
            <w:pPr>
              <w:spacing w:line="240" w:lineRule="auto"/>
              <w:ind w:leftChars="0" w:left="0" w:firstLineChars="0" w:firstLine="0"/>
              <w:rPr>
                <w:color w:val="000000"/>
              </w:rPr>
            </w:pPr>
          </w:p>
          <w:p w14:paraId="104F810E" w14:textId="77777777" w:rsidR="00482C7F" w:rsidRPr="007A76C0" w:rsidRDefault="00482C7F" w:rsidP="00482C7F">
            <w:pPr>
              <w:spacing w:line="240" w:lineRule="auto"/>
              <w:ind w:leftChars="0" w:left="0" w:firstLineChars="0" w:firstLine="0"/>
              <w:rPr>
                <w:color w:val="000000"/>
                <w:lang w:val="ru-RU"/>
              </w:rPr>
            </w:pPr>
            <w:r w:rsidRPr="007A76C0">
              <w:rPr>
                <w:color w:val="000000"/>
              </w:rPr>
              <w:t>Индивидуальная самостоятельная работа студентов под руководством преподавателя</w:t>
            </w:r>
            <w:r w:rsidRPr="007A76C0">
              <w:rPr>
                <w:color w:val="000000"/>
                <w:lang w:val="ru-RU"/>
              </w:rPr>
              <w:t>:</w:t>
            </w:r>
            <w:r w:rsidRPr="007A76C0">
              <w:rPr>
                <w:color w:val="000000"/>
              </w:rPr>
              <w:t xml:space="preserve"> работа с использованием оригинальных источников</w:t>
            </w:r>
            <w:r w:rsidRPr="007A76C0">
              <w:rPr>
                <w:color w:val="000000"/>
                <w:lang w:val="ru-RU"/>
              </w:rPr>
              <w:t xml:space="preserve"> для анализа.</w:t>
            </w:r>
          </w:p>
          <w:p w14:paraId="5516B46D" w14:textId="77777777" w:rsidR="00482C7F" w:rsidRPr="007A76C0" w:rsidRDefault="00482C7F" w:rsidP="00482C7F">
            <w:pPr>
              <w:spacing w:line="240" w:lineRule="auto"/>
              <w:ind w:leftChars="0" w:left="0" w:firstLineChars="0" w:firstLine="0"/>
              <w:rPr>
                <w:color w:val="000000"/>
                <w:lang w:val="ru-RU"/>
              </w:rPr>
            </w:pPr>
          </w:p>
          <w:p w14:paraId="6314983B" w14:textId="77777777" w:rsidR="00897C0B" w:rsidRPr="007A76C0" w:rsidRDefault="00482C7F" w:rsidP="00482C7F">
            <w:pPr>
              <w:spacing w:line="240" w:lineRule="auto"/>
              <w:ind w:leftChars="0" w:left="0" w:firstLineChars="0" w:firstLine="0"/>
              <w:rPr>
                <w:color w:val="000000"/>
                <w:lang w:val="ru-RU"/>
              </w:rPr>
            </w:pPr>
            <w:r w:rsidRPr="007A76C0">
              <w:rPr>
                <w:color w:val="000000"/>
              </w:rPr>
              <w:t>Внеаудиторная самостоятельная работа: подготовка презентаций</w:t>
            </w:r>
            <w:r w:rsidRPr="007A76C0">
              <w:rPr>
                <w:color w:val="000000"/>
                <w:lang w:val="ru-RU"/>
              </w:rPr>
              <w:t xml:space="preserve"> по заданной тематике</w:t>
            </w:r>
            <w:r w:rsidRPr="007A76C0">
              <w:rPr>
                <w:color w:val="000000"/>
              </w:rPr>
              <w:t>.</w:t>
            </w:r>
          </w:p>
        </w:tc>
      </w:tr>
      <w:tr w:rsidR="005C65F1" w:rsidRPr="00897C0B" w14:paraId="2D8160FC" w14:textId="77777777" w:rsidTr="005C65F1">
        <w:tc>
          <w:tcPr>
            <w:tcW w:w="3208" w:type="dxa"/>
          </w:tcPr>
          <w:p w14:paraId="140078D1" w14:textId="77777777" w:rsidR="005C65F1" w:rsidRPr="007A76C0" w:rsidRDefault="005C65F1" w:rsidP="005C65F1">
            <w:pPr>
              <w:spacing w:line="240" w:lineRule="auto"/>
              <w:ind w:leftChars="0" w:left="0" w:firstLineChars="0" w:firstLine="0"/>
              <w:rPr>
                <w:b/>
                <w:color w:val="000000"/>
                <w:lang w:val="en-US"/>
              </w:rPr>
            </w:pPr>
            <w:r w:rsidRPr="007A76C0">
              <w:rPr>
                <w:color w:val="000000"/>
                <w:lang w:val="ru-RU"/>
              </w:rPr>
              <w:t xml:space="preserve"> </w:t>
            </w:r>
            <w:r w:rsidRPr="007A76C0">
              <w:rPr>
                <w:b/>
                <w:color w:val="000000"/>
              </w:rPr>
              <w:t>Раздел</w:t>
            </w:r>
            <w:r w:rsidRPr="007A76C0">
              <w:rPr>
                <w:b/>
                <w:color w:val="000000"/>
                <w:lang w:val="en-US"/>
              </w:rPr>
              <w:t xml:space="preserve"> 2. The United States of America.</w:t>
            </w:r>
          </w:p>
          <w:p w14:paraId="7127A9C3" w14:textId="77777777" w:rsidR="005C65F1" w:rsidRPr="007A76C0" w:rsidRDefault="005C65F1" w:rsidP="005C65F1">
            <w:pPr>
              <w:spacing w:line="240" w:lineRule="auto"/>
              <w:ind w:leftChars="0" w:left="0" w:firstLineChars="0" w:firstLine="0"/>
              <w:rPr>
                <w:color w:val="000000"/>
                <w:lang w:val="en-US"/>
              </w:rPr>
            </w:pPr>
          </w:p>
        </w:tc>
        <w:tc>
          <w:tcPr>
            <w:tcW w:w="3209" w:type="dxa"/>
          </w:tcPr>
          <w:p w14:paraId="19A894C1" w14:textId="77777777" w:rsidR="005C65F1" w:rsidRPr="007A76C0" w:rsidRDefault="005C65F1" w:rsidP="00F43AD4">
            <w:pPr>
              <w:pBdr>
                <w:top w:val="nil"/>
                <w:left w:val="nil"/>
                <w:bottom w:val="nil"/>
                <w:right w:val="nil"/>
                <w:between w:val="nil"/>
              </w:pBdr>
              <w:spacing w:line="240" w:lineRule="auto"/>
              <w:ind w:left="0" w:hanging="2"/>
              <w:rPr>
                <w:color w:val="000000"/>
              </w:rPr>
            </w:pPr>
            <w:r w:rsidRPr="007A76C0">
              <w:rPr>
                <w:color w:val="000000"/>
                <w:lang w:val="en-US"/>
              </w:rPr>
              <w:t xml:space="preserve"> </w:t>
            </w:r>
            <w:r w:rsidRPr="007A76C0">
              <w:rPr>
                <w:color w:val="000000"/>
              </w:rPr>
              <w:t xml:space="preserve">Географическое положение и природные условия США. </w:t>
            </w:r>
          </w:p>
          <w:p w14:paraId="735F6DC7" w14:textId="77777777" w:rsidR="005C65F1" w:rsidRPr="007A76C0" w:rsidRDefault="005C65F1" w:rsidP="005C65F1">
            <w:pPr>
              <w:pBdr>
                <w:top w:val="nil"/>
                <w:left w:val="nil"/>
                <w:bottom w:val="nil"/>
                <w:right w:val="nil"/>
                <w:between w:val="nil"/>
              </w:pBdr>
              <w:ind w:left="0" w:right="70" w:hanging="2"/>
              <w:rPr>
                <w:color w:val="000000"/>
              </w:rPr>
            </w:pPr>
            <w:r w:rsidRPr="007A76C0">
              <w:rPr>
                <w:color w:val="000000"/>
              </w:rPr>
              <w:t xml:space="preserve">Государственное устройство и общественно- политическая жизнь США. Культура США. Национальные традиции и праздники. </w:t>
            </w:r>
          </w:p>
          <w:p w14:paraId="2F0357F1" w14:textId="77777777" w:rsidR="005C65F1" w:rsidRPr="007A76C0" w:rsidRDefault="005C65F1" w:rsidP="005C65F1">
            <w:pPr>
              <w:pBdr>
                <w:top w:val="nil"/>
                <w:left w:val="nil"/>
                <w:bottom w:val="nil"/>
                <w:right w:val="nil"/>
                <w:between w:val="nil"/>
              </w:pBdr>
              <w:spacing w:line="254" w:lineRule="auto"/>
              <w:ind w:left="0" w:hanging="2"/>
              <w:rPr>
                <w:color w:val="000000"/>
              </w:rPr>
            </w:pPr>
            <w:r w:rsidRPr="007A76C0">
              <w:rPr>
                <w:color w:val="000000"/>
              </w:rPr>
              <w:t>Языковые реалии со страноведческой направленностью.</w:t>
            </w:r>
          </w:p>
          <w:p w14:paraId="2E517AB7" w14:textId="77777777" w:rsidR="005C65F1" w:rsidRPr="007A76C0" w:rsidRDefault="005C65F1" w:rsidP="005C65F1">
            <w:pPr>
              <w:pBdr>
                <w:top w:val="nil"/>
                <w:left w:val="nil"/>
                <w:bottom w:val="nil"/>
                <w:right w:val="nil"/>
                <w:between w:val="nil"/>
              </w:pBdr>
              <w:spacing w:after="17" w:line="254" w:lineRule="auto"/>
              <w:ind w:left="0" w:hanging="2"/>
              <w:rPr>
                <w:color w:val="000000"/>
              </w:rPr>
            </w:pPr>
            <w:r w:rsidRPr="007A76C0">
              <w:rPr>
                <w:color w:val="000000"/>
              </w:rPr>
              <w:t>Создание первых европейских</w:t>
            </w:r>
            <w:r w:rsidRPr="007A76C0">
              <w:rPr>
                <w:color w:val="000000"/>
                <w:lang w:val="ru-RU"/>
              </w:rPr>
              <w:t xml:space="preserve"> </w:t>
            </w:r>
            <w:r w:rsidRPr="007A76C0">
              <w:rPr>
                <w:color w:val="000000"/>
              </w:rPr>
              <w:t>колоний в Новом Свете. Гражданская война в США 1861-</w:t>
            </w:r>
          </w:p>
          <w:p w14:paraId="06DD80DF" w14:textId="77777777" w:rsidR="005C65F1" w:rsidRPr="007A76C0" w:rsidRDefault="005C65F1" w:rsidP="005C65F1">
            <w:pPr>
              <w:pBdr>
                <w:top w:val="nil"/>
                <w:left w:val="nil"/>
                <w:bottom w:val="nil"/>
                <w:right w:val="nil"/>
                <w:between w:val="nil"/>
              </w:pBdr>
              <w:spacing w:line="232" w:lineRule="auto"/>
              <w:ind w:left="0" w:hanging="2"/>
              <w:jc w:val="both"/>
              <w:rPr>
                <w:color w:val="000000"/>
              </w:rPr>
            </w:pPr>
            <w:r w:rsidRPr="007A76C0">
              <w:rPr>
                <w:color w:val="000000"/>
              </w:rPr>
              <w:t xml:space="preserve">1865 гг. США в XIXн.XXI вв.  </w:t>
            </w:r>
          </w:p>
          <w:p w14:paraId="7AA59BF0" w14:textId="77777777" w:rsidR="005C65F1" w:rsidRPr="007A76C0" w:rsidRDefault="005C65F1" w:rsidP="00F43AD4">
            <w:pPr>
              <w:pBdr>
                <w:top w:val="nil"/>
                <w:left w:val="nil"/>
                <w:bottom w:val="nil"/>
                <w:right w:val="nil"/>
                <w:between w:val="nil"/>
              </w:pBdr>
              <w:spacing w:line="254" w:lineRule="auto"/>
              <w:ind w:left="0" w:hanging="2"/>
              <w:rPr>
                <w:color w:val="000000"/>
                <w:lang w:val="ru-RU"/>
              </w:rPr>
            </w:pPr>
            <w:r w:rsidRPr="007A76C0">
              <w:rPr>
                <w:color w:val="000000"/>
              </w:rPr>
              <w:t>Мультикультурализ м в США. Система образования США</w:t>
            </w:r>
            <w:r w:rsidRPr="007A76C0">
              <w:rPr>
                <w:color w:val="000000"/>
                <w:lang w:val="ru-RU"/>
              </w:rPr>
              <w:t>.</w:t>
            </w:r>
          </w:p>
        </w:tc>
        <w:tc>
          <w:tcPr>
            <w:tcW w:w="3209" w:type="dxa"/>
          </w:tcPr>
          <w:p w14:paraId="3E5C377B" w14:textId="77777777" w:rsidR="005C65F1" w:rsidRPr="007A76C0" w:rsidRDefault="005C65F1" w:rsidP="005C65F1">
            <w:pPr>
              <w:spacing w:line="240" w:lineRule="auto"/>
              <w:ind w:leftChars="0" w:left="0" w:firstLineChars="0" w:firstLine="0"/>
              <w:rPr>
                <w:color w:val="000000"/>
              </w:rPr>
            </w:pPr>
            <w:r w:rsidRPr="007A76C0">
              <w:rPr>
                <w:color w:val="000000"/>
              </w:rPr>
              <w:t>Обязательная самостоятельная работа студентов под руководством преподавателя: выполнение заданий, предусмотренных в учебных пособиях.</w:t>
            </w:r>
          </w:p>
          <w:p w14:paraId="72C935BC" w14:textId="77777777" w:rsidR="005C65F1" w:rsidRPr="007A76C0" w:rsidRDefault="005C65F1" w:rsidP="005C65F1">
            <w:pPr>
              <w:spacing w:line="240" w:lineRule="auto"/>
              <w:ind w:leftChars="0" w:left="0" w:firstLineChars="0" w:firstLine="0"/>
              <w:rPr>
                <w:color w:val="000000"/>
              </w:rPr>
            </w:pPr>
          </w:p>
          <w:p w14:paraId="2C1F5526" w14:textId="77777777" w:rsidR="005C65F1" w:rsidRPr="007A76C0" w:rsidRDefault="005C65F1" w:rsidP="005C65F1">
            <w:pPr>
              <w:spacing w:line="240" w:lineRule="auto"/>
              <w:ind w:leftChars="0" w:left="0" w:firstLineChars="0" w:firstLine="0"/>
              <w:rPr>
                <w:color w:val="000000"/>
                <w:lang w:val="ru-RU"/>
              </w:rPr>
            </w:pPr>
            <w:r w:rsidRPr="007A76C0">
              <w:rPr>
                <w:color w:val="000000"/>
              </w:rPr>
              <w:t>Индивидуальная самостоятельная работа студентов под руководством преподавателя</w:t>
            </w:r>
            <w:r w:rsidRPr="007A76C0">
              <w:rPr>
                <w:color w:val="000000"/>
                <w:lang w:val="ru-RU"/>
              </w:rPr>
              <w:t>:</w:t>
            </w:r>
            <w:r w:rsidRPr="007A76C0">
              <w:rPr>
                <w:color w:val="000000"/>
              </w:rPr>
              <w:t xml:space="preserve"> работа с использованием оригинальных источников</w:t>
            </w:r>
            <w:r w:rsidRPr="007A76C0">
              <w:rPr>
                <w:color w:val="000000"/>
                <w:lang w:val="ru-RU"/>
              </w:rPr>
              <w:t xml:space="preserve"> для анализа.</w:t>
            </w:r>
          </w:p>
          <w:p w14:paraId="4912635A" w14:textId="77777777" w:rsidR="005C65F1" w:rsidRPr="007A76C0" w:rsidRDefault="005C65F1" w:rsidP="005C65F1">
            <w:pPr>
              <w:spacing w:line="240" w:lineRule="auto"/>
              <w:ind w:leftChars="0" w:left="0" w:firstLineChars="0" w:firstLine="0"/>
              <w:rPr>
                <w:color w:val="000000"/>
                <w:lang w:val="ru-RU"/>
              </w:rPr>
            </w:pPr>
          </w:p>
          <w:p w14:paraId="617A57A6" w14:textId="77777777" w:rsidR="005C65F1" w:rsidRPr="007A76C0" w:rsidRDefault="005C65F1" w:rsidP="005C65F1">
            <w:pPr>
              <w:spacing w:line="240" w:lineRule="auto"/>
              <w:ind w:leftChars="0" w:left="0" w:firstLineChars="0" w:firstLine="0"/>
              <w:rPr>
                <w:color w:val="000000"/>
                <w:lang w:val="ru-RU"/>
              </w:rPr>
            </w:pPr>
            <w:r w:rsidRPr="007A76C0">
              <w:rPr>
                <w:color w:val="000000"/>
              </w:rPr>
              <w:t>Внеаудиторная самостоятельная работа: подготовка презентаций</w:t>
            </w:r>
            <w:r w:rsidRPr="007A76C0">
              <w:rPr>
                <w:color w:val="000000"/>
                <w:lang w:val="ru-RU"/>
              </w:rPr>
              <w:t xml:space="preserve"> по заданной тематике</w:t>
            </w:r>
            <w:r w:rsidRPr="007A76C0">
              <w:rPr>
                <w:color w:val="000000"/>
              </w:rPr>
              <w:t>.</w:t>
            </w:r>
          </w:p>
        </w:tc>
      </w:tr>
      <w:tr w:rsidR="005C65F1" w:rsidRPr="00897C0B" w14:paraId="5A8F7075" w14:textId="77777777" w:rsidTr="005C65F1">
        <w:tc>
          <w:tcPr>
            <w:tcW w:w="3208" w:type="dxa"/>
          </w:tcPr>
          <w:p w14:paraId="577269AE" w14:textId="77777777" w:rsidR="005C65F1" w:rsidRPr="007A76C0" w:rsidRDefault="005C65F1" w:rsidP="005C65F1">
            <w:pPr>
              <w:pBdr>
                <w:top w:val="nil"/>
                <w:left w:val="nil"/>
                <w:bottom w:val="nil"/>
                <w:right w:val="nil"/>
                <w:between w:val="nil"/>
              </w:pBdr>
              <w:spacing w:line="254" w:lineRule="auto"/>
              <w:ind w:left="0" w:hanging="2"/>
              <w:rPr>
                <w:b/>
                <w:color w:val="000000"/>
                <w:lang w:val="en-US"/>
              </w:rPr>
            </w:pPr>
            <w:r w:rsidRPr="007A76C0">
              <w:rPr>
                <w:b/>
                <w:color w:val="000000"/>
              </w:rPr>
              <w:t>Раздел</w:t>
            </w:r>
            <w:r w:rsidRPr="007A76C0">
              <w:rPr>
                <w:b/>
                <w:color w:val="000000"/>
                <w:lang w:val="en-US"/>
              </w:rPr>
              <w:t xml:space="preserve"> 3. Canada, New Zealand and Australia.</w:t>
            </w:r>
          </w:p>
          <w:p w14:paraId="5B4D12A6" w14:textId="77777777" w:rsidR="005C65F1" w:rsidRPr="007A76C0" w:rsidRDefault="005C65F1" w:rsidP="005C65F1">
            <w:pPr>
              <w:spacing w:line="240" w:lineRule="auto"/>
              <w:ind w:leftChars="0" w:left="0" w:firstLineChars="0" w:firstLine="0"/>
              <w:rPr>
                <w:color w:val="000000"/>
                <w:lang w:val="en-US"/>
              </w:rPr>
            </w:pPr>
          </w:p>
        </w:tc>
        <w:tc>
          <w:tcPr>
            <w:tcW w:w="3209" w:type="dxa"/>
          </w:tcPr>
          <w:p w14:paraId="36D14D5C" w14:textId="77777777" w:rsidR="005C65F1" w:rsidRPr="007A76C0" w:rsidRDefault="005C65F1" w:rsidP="005C65F1">
            <w:pPr>
              <w:pBdr>
                <w:top w:val="nil"/>
                <w:left w:val="nil"/>
                <w:bottom w:val="nil"/>
                <w:right w:val="nil"/>
                <w:between w:val="nil"/>
              </w:pBdr>
              <w:spacing w:line="235" w:lineRule="auto"/>
              <w:ind w:left="0" w:hanging="2"/>
              <w:rPr>
                <w:color w:val="000000"/>
              </w:rPr>
            </w:pPr>
            <w:r w:rsidRPr="007A76C0">
              <w:rPr>
                <w:color w:val="000000"/>
              </w:rPr>
              <w:t xml:space="preserve">Географическое положение и природные условия стран. </w:t>
            </w:r>
          </w:p>
          <w:p w14:paraId="1691A136" w14:textId="77777777" w:rsidR="005C65F1" w:rsidRPr="007A76C0" w:rsidRDefault="005C65F1" w:rsidP="005C65F1">
            <w:pPr>
              <w:pBdr>
                <w:top w:val="nil"/>
                <w:left w:val="nil"/>
                <w:bottom w:val="nil"/>
                <w:right w:val="nil"/>
                <w:between w:val="nil"/>
              </w:pBdr>
              <w:spacing w:line="242" w:lineRule="auto"/>
              <w:ind w:left="0" w:hanging="2"/>
              <w:rPr>
                <w:color w:val="000000"/>
              </w:rPr>
            </w:pPr>
            <w:r w:rsidRPr="007A76C0">
              <w:rPr>
                <w:color w:val="000000"/>
              </w:rPr>
              <w:t xml:space="preserve">Государственное устройство и общественно- политическая жизнь стран. Культура стран. </w:t>
            </w:r>
          </w:p>
          <w:p w14:paraId="6BE23F79" w14:textId="77777777" w:rsidR="005C65F1" w:rsidRPr="007A76C0" w:rsidRDefault="005C65F1" w:rsidP="005C65F1">
            <w:pPr>
              <w:pBdr>
                <w:top w:val="nil"/>
                <w:left w:val="nil"/>
                <w:bottom w:val="nil"/>
                <w:right w:val="nil"/>
                <w:between w:val="nil"/>
              </w:pBdr>
              <w:spacing w:after="2" w:line="232" w:lineRule="auto"/>
              <w:ind w:left="0" w:hanging="2"/>
              <w:rPr>
                <w:color w:val="000000"/>
              </w:rPr>
            </w:pPr>
            <w:r w:rsidRPr="007A76C0">
              <w:rPr>
                <w:color w:val="000000"/>
              </w:rPr>
              <w:t xml:space="preserve">Национальные традиции и праздники. </w:t>
            </w:r>
          </w:p>
          <w:p w14:paraId="61AA0143" w14:textId="77777777" w:rsidR="005C65F1" w:rsidRPr="007A76C0" w:rsidRDefault="005C65F1" w:rsidP="005C65F1">
            <w:pPr>
              <w:pBdr>
                <w:top w:val="nil"/>
                <w:left w:val="nil"/>
                <w:bottom w:val="nil"/>
                <w:right w:val="nil"/>
                <w:between w:val="nil"/>
              </w:pBdr>
              <w:spacing w:line="254" w:lineRule="auto"/>
              <w:ind w:left="0" w:hanging="2"/>
              <w:rPr>
                <w:color w:val="000000"/>
                <w:lang w:val="ru-RU"/>
              </w:rPr>
            </w:pPr>
            <w:r w:rsidRPr="007A76C0">
              <w:rPr>
                <w:color w:val="000000"/>
              </w:rPr>
              <w:t>Языковые реалии со страноведческой направленностью</w:t>
            </w:r>
            <w:r w:rsidRPr="007A76C0">
              <w:rPr>
                <w:color w:val="000000"/>
                <w:lang w:val="ru-RU"/>
              </w:rPr>
              <w:t>.</w:t>
            </w:r>
          </w:p>
          <w:p w14:paraId="51FF4E5E" w14:textId="77777777" w:rsidR="005C65F1" w:rsidRPr="007A76C0" w:rsidRDefault="005C65F1" w:rsidP="005C65F1">
            <w:pPr>
              <w:pBdr>
                <w:top w:val="nil"/>
                <w:left w:val="nil"/>
                <w:bottom w:val="nil"/>
                <w:right w:val="nil"/>
                <w:between w:val="nil"/>
              </w:pBdr>
              <w:spacing w:line="235" w:lineRule="auto"/>
              <w:ind w:left="0" w:hanging="2"/>
              <w:rPr>
                <w:color w:val="000000"/>
              </w:rPr>
            </w:pPr>
            <w:r w:rsidRPr="007A76C0">
              <w:rPr>
                <w:color w:val="000000"/>
              </w:rPr>
              <w:t>Канада</w:t>
            </w:r>
            <w:r w:rsidRPr="007A76C0">
              <w:rPr>
                <w:color w:val="000000"/>
                <w:lang w:val="ru-RU"/>
              </w:rPr>
              <w:t>:</w:t>
            </w:r>
            <w:r w:rsidRPr="007A76C0">
              <w:rPr>
                <w:color w:val="000000"/>
              </w:rPr>
              <w:t xml:space="preserve"> Географическое положение. Климат. </w:t>
            </w:r>
          </w:p>
          <w:p w14:paraId="4A6E3C9F" w14:textId="77777777" w:rsidR="005C65F1" w:rsidRPr="007A76C0" w:rsidRDefault="005C65F1" w:rsidP="005C65F1">
            <w:pPr>
              <w:pBdr>
                <w:top w:val="nil"/>
                <w:left w:val="nil"/>
                <w:bottom w:val="nil"/>
                <w:right w:val="nil"/>
                <w:between w:val="nil"/>
              </w:pBdr>
              <w:spacing w:line="254" w:lineRule="auto"/>
              <w:ind w:left="0" w:hanging="2"/>
              <w:rPr>
                <w:color w:val="000000"/>
                <w:lang w:val="ru-RU"/>
              </w:rPr>
            </w:pPr>
            <w:r w:rsidRPr="007A76C0">
              <w:rPr>
                <w:color w:val="000000"/>
              </w:rPr>
              <w:t>Коренное население. Флора и фауна.</w:t>
            </w:r>
            <w:r w:rsidRPr="007A76C0">
              <w:rPr>
                <w:color w:val="000000"/>
                <w:lang w:val="ru-RU"/>
              </w:rPr>
              <w:t xml:space="preserve"> Политическая система. Экономика. Государственное устройство. Культура и литература.</w:t>
            </w:r>
          </w:p>
          <w:p w14:paraId="02187CC0" w14:textId="77777777" w:rsidR="005C65F1" w:rsidRPr="007A76C0" w:rsidRDefault="005C65F1" w:rsidP="005C65F1">
            <w:pPr>
              <w:pBdr>
                <w:top w:val="nil"/>
                <w:left w:val="nil"/>
                <w:bottom w:val="nil"/>
                <w:right w:val="nil"/>
                <w:between w:val="nil"/>
              </w:pBdr>
              <w:spacing w:line="235" w:lineRule="auto"/>
              <w:ind w:left="0" w:hanging="2"/>
              <w:rPr>
                <w:color w:val="000000"/>
                <w:lang w:val="ru-RU"/>
              </w:rPr>
            </w:pPr>
            <w:r w:rsidRPr="007A76C0">
              <w:rPr>
                <w:color w:val="000000"/>
                <w:lang w:val="ru-RU"/>
              </w:rPr>
              <w:t xml:space="preserve">Австралия: </w:t>
            </w:r>
            <w:r w:rsidRPr="007A76C0">
              <w:rPr>
                <w:color w:val="000000"/>
              </w:rPr>
              <w:t xml:space="preserve">Географическое положение. Климат. </w:t>
            </w:r>
            <w:r w:rsidRPr="007A76C0">
              <w:rPr>
                <w:color w:val="000000"/>
                <w:lang w:val="ru-RU"/>
              </w:rPr>
              <w:t>Природные богатства. История открытия. Культура и литература.</w:t>
            </w:r>
          </w:p>
          <w:p w14:paraId="00769531" w14:textId="77777777" w:rsidR="005C65F1" w:rsidRPr="007A76C0" w:rsidRDefault="005C65F1" w:rsidP="005C65F1">
            <w:pPr>
              <w:spacing w:line="240" w:lineRule="auto"/>
              <w:ind w:leftChars="0" w:left="0" w:firstLineChars="0" w:firstLine="0"/>
              <w:rPr>
                <w:color w:val="000000"/>
                <w:lang w:val="ru-RU"/>
              </w:rPr>
            </w:pPr>
            <w:r w:rsidRPr="007A76C0">
              <w:rPr>
                <w:color w:val="000000"/>
                <w:lang w:val="ru-RU"/>
              </w:rPr>
              <w:t>Новая Зеландия: История. Открытия. Культура и литература.</w:t>
            </w:r>
          </w:p>
        </w:tc>
        <w:tc>
          <w:tcPr>
            <w:tcW w:w="3209" w:type="dxa"/>
          </w:tcPr>
          <w:p w14:paraId="60461832" w14:textId="77777777" w:rsidR="005C65F1" w:rsidRPr="007A76C0" w:rsidRDefault="005C65F1" w:rsidP="005C65F1">
            <w:pPr>
              <w:spacing w:line="240" w:lineRule="auto"/>
              <w:ind w:leftChars="0" w:left="0" w:firstLineChars="0" w:firstLine="0"/>
              <w:rPr>
                <w:color w:val="000000"/>
              </w:rPr>
            </w:pPr>
            <w:r w:rsidRPr="007A76C0">
              <w:rPr>
                <w:color w:val="000000"/>
              </w:rPr>
              <w:t>Обязательная самостоятельная работа студентов под руководством преподавателя: выполнение заданий, предусмотренных в учебных пособиях.</w:t>
            </w:r>
          </w:p>
          <w:p w14:paraId="7C1B2B1E" w14:textId="77777777" w:rsidR="005C65F1" w:rsidRPr="007A76C0" w:rsidRDefault="005C65F1" w:rsidP="005C65F1">
            <w:pPr>
              <w:spacing w:line="240" w:lineRule="auto"/>
              <w:ind w:leftChars="0" w:left="0" w:firstLineChars="0" w:firstLine="0"/>
              <w:rPr>
                <w:color w:val="000000"/>
              </w:rPr>
            </w:pPr>
          </w:p>
          <w:p w14:paraId="39521FC0" w14:textId="77777777" w:rsidR="005C65F1" w:rsidRPr="007A76C0" w:rsidRDefault="005C65F1" w:rsidP="005C65F1">
            <w:pPr>
              <w:spacing w:line="240" w:lineRule="auto"/>
              <w:ind w:leftChars="0" w:left="0" w:firstLineChars="0" w:firstLine="0"/>
              <w:rPr>
                <w:color w:val="000000"/>
                <w:lang w:val="ru-RU"/>
              </w:rPr>
            </w:pPr>
            <w:r w:rsidRPr="007A76C0">
              <w:rPr>
                <w:color w:val="000000"/>
              </w:rPr>
              <w:t>Индивидуальная самостоятельная работа студентов под руководством преподавателя</w:t>
            </w:r>
            <w:r w:rsidRPr="007A76C0">
              <w:rPr>
                <w:color w:val="000000"/>
                <w:lang w:val="ru-RU"/>
              </w:rPr>
              <w:t>:</w:t>
            </w:r>
            <w:r w:rsidRPr="007A76C0">
              <w:rPr>
                <w:color w:val="000000"/>
              </w:rPr>
              <w:t xml:space="preserve"> работа с использованием оригинальных источников</w:t>
            </w:r>
            <w:r w:rsidRPr="007A76C0">
              <w:rPr>
                <w:color w:val="000000"/>
                <w:lang w:val="ru-RU"/>
              </w:rPr>
              <w:t xml:space="preserve"> для анализа.</w:t>
            </w:r>
          </w:p>
          <w:p w14:paraId="1E98DA59" w14:textId="77777777" w:rsidR="005C65F1" w:rsidRPr="007A76C0" w:rsidRDefault="005C65F1" w:rsidP="005C65F1">
            <w:pPr>
              <w:spacing w:line="240" w:lineRule="auto"/>
              <w:ind w:leftChars="0" w:left="0" w:firstLineChars="0" w:firstLine="0"/>
              <w:rPr>
                <w:color w:val="000000"/>
                <w:lang w:val="ru-RU"/>
              </w:rPr>
            </w:pPr>
          </w:p>
          <w:p w14:paraId="68FD5AC0" w14:textId="77777777" w:rsidR="005C65F1" w:rsidRPr="007A76C0" w:rsidRDefault="005C65F1" w:rsidP="005C65F1">
            <w:pPr>
              <w:spacing w:line="240" w:lineRule="auto"/>
              <w:ind w:leftChars="0" w:left="0" w:firstLineChars="0" w:firstLine="0"/>
              <w:rPr>
                <w:color w:val="000000"/>
              </w:rPr>
            </w:pPr>
            <w:r w:rsidRPr="007A76C0">
              <w:rPr>
                <w:color w:val="000000"/>
              </w:rPr>
              <w:t>Внеаудиторная самостоятельная работа: подготовка презентаций</w:t>
            </w:r>
            <w:r w:rsidRPr="007A76C0">
              <w:rPr>
                <w:color w:val="000000"/>
                <w:lang w:val="ru-RU"/>
              </w:rPr>
              <w:t xml:space="preserve"> по заданной тематике</w:t>
            </w:r>
            <w:r w:rsidRPr="007A76C0">
              <w:rPr>
                <w:color w:val="000000"/>
              </w:rPr>
              <w:t>.</w:t>
            </w:r>
          </w:p>
        </w:tc>
      </w:tr>
    </w:tbl>
    <w:p w14:paraId="4BDA2A3F" w14:textId="77777777" w:rsidR="008701CF" w:rsidRPr="00482C7F" w:rsidRDefault="008701CF" w:rsidP="00136858">
      <w:pPr>
        <w:pBdr>
          <w:top w:val="nil"/>
          <w:left w:val="nil"/>
          <w:bottom w:val="nil"/>
          <w:right w:val="nil"/>
          <w:between w:val="nil"/>
        </w:pBdr>
        <w:spacing w:line="240" w:lineRule="auto"/>
        <w:ind w:leftChars="0" w:left="0" w:firstLineChars="0" w:firstLine="0"/>
        <w:rPr>
          <w:color w:val="000000"/>
          <w:sz w:val="28"/>
          <w:szCs w:val="28"/>
          <w:lang w:val="ru-RU"/>
        </w:rPr>
        <w:sectPr w:rsidR="008701CF" w:rsidRPr="00482C7F">
          <w:headerReference w:type="even" r:id="rId8"/>
          <w:headerReference w:type="default" r:id="rId9"/>
          <w:footerReference w:type="even" r:id="rId10"/>
          <w:footerReference w:type="default" r:id="rId11"/>
          <w:headerReference w:type="first" r:id="rId12"/>
          <w:footerReference w:type="first" r:id="rId13"/>
          <w:pgSz w:w="11905" w:h="16837"/>
          <w:pgMar w:top="1134" w:right="1134" w:bottom="1134" w:left="1134" w:header="720" w:footer="720" w:gutter="0"/>
          <w:pgNumType w:start="1"/>
          <w:cols w:space="720"/>
        </w:sectPr>
      </w:pPr>
    </w:p>
    <w:p w14:paraId="0B938264" w14:textId="77777777" w:rsidR="008701CF" w:rsidRPr="00482C7F" w:rsidRDefault="008701CF" w:rsidP="008701CF">
      <w:pPr>
        <w:ind w:leftChars="0" w:left="0" w:firstLineChars="0" w:firstLine="0"/>
        <w:rPr>
          <w:sz w:val="28"/>
          <w:szCs w:val="28"/>
          <w:lang w:val="ru-RU"/>
        </w:rPr>
        <w:sectPr w:rsidR="008701CF" w:rsidRPr="00482C7F">
          <w:type w:val="continuous"/>
          <w:pgSz w:w="11905" w:h="16837"/>
          <w:pgMar w:top="1134" w:right="1134" w:bottom="1134" w:left="1134" w:header="720" w:footer="720" w:gutter="0"/>
          <w:cols w:num="3" w:space="720" w:equalWidth="0">
            <w:col w:w="2991" w:space="331"/>
            <w:col w:w="2991" w:space="331"/>
            <w:col w:w="2991" w:space="0"/>
          </w:cols>
        </w:sectPr>
      </w:pPr>
    </w:p>
    <w:p w14:paraId="34FDDF17" w14:textId="0D5C9A0B" w:rsidR="00897C0B" w:rsidRDefault="00897C0B" w:rsidP="00136858">
      <w:pPr>
        <w:pBdr>
          <w:top w:val="nil"/>
          <w:left w:val="nil"/>
          <w:bottom w:val="nil"/>
          <w:right w:val="nil"/>
          <w:between w:val="nil"/>
        </w:pBdr>
        <w:spacing w:line="240" w:lineRule="auto"/>
        <w:ind w:leftChars="0" w:left="0" w:firstLineChars="0" w:firstLine="0"/>
        <w:rPr>
          <w:b/>
          <w:color w:val="000000"/>
          <w:sz w:val="27"/>
          <w:szCs w:val="27"/>
        </w:rPr>
      </w:pPr>
      <w:r w:rsidRPr="00897C0B">
        <w:rPr>
          <w:b/>
          <w:color w:val="000000"/>
          <w:sz w:val="27"/>
          <w:szCs w:val="27"/>
        </w:rPr>
        <w:t>6.2. Перечень вопросов, заданий, тем для подготовки к текущему контролю</w:t>
      </w:r>
    </w:p>
    <w:p w14:paraId="348E4FBF" w14:textId="77777777" w:rsidR="00BA6046" w:rsidRPr="00897C0B" w:rsidRDefault="00BA6046" w:rsidP="00136858">
      <w:pPr>
        <w:pBdr>
          <w:top w:val="nil"/>
          <w:left w:val="nil"/>
          <w:bottom w:val="nil"/>
          <w:right w:val="nil"/>
          <w:between w:val="nil"/>
        </w:pBdr>
        <w:spacing w:line="240" w:lineRule="auto"/>
        <w:ind w:leftChars="0" w:left="0" w:firstLineChars="0" w:firstLine="0"/>
        <w:rPr>
          <w:b/>
          <w:i/>
          <w:color w:val="000000"/>
          <w:sz w:val="26"/>
          <w:szCs w:val="26"/>
        </w:rPr>
      </w:pPr>
    </w:p>
    <w:p w14:paraId="5143427E" w14:textId="6044D670" w:rsidR="005C635E" w:rsidRPr="00BA6046" w:rsidRDefault="005C635E" w:rsidP="005C635E">
      <w:pPr>
        <w:autoSpaceDN/>
        <w:spacing w:after="200" w:line="276" w:lineRule="auto"/>
        <w:ind w:leftChars="0" w:left="0" w:firstLineChars="0" w:firstLine="709"/>
        <w:jc w:val="both"/>
        <w:textDirection w:val="lrTb"/>
        <w:textAlignment w:val="auto"/>
        <w:outlineLvl w:val="9"/>
        <w:rPr>
          <w:kern w:val="0"/>
          <w:position w:val="0"/>
          <w:sz w:val="28"/>
          <w:szCs w:val="28"/>
          <w:lang w:val="ru-RU" w:eastAsia="ru-RU" w:bidi="ar-SA"/>
        </w:rPr>
      </w:pPr>
      <w:r w:rsidRPr="00BA6046">
        <w:rPr>
          <w:kern w:val="0"/>
          <w:position w:val="0"/>
          <w:sz w:val="28"/>
          <w:szCs w:val="28"/>
          <w:lang w:val="ru-RU" w:eastAsia="ru-RU" w:bidi="ar-SA"/>
        </w:rPr>
        <w:lastRenderedPageBreak/>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1C5AB504" w14:textId="34DAB697" w:rsidR="005C635E" w:rsidRPr="00BA6046" w:rsidRDefault="005C635E" w:rsidP="005C635E">
      <w:pPr>
        <w:autoSpaceDN/>
        <w:spacing w:after="200" w:line="276" w:lineRule="auto"/>
        <w:ind w:leftChars="0" w:left="0" w:firstLineChars="0" w:firstLine="709"/>
        <w:jc w:val="both"/>
        <w:textDirection w:val="lrTb"/>
        <w:textAlignment w:val="auto"/>
        <w:outlineLvl w:val="9"/>
        <w:rPr>
          <w:kern w:val="0"/>
          <w:position w:val="0"/>
          <w:sz w:val="28"/>
          <w:szCs w:val="28"/>
          <w:lang w:val="ru-RU" w:eastAsia="ru-RU" w:bidi="ar-SA"/>
        </w:rPr>
      </w:pPr>
      <w:r w:rsidRPr="00BA6046">
        <w:rPr>
          <w:kern w:val="0"/>
          <w:position w:val="0"/>
          <w:sz w:val="28"/>
          <w:szCs w:val="28"/>
          <w:lang w:val="ru-RU" w:eastAsia="ru-RU" w:bidi="ar-SA"/>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3"/>
        <w:gridCol w:w="5892"/>
        <w:gridCol w:w="3162"/>
      </w:tblGrid>
      <w:tr w:rsidR="005C635E" w:rsidRPr="005C635E" w14:paraId="4A8E03EC" w14:textId="77777777" w:rsidTr="00CA5732">
        <w:trPr>
          <w:jc w:val="center"/>
        </w:trPr>
        <w:tc>
          <w:tcPr>
            <w:tcW w:w="298" w:type="pct"/>
          </w:tcPr>
          <w:p w14:paraId="5EDF1ABD"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b/>
                <w:kern w:val="0"/>
                <w:position w:val="0"/>
                <w:szCs w:val="22"/>
                <w:lang w:val="ru-RU" w:eastAsia="ru-RU" w:bidi="ar-SA"/>
              </w:rPr>
            </w:pPr>
            <w:r w:rsidRPr="00BA6046">
              <w:rPr>
                <w:b/>
                <w:kern w:val="0"/>
                <w:position w:val="0"/>
                <w:szCs w:val="22"/>
                <w:lang w:val="ru-RU" w:eastAsia="ru-RU" w:bidi="ar-SA"/>
              </w:rPr>
              <w:t xml:space="preserve">№ </w:t>
            </w:r>
          </w:p>
        </w:tc>
        <w:tc>
          <w:tcPr>
            <w:tcW w:w="3060" w:type="pct"/>
          </w:tcPr>
          <w:p w14:paraId="3011BF05"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b/>
                <w:kern w:val="0"/>
                <w:position w:val="0"/>
                <w:szCs w:val="22"/>
                <w:lang w:val="ru-RU" w:eastAsia="ru-RU" w:bidi="ar-SA"/>
              </w:rPr>
            </w:pPr>
            <w:r w:rsidRPr="00BA6046">
              <w:rPr>
                <w:b/>
                <w:kern w:val="0"/>
                <w:position w:val="0"/>
                <w:szCs w:val="22"/>
                <w:lang w:val="ru-RU" w:eastAsia="ru-RU" w:bidi="ar-SA"/>
              </w:rPr>
              <w:t>Вид отчетности</w:t>
            </w:r>
          </w:p>
        </w:tc>
        <w:tc>
          <w:tcPr>
            <w:tcW w:w="1642" w:type="pct"/>
          </w:tcPr>
          <w:p w14:paraId="33D9EE0C"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b/>
                <w:kern w:val="0"/>
                <w:position w:val="0"/>
                <w:szCs w:val="22"/>
                <w:lang w:val="ru-RU" w:eastAsia="ru-RU" w:bidi="ar-SA"/>
              </w:rPr>
            </w:pPr>
            <w:r w:rsidRPr="00BA6046">
              <w:rPr>
                <w:b/>
                <w:kern w:val="0"/>
                <w:position w:val="0"/>
                <w:szCs w:val="22"/>
                <w:lang w:val="ru-RU" w:eastAsia="ru-RU" w:bidi="ar-SA"/>
              </w:rPr>
              <w:t>Баллы</w:t>
            </w:r>
          </w:p>
        </w:tc>
      </w:tr>
      <w:tr w:rsidR="005C635E" w:rsidRPr="005C635E" w14:paraId="300145C8" w14:textId="77777777" w:rsidTr="00CA5732">
        <w:trPr>
          <w:jc w:val="center"/>
        </w:trPr>
        <w:tc>
          <w:tcPr>
            <w:tcW w:w="298" w:type="pct"/>
          </w:tcPr>
          <w:p w14:paraId="45394C1A" w14:textId="77777777" w:rsidR="005C635E" w:rsidRPr="00BA6046" w:rsidRDefault="005C635E" w:rsidP="005C635E">
            <w:pPr>
              <w:widowControl/>
              <w:autoSpaceDN/>
              <w:spacing w:after="200" w:line="276"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1.</w:t>
            </w:r>
          </w:p>
        </w:tc>
        <w:tc>
          <w:tcPr>
            <w:tcW w:w="3060" w:type="pct"/>
          </w:tcPr>
          <w:p w14:paraId="42295358" w14:textId="77777777" w:rsidR="005C635E" w:rsidRPr="00BA6046" w:rsidRDefault="005C635E" w:rsidP="005C635E">
            <w:pPr>
              <w:widowControl/>
              <w:autoSpaceDN/>
              <w:spacing w:after="200" w:line="276" w:lineRule="auto"/>
              <w:ind w:leftChars="0" w:left="0" w:firstLineChars="0" w:firstLine="0"/>
              <w:jc w:val="both"/>
              <w:textDirection w:val="lrTb"/>
              <w:textAlignment w:val="auto"/>
              <w:outlineLvl w:val="9"/>
              <w:rPr>
                <w:kern w:val="0"/>
                <w:position w:val="0"/>
                <w:szCs w:val="22"/>
                <w:lang w:val="ru-RU" w:eastAsia="ru-RU" w:bidi="ar-SA"/>
              </w:rPr>
            </w:pPr>
            <w:r w:rsidRPr="00BA6046">
              <w:rPr>
                <w:color w:val="000000"/>
                <w:kern w:val="0"/>
                <w:position w:val="0"/>
                <w:szCs w:val="22"/>
                <w:lang w:val="ru-RU" w:eastAsia="ru-RU" w:bidi="ar-SA"/>
              </w:rPr>
              <w:t>Работа в модуле</w:t>
            </w:r>
          </w:p>
        </w:tc>
        <w:tc>
          <w:tcPr>
            <w:tcW w:w="1642" w:type="pct"/>
          </w:tcPr>
          <w:p w14:paraId="466F1EE6"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kern w:val="0"/>
                <w:position w:val="0"/>
                <w:szCs w:val="22"/>
                <w:lang w:val="ru-RU" w:eastAsia="ru-RU" w:bidi="ar-SA"/>
              </w:rPr>
            </w:pPr>
            <w:r w:rsidRPr="00BA6046">
              <w:rPr>
                <w:kern w:val="0"/>
                <w:position w:val="0"/>
                <w:szCs w:val="22"/>
                <w:lang w:val="ru-RU" w:eastAsia="ru-RU" w:bidi="ar-SA"/>
              </w:rPr>
              <w:t>40</w:t>
            </w:r>
          </w:p>
        </w:tc>
      </w:tr>
      <w:tr w:rsidR="005C635E" w:rsidRPr="005C635E" w14:paraId="5E5DB200" w14:textId="77777777" w:rsidTr="00CA5732">
        <w:trPr>
          <w:trHeight w:val="256"/>
          <w:jc w:val="center"/>
        </w:trPr>
        <w:tc>
          <w:tcPr>
            <w:tcW w:w="298" w:type="pct"/>
          </w:tcPr>
          <w:p w14:paraId="3BDED689" w14:textId="77777777" w:rsidR="005C635E" w:rsidRPr="00BA6046" w:rsidRDefault="005C635E" w:rsidP="005C635E">
            <w:pPr>
              <w:widowControl/>
              <w:autoSpaceDN/>
              <w:spacing w:after="200" w:line="276"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2.</w:t>
            </w:r>
          </w:p>
        </w:tc>
        <w:tc>
          <w:tcPr>
            <w:tcW w:w="3060" w:type="pct"/>
          </w:tcPr>
          <w:p w14:paraId="6ED9072E" w14:textId="3CCB9969" w:rsidR="005C635E" w:rsidRPr="00BA6046" w:rsidRDefault="005C635E" w:rsidP="005C635E">
            <w:pPr>
              <w:widowControl/>
              <w:autoSpaceDN/>
              <w:spacing w:after="200" w:line="276"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Экзамен</w:t>
            </w:r>
          </w:p>
        </w:tc>
        <w:tc>
          <w:tcPr>
            <w:tcW w:w="1642" w:type="pct"/>
          </w:tcPr>
          <w:p w14:paraId="16F55F82"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kern w:val="0"/>
                <w:position w:val="0"/>
                <w:szCs w:val="22"/>
                <w:lang w:val="ru-RU" w:eastAsia="ru-RU" w:bidi="ar-SA"/>
              </w:rPr>
            </w:pPr>
            <w:r w:rsidRPr="00BA6046">
              <w:rPr>
                <w:kern w:val="0"/>
                <w:position w:val="0"/>
                <w:szCs w:val="22"/>
                <w:lang w:val="ru-RU" w:eastAsia="ru-RU" w:bidi="ar-SA"/>
              </w:rPr>
              <w:t>60</w:t>
            </w:r>
          </w:p>
        </w:tc>
      </w:tr>
      <w:tr w:rsidR="005C635E" w:rsidRPr="005C635E" w14:paraId="68552C20" w14:textId="77777777" w:rsidTr="00CA5732">
        <w:trPr>
          <w:jc w:val="center"/>
        </w:trPr>
        <w:tc>
          <w:tcPr>
            <w:tcW w:w="298" w:type="pct"/>
          </w:tcPr>
          <w:p w14:paraId="4B82978B" w14:textId="77777777" w:rsidR="005C635E" w:rsidRPr="00BA6046" w:rsidRDefault="005C635E" w:rsidP="005C635E">
            <w:pPr>
              <w:widowControl/>
              <w:autoSpaceDN/>
              <w:spacing w:after="200" w:line="276" w:lineRule="auto"/>
              <w:ind w:leftChars="0" w:left="0" w:firstLineChars="0" w:firstLine="0"/>
              <w:jc w:val="both"/>
              <w:textDirection w:val="lrTb"/>
              <w:textAlignment w:val="auto"/>
              <w:outlineLvl w:val="9"/>
              <w:rPr>
                <w:kern w:val="0"/>
                <w:position w:val="0"/>
                <w:szCs w:val="22"/>
                <w:lang w:val="ru-RU" w:eastAsia="ru-RU" w:bidi="ar-SA"/>
              </w:rPr>
            </w:pPr>
          </w:p>
        </w:tc>
        <w:tc>
          <w:tcPr>
            <w:tcW w:w="3060" w:type="pct"/>
          </w:tcPr>
          <w:p w14:paraId="6BFC9EC3" w14:textId="77777777" w:rsidR="005C635E" w:rsidRPr="00BA6046" w:rsidRDefault="005C635E" w:rsidP="005C635E">
            <w:pPr>
              <w:widowControl/>
              <w:autoSpaceDN/>
              <w:spacing w:after="200" w:line="276"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Итого:</w:t>
            </w:r>
          </w:p>
        </w:tc>
        <w:tc>
          <w:tcPr>
            <w:tcW w:w="1642" w:type="pct"/>
          </w:tcPr>
          <w:p w14:paraId="556394ED"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kern w:val="0"/>
                <w:position w:val="0"/>
                <w:szCs w:val="22"/>
                <w:lang w:val="ru-RU" w:eastAsia="ru-RU" w:bidi="ar-SA"/>
              </w:rPr>
            </w:pPr>
            <w:r w:rsidRPr="00BA6046">
              <w:rPr>
                <w:kern w:val="0"/>
                <w:position w:val="0"/>
                <w:szCs w:val="22"/>
                <w:lang w:val="ru-RU" w:eastAsia="ru-RU" w:bidi="ar-SA"/>
              </w:rPr>
              <w:t>100</w:t>
            </w:r>
          </w:p>
        </w:tc>
      </w:tr>
    </w:tbl>
    <w:p w14:paraId="268AB446" w14:textId="77777777" w:rsidR="005C635E" w:rsidRPr="005C635E" w:rsidRDefault="005C635E" w:rsidP="005C635E">
      <w:pPr>
        <w:keepNext/>
        <w:widowControl/>
        <w:autoSpaceDN/>
        <w:spacing w:after="160" w:line="259" w:lineRule="auto"/>
        <w:ind w:leftChars="0" w:left="0" w:firstLineChars="0" w:firstLine="0"/>
        <w:jc w:val="both"/>
        <w:textDirection w:val="lrTb"/>
        <w:textAlignment w:val="auto"/>
        <w:outlineLvl w:val="9"/>
        <w:rPr>
          <w:rFonts w:eastAsia="Calibri"/>
          <w:b/>
          <w:bCs/>
          <w:kern w:val="0"/>
          <w:position w:val="0"/>
          <w:sz w:val="28"/>
          <w:szCs w:val="28"/>
          <w:highlight w:val="green"/>
          <w:lang w:val="ru-RU" w:eastAsia="en-US" w:bidi="ar-SA"/>
        </w:rPr>
      </w:pPr>
    </w:p>
    <w:p w14:paraId="3232A371" w14:textId="77777777" w:rsidR="005C635E" w:rsidRPr="00BA6046" w:rsidRDefault="005C635E" w:rsidP="005C635E">
      <w:pPr>
        <w:widowControl/>
        <w:autoSpaceDN/>
        <w:spacing w:after="200" w:line="276" w:lineRule="auto"/>
        <w:ind w:leftChars="0" w:left="0" w:firstLineChars="0" w:firstLine="708"/>
        <w:jc w:val="both"/>
        <w:textDirection w:val="lrTb"/>
        <w:textAlignment w:val="auto"/>
        <w:outlineLvl w:val="9"/>
        <w:rPr>
          <w:b/>
          <w:kern w:val="0"/>
          <w:position w:val="0"/>
          <w:szCs w:val="22"/>
          <w:lang w:val="ru-RU" w:eastAsia="ru-RU" w:bidi="ar-SA"/>
        </w:rPr>
      </w:pPr>
      <w:r w:rsidRPr="00BA6046">
        <w:rPr>
          <w:b/>
          <w:kern w:val="0"/>
          <w:position w:val="0"/>
          <w:szCs w:val="22"/>
          <w:lang w:val="ru-RU" w:eastAsia="ru-RU" w:bidi="ar-SA"/>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5763"/>
        <w:gridCol w:w="3387"/>
      </w:tblGrid>
      <w:tr w:rsidR="005C635E" w:rsidRPr="00BA6046" w14:paraId="4C6C6DB0" w14:textId="77777777" w:rsidTr="00CA5732">
        <w:tc>
          <w:tcPr>
            <w:tcW w:w="248" w:type="pct"/>
          </w:tcPr>
          <w:p w14:paraId="5BB500DD"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b/>
                <w:kern w:val="0"/>
                <w:position w:val="0"/>
                <w:szCs w:val="22"/>
                <w:lang w:val="ru-RU" w:eastAsia="ru-RU" w:bidi="ar-SA"/>
              </w:rPr>
            </w:pPr>
            <w:r w:rsidRPr="00BA6046">
              <w:rPr>
                <w:b/>
                <w:kern w:val="0"/>
                <w:position w:val="0"/>
                <w:szCs w:val="22"/>
                <w:lang w:val="ru-RU" w:eastAsia="ru-RU" w:bidi="ar-SA"/>
              </w:rPr>
              <w:t>№</w:t>
            </w:r>
          </w:p>
        </w:tc>
        <w:tc>
          <w:tcPr>
            <w:tcW w:w="2993" w:type="pct"/>
          </w:tcPr>
          <w:p w14:paraId="49EEFDD2"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b/>
                <w:kern w:val="0"/>
                <w:position w:val="0"/>
                <w:szCs w:val="22"/>
                <w:lang w:val="ru-RU" w:eastAsia="ru-RU" w:bidi="ar-SA"/>
              </w:rPr>
            </w:pPr>
            <w:r w:rsidRPr="00BA6046">
              <w:rPr>
                <w:b/>
                <w:kern w:val="0"/>
                <w:position w:val="0"/>
                <w:szCs w:val="22"/>
                <w:lang w:val="ru-RU" w:eastAsia="ru-RU" w:bidi="ar-SA"/>
              </w:rPr>
              <w:t>Формы текущего контроля</w:t>
            </w:r>
          </w:p>
        </w:tc>
        <w:tc>
          <w:tcPr>
            <w:tcW w:w="1759" w:type="pct"/>
          </w:tcPr>
          <w:p w14:paraId="708C2B77" w14:textId="77777777" w:rsidR="005C635E" w:rsidRPr="00BA6046" w:rsidRDefault="005C635E" w:rsidP="005C635E">
            <w:pPr>
              <w:widowControl/>
              <w:autoSpaceDN/>
              <w:spacing w:after="200" w:line="276" w:lineRule="auto"/>
              <w:ind w:leftChars="0" w:left="0" w:firstLineChars="0" w:firstLine="0"/>
              <w:jc w:val="center"/>
              <w:textDirection w:val="lrTb"/>
              <w:textAlignment w:val="auto"/>
              <w:outlineLvl w:val="9"/>
              <w:rPr>
                <w:b/>
                <w:kern w:val="0"/>
                <w:position w:val="0"/>
                <w:szCs w:val="22"/>
                <w:lang w:val="ru-RU" w:eastAsia="ru-RU" w:bidi="ar-SA"/>
              </w:rPr>
            </w:pPr>
            <w:r w:rsidRPr="00BA6046">
              <w:rPr>
                <w:b/>
                <w:kern w:val="0"/>
                <w:position w:val="0"/>
                <w:szCs w:val="22"/>
                <w:lang w:val="ru-RU" w:eastAsia="ru-RU" w:bidi="ar-SA"/>
              </w:rPr>
              <w:t>Количество баллов</w:t>
            </w:r>
          </w:p>
        </w:tc>
      </w:tr>
      <w:tr w:rsidR="005C635E" w:rsidRPr="00BA6046" w14:paraId="03D89F51" w14:textId="77777777" w:rsidTr="00CA5732">
        <w:tc>
          <w:tcPr>
            <w:tcW w:w="248" w:type="pct"/>
          </w:tcPr>
          <w:p w14:paraId="76B8E3B5"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1.</w:t>
            </w:r>
          </w:p>
        </w:tc>
        <w:tc>
          <w:tcPr>
            <w:tcW w:w="2993" w:type="pct"/>
          </w:tcPr>
          <w:p w14:paraId="2E0490BD"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 xml:space="preserve">Активная работа на семинарском занятии (в том числе блиц-опрос по теме) </w:t>
            </w:r>
          </w:p>
        </w:tc>
        <w:tc>
          <w:tcPr>
            <w:tcW w:w="1759" w:type="pct"/>
          </w:tcPr>
          <w:p w14:paraId="0031716A" w14:textId="77777777" w:rsidR="005C635E" w:rsidRPr="00BA6046" w:rsidRDefault="005C635E" w:rsidP="005C635E">
            <w:pPr>
              <w:widowControl/>
              <w:autoSpaceDN/>
              <w:spacing w:line="240" w:lineRule="auto"/>
              <w:ind w:leftChars="0" w:left="0" w:firstLineChars="0" w:firstLine="0"/>
              <w:jc w:val="center"/>
              <w:textDirection w:val="lrTb"/>
              <w:textAlignment w:val="auto"/>
              <w:outlineLvl w:val="9"/>
              <w:rPr>
                <w:kern w:val="0"/>
                <w:position w:val="0"/>
                <w:szCs w:val="22"/>
                <w:lang w:val="ru-RU" w:eastAsia="ru-RU" w:bidi="ar-SA"/>
              </w:rPr>
            </w:pPr>
            <w:r w:rsidRPr="00BA6046">
              <w:rPr>
                <w:kern w:val="0"/>
                <w:position w:val="0"/>
                <w:szCs w:val="22"/>
                <w:lang w:val="ru-RU" w:eastAsia="ru-RU" w:bidi="ar-SA"/>
              </w:rPr>
              <w:t>12</w:t>
            </w:r>
          </w:p>
        </w:tc>
      </w:tr>
      <w:tr w:rsidR="005C635E" w:rsidRPr="00BA6046" w14:paraId="469D927A" w14:textId="77777777" w:rsidTr="00CA5732">
        <w:tc>
          <w:tcPr>
            <w:tcW w:w="248" w:type="pct"/>
          </w:tcPr>
          <w:p w14:paraId="2864958F"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2.</w:t>
            </w:r>
          </w:p>
        </w:tc>
        <w:tc>
          <w:tcPr>
            <w:tcW w:w="2993" w:type="pct"/>
          </w:tcPr>
          <w:p w14:paraId="35CA5A77"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Посещение</w:t>
            </w:r>
          </w:p>
        </w:tc>
        <w:tc>
          <w:tcPr>
            <w:tcW w:w="1759" w:type="pct"/>
          </w:tcPr>
          <w:p w14:paraId="2EFD4DC7" w14:textId="77777777" w:rsidR="005C635E" w:rsidRPr="00BA6046" w:rsidRDefault="005C635E" w:rsidP="005C635E">
            <w:pPr>
              <w:widowControl/>
              <w:autoSpaceDN/>
              <w:spacing w:line="240" w:lineRule="auto"/>
              <w:ind w:leftChars="0" w:left="0" w:firstLineChars="0" w:firstLine="0"/>
              <w:jc w:val="center"/>
              <w:textDirection w:val="lrTb"/>
              <w:textAlignment w:val="auto"/>
              <w:outlineLvl w:val="9"/>
              <w:rPr>
                <w:kern w:val="0"/>
                <w:position w:val="0"/>
                <w:szCs w:val="22"/>
                <w:lang w:val="ru-RU" w:eastAsia="ru-RU" w:bidi="ar-SA"/>
              </w:rPr>
            </w:pPr>
            <w:r w:rsidRPr="00BA6046">
              <w:rPr>
                <w:kern w:val="0"/>
                <w:position w:val="0"/>
                <w:szCs w:val="22"/>
                <w:lang w:val="ru-RU" w:eastAsia="ru-RU" w:bidi="ar-SA"/>
              </w:rPr>
              <w:t>6</w:t>
            </w:r>
          </w:p>
        </w:tc>
      </w:tr>
      <w:tr w:rsidR="005C635E" w:rsidRPr="00BA6046" w14:paraId="27475294" w14:textId="77777777" w:rsidTr="00CA5732">
        <w:tc>
          <w:tcPr>
            <w:tcW w:w="248" w:type="pct"/>
          </w:tcPr>
          <w:p w14:paraId="26091B3A"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3.</w:t>
            </w:r>
          </w:p>
        </w:tc>
        <w:tc>
          <w:tcPr>
            <w:tcW w:w="2993" w:type="pct"/>
          </w:tcPr>
          <w:p w14:paraId="46664FCB"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Выполнение заранее подготовленных для выступления на семинаре докладов, выступлений, презентаций (по перечню, предложенному преподавателем, ведущим семинары)</w:t>
            </w:r>
          </w:p>
        </w:tc>
        <w:tc>
          <w:tcPr>
            <w:tcW w:w="1759" w:type="pct"/>
          </w:tcPr>
          <w:p w14:paraId="5E1002C6" w14:textId="77777777" w:rsidR="005C635E" w:rsidRPr="00BA6046" w:rsidRDefault="005C635E" w:rsidP="005C635E">
            <w:pPr>
              <w:widowControl/>
              <w:autoSpaceDN/>
              <w:spacing w:line="240" w:lineRule="auto"/>
              <w:ind w:leftChars="0" w:left="0" w:firstLineChars="0" w:firstLine="0"/>
              <w:jc w:val="center"/>
              <w:textDirection w:val="lrTb"/>
              <w:textAlignment w:val="auto"/>
              <w:outlineLvl w:val="9"/>
              <w:rPr>
                <w:kern w:val="0"/>
                <w:position w:val="0"/>
                <w:szCs w:val="22"/>
                <w:lang w:val="ru-RU" w:eastAsia="ru-RU" w:bidi="ar-SA"/>
              </w:rPr>
            </w:pPr>
            <w:r w:rsidRPr="00BA6046">
              <w:rPr>
                <w:kern w:val="0"/>
                <w:position w:val="0"/>
                <w:szCs w:val="22"/>
                <w:lang w:val="ru-RU" w:eastAsia="ru-RU" w:bidi="ar-SA"/>
              </w:rPr>
              <w:t>12</w:t>
            </w:r>
          </w:p>
        </w:tc>
      </w:tr>
      <w:tr w:rsidR="005C635E" w:rsidRPr="00BA6046" w14:paraId="2EFACB26" w14:textId="77777777" w:rsidTr="00CA5732">
        <w:tc>
          <w:tcPr>
            <w:tcW w:w="248" w:type="pct"/>
          </w:tcPr>
          <w:p w14:paraId="7637B9C6"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4.</w:t>
            </w:r>
          </w:p>
        </w:tc>
        <w:tc>
          <w:tcPr>
            <w:tcW w:w="2993" w:type="pct"/>
          </w:tcPr>
          <w:p w14:paraId="52DEE21B" w14:textId="4715DD21"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Выполнение и защита контрольной работы</w:t>
            </w:r>
          </w:p>
        </w:tc>
        <w:tc>
          <w:tcPr>
            <w:tcW w:w="1759" w:type="pct"/>
          </w:tcPr>
          <w:p w14:paraId="4B950557" w14:textId="77777777" w:rsidR="005C635E" w:rsidRPr="00BA6046" w:rsidRDefault="005C635E" w:rsidP="005C635E">
            <w:pPr>
              <w:widowControl/>
              <w:autoSpaceDN/>
              <w:spacing w:line="240" w:lineRule="auto"/>
              <w:ind w:leftChars="0" w:left="0" w:firstLineChars="0" w:firstLine="0"/>
              <w:jc w:val="center"/>
              <w:textDirection w:val="lrTb"/>
              <w:textAlignment w:val="auto"/>
              <w:outlineLvl w:val="9"/>
              <w:rPr>
                <w:kern w:val="0"/>
                <w:position w:val="0"/>
                <w:szCs w:val="22"/>
                <w:lang w:val="ru-RU" w:eastAsia="ru-RU" w:bidi="ar-SA"/>
              </w:rPr>
            </w:pPr>
            <w:r w:rsidRPr="00BA6046">
              <w:rPr>
                <w:kern w:val="0"/>
                <w:position w:val="0"/>
                <w:szCs w:val="22"/>
                <w:lang w:val="ru-RU" w:eastAsia="ru-RU" w:bidi="ar-SA"/>
              </w:rPr>
              <w:t>10</w:t>
            </w:r>
          </w:p>
        </w:tc>
      </w:tr>
      <w:tr w:rsidR="005C635E" w:rsidRPr="005C635E" w14:paraId="293A6693" w14:textId="77777777" w:rsidTr="00CA5732">
        <w:tc>
          <w:tcPr>
            <w:tcW w:w="248" w:type="pct"/>
          </w:tcPr>
          <w:p w14:paraId="665043E6"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p>
        </w:tc>
        <w:tc>
          <w:tcPr>
            <w:tcW w:w="2993" w:type="pct"/>
          </w:tcPr>
          <w:p w14:paraId="3049B941" w14:textId="77777777" w:rsidR="005C635E" w:rsidRPr="00BA6046" w:rsidRDefault="005C635E" w:rsidP="005C635E">
            <w:pPr>
              <w:widowControl/>
              <w:autoSpaceDN/>
              <w:spacing w:line="240" w:lineRule="auto"/>
              <w:ind w:leftChars="0" w:left="0" w:firstLineChars="0" w:firstLine="0"/>
              <w:jc w:val="both"/>
              <w:textDirection w:val="lrTb"/>
              <w:textAlignment w:val="auto"/>
              <w:outlineLvl w:val="9"/>
              <w:rPr>
                <w:kern w:val="0"/>
                <w:position w:val="0"/>
                <w:szCs w:val="22"/>
                <w:lang w:val="ru-RU" w:eastAsia="ru-RU" w:bidi="ar-SA"/>
              </w:rPr>
            </w:pPr>
            <w:r w:rsidRPr="00BA6046">
              <w:rPr>
                <w:kern w:val="0"/>
                <w:position w:val="0"/>
                <w:szCs w:val="22"/>
                <w:lang w:val="ru-RU" w:eastAsia="ru-RU" w:bidi="ar-SA"/>
              </w:rPr>
              <w:t>Итого</w:t>
            </w:r>
          </w:p>
        </w:tc>
        <w:tc>
          <w:tcPr>
            <w:tcW w:w="1759" w:type="pct"/>
          </w:tcPr>
          <w:p w14:paraId="1754BF45" w14:textId="77777777" w:rsidR="005C635E" w:rsidRPr="00BA6046" w:rsidRDefault="005C635E" w:rsidP="005C635E">
            <w:pPr>
              <w:widowControl/>
              <w:autoSpaceDN/>
              <w:spacing w:line="240" w:lineRule="auto"/>
              <w:ind w:leftChars="0" w:left="0" w:firstLineChars="0" w:firstLine="0"/>
              <w:jc w:val="center"/>
              <w:textDirection w:val="lrTb"/>
              <w:textAlignment w:val="auto"/>
              <w:outlineLvl w:val="9"/>
              <w:rPr>
                <w:kern w:val="0"/>
                <w:position w:val="0"/>
                <w:szCs w:val="22"/>
                <w:lang w:val="ru-RU" w:eastAsia="ru-RU" w:bidi="ar-SA"/>
              </w:rPr>
            </w:pPr>
            <w:r w:rsidRPr="00BA6046">
              <w:rPr>
                <w:kern w:val="0"/>
                <w:position w:val="0"/>
                <w:szCs w:val="22"/>
                <w:lang w:val="ru-RU" w:eastAsia="ru-RU" w:bidi="ar-SA"/>
              </w:rPr>
              <w:t>40</w:t>
            </w:r>
          </w:p>
        </w:tc>
      </w:tr>
    </w:tbl>
    <w:p w14:paraId="407DEB32" w14:textId="7036266D" w:rsidR="005C635E" w:rsidRPr="005C635E" w:rsidRDefault="00BA6046" w:rsidP="005C635E">
      <w:pPr>
        <w:keepNext/>
        <w:widowControl/>
        <w:autoSpaceDN/>
        <w:spacing w:after="160" w:line="259" w:lineRule="auto"/>
        <w:ind w:leftChars="0" w:left="0" w:firstLineChars="0" w:firstLine="0"/>
        <w:jc w:val="both"/>
        <w:textDirection w:val="lrTb"/>
        <w:textAlignment w:val="auto"/>
        <w:outlineLvl w:val="9"/>
        <w:rPr>
          <w:rFonts w:eastAsia="Calibri"/>
          <w:b/>
          <w:bCs/>
          <w:color w:val="FF0000"/>
          <w:kern w:val="0"/>
          <w:position w:val="0"/>
          <w:sz w:val="28"/>
          <w:szCs w:val="28"/>
          <w:lang w:val="ru-RU" w:eastAsia="en-US" w:bidi="ar-SA"/>
        </w:rPr>
      </w:pPr>
      <w:r>
        <w:rPr>
          <w:rFonts w:eastAsia="Calibri"/>
          <w:b/>
          <w:bCs/>
          <w:color w:val="FF0000"/>
          <w:kern w:val="0"/>
          <w:position w:val="0"/>
          <w:sz w:val="28"/>
          <w:szCs w:val="28"/>
          <w:lang w:val="ru-RU" w:eastAsia="en-US" w:bidi="ar-SA"/>
        </w:rPr>
        <w:t xml:space="preserve"> </w:t>
      </w:r>
    </w:p>
    <w:p w14:paraId="442B0F40" w14:textId="35B9B108" w:rsidR="00E61941" w:rsidRDefault="00E61941" w:rsidP="00BA6046">
      <w:pPr>
        <w:pBdr>
          <w:top w:val="nil"/>
          <w:left w:val="nil"/>
          <w:bottom w:val="nil"/>
          <w:right w:val="nil"/>
          <w:between w:val="nil"/>
        </w:pBdr>
        <w:spacing w:line="240" w:lineRule="auto"/>
        <w:ind w:leftChars="0" w:left="0" w:firstLineChars="0" w:firstLine="0"/>
        <w:rPr>
          <w:color w:val="000000"/>
          <w:sz w:val="26"/>
          <w:szCs w:val="26"/>
          <w:lang w:val="ru-RU"/>
        </w:rPr>
      </w:pPr>
    </w:p>
    <w:p w14:paraId="42F4EFA1" w14:textId="77777777" w:rsidR="005C65F1" w:rsidRDefault="005C65F1" w:rsidP="005C65F1">
      <w:pPr>
        <w:pBdr>
          <w:top w:val="nil"/>
          <w:left w:val="nil"/>
          <w:bottom w:val="nil"/>
          <w:right w:val="nil"/>
          <w:between w:val="nil"/>
        </w:pBdr>
        <w:spacing w:line="254" w:lineRule="auto"/>
        <w:ind w:left="1" w:right="721" w:hanging="3"/>
        <w:jc w:val="center"/>
        <w:rPr>
          <w:b/>
          <w:color w:val="000000"/>
          <w:sz w:val="28"/>
          <w:szCs w:val="28"/>
        </w:rPr>
      </w:pPr>
      <w:r>
        <w:rPr>
          <w:b/>
          <w:color w:val="000000"/>
          <w:sz w:val="28"/>
          <w:szCs w:val="28"/>
        </w:rPr>
        <w:t xml:space="preserve">Типовые задания для текущего контроля </w:t>
      </w:r>
    </w:p>
    <w:p w14:paraId="4999C41C" w14:textId="77777777" w:rsidR="005C65F1" w:rsidRDefault="005C65F1" w:rsidP="005C65F1">
      <w:pPr>
        <w:pBdr>
          <w:top w:val="nil"/>
          <w:left w:val="nil"/>
          <w:bottom w:val="nil"/>
          <w:right w:val="nil"/>
          <w:between w:val="nil"/>
        </w:pBdr>
        <w:spacing w:line="254" w:lineRule="auto"/>
        <w:ind w:left="0" w:hanging="2"/>
        <w:rPr>
          <w:color w:val="000000"/>
          <w:sz w:val="16"/>
          <w:szCs w:val="16"/>
        </w:rPr>
      </w:pPr>
      <w:r>
        <w:rPr>
          <w:color w:val="000000"/>
          <w:sz w:val="16"/>
          <w:szCs w:val="16"/>
        </w:rPr>
        <w:t xml:space="preserve"> </w:t>
      </w:r>
    </w:p>
    <w:p w14:paraId="2B055119" w14:textId="77777777" w:rsidR="005C65F1" w:rsidRDefault="005C65F1" w:rsidP="005C65F1">
      <w:pPr>
        <w:pBdr>
          <w:top w:val="nil"/>
          <w:left w:val="nil"/>
          <w:bottom w:val="nil"/>
          <w:right w:val="nil"/>
          <w:between w:val="nil"/>
        </w:pBdr>
        <w:spacing w:after="110" w:line="254" w:lineRule="auto"/>
        <w:ind w:left="0" w:hanging="2"/>
        <w:rPr>
          <w:color w:val="000000"/>
          <w:sz w:val="16"/>
          <w:szCs w:val="16"/>
        </w:rPr>
      </w:pPr>
      <w:r>
        <w:rPr>
          <w:color w:val="000000"/>
          <w:sz w:val="16"/>
          <w:szCs w:val="16"/>
        </w:rPr>
        <w:t xml:space="preserve"> </w:t>
      </w:r>
    </w:p>
    <w:p w14:paraId="0604E747" w14:textId="77777777" w:rsidR="005C65F1" w:rsidRPr="007441B3" w:rsidRDefault="005C65F1" w:rsidP="005C65F1">
      <w:pPr>
        <w:pBdr>
          <w:top w:val="nil"/>
          <w:left w:val="nil"/>
          <w:bottom w:val="nil"/>
          <w:right w:val="nil"/>
          <w:between w:val="nil"/>
        </w:pBdr>
        <w:spacing w:line="254" w:lineRule="auto"/>
        <w:ind w:left="1" w:right="721" w:hanging="3"/>
        <w:jc w:val="center"/>
        <w:rPr>
          <w:b/>
          <w:color w:val="000000"/>
          <w:sz w:val="28"/>
          <w:szCs w:val="28"/>
          <w:lang w:val="en-US"/>
        </w:rPr>
      </w:pPr>
      <w:r>
        <w:rPr>
          <w:b/>
          <w:color w:val="000000"/>
          <w:sz w:val="28"/>
          <w:szCs w:val="28"/>
        </w:rPr>
        <w:t>Тема</w:t>
      </w:r>
      <w:r w:rsidRPr="007441B3">
        <w:rPr>
          <w:b/>
          <w:color w:val="000000"/>
          <w:sz w:val="28"/>
          <w:szCs w:val="28"/>
          <w:lang w:val="en-US"/>
        </w:rPr>
        <w:t xml:space="preserve"> № 1 «The United Kingdom and Northern Ireland» </w:t>
      </w:r>
    </w:p>
    <w:p w14:paraId="0529554E" w14:textId="77777777" w:rsidR="005C65F1" w:rsidRPr="007441B3" w:rsidRDefault="005C65F1" w:rsidP="005C65F1">
      <w:pPr>
        <w:pBdr>
          <w:top w:val="nil"/>
          <w:left w:val="nil"/>
          <w:bottom w:val="nil"/>
          <w:right w:val="nil"/>
          <w:between w:val="nil"/>
        </w:pBdr>
        <w:spacing w:after="23" w:line="254" w:lineRule="auto"/>
        <w:ind w:left="1" w:hanging="3"/>
        <w:jc w:val="center"/>
        <w:rPr>
          <w:b/>
          <w:color w:val="000000"/>
          <w:sz w:val="28"/>
          <w:szCs w:val="28"/>
          <w:lang w:val="en-US"/>
        </w:rPr>
      </w:pPr>
      <w:r w:rsidRPr="007441B3">
        <w:rPr>
          <w:b/>
          <w:color w:val="000000"/>
          <w:sz w:val="28"/>
          <w:szCs w:val="28"/>
          <w:lang w:val="en-US"/>
        </w:rPr>
        <w:t xml:space="preserve"> </w:t>
      </w:r>
    </w:p>
    <w:p w14:paraId="1DBA41E4" w14:textId="77777777" w:rsidR="005C65F1" w:rsidRDefault="005C65F1" w:rsidP="005C65F1">
      <w:pPr>
        <w:keepNext/>
        <w:keepLines/>
        <w:widowControl/>
        <w:numPr>
          <w:ilvl w:val="0"/>
          <w:numId w:val="20"/>
        </w:numPr>
        <w:pBdr>
          <w:top w:val="nil"/>
          <w:left w:val="nil"/>
          <w:bottom w:val="nil"/>
          <w:right w:val="nil"/>
          <w:between w:val="nil"/>
        </w:pBdr>
        <w:autoSpaceDN/>
        <w:spacing w:line="254" w:lineRule="auto"/>
        <w:ind w:leftChars="0" w:left="1" w:right="709" w:firstLineChars="0" w:hanging="3"/>
        <w:jc w:val="center"/>
        <w:textDirection w:val="lrTb"/>
        <w:textAlignment w:val="auto"/>
        <w:outlineLvl w:val="9"/>
        <w:rPr>
          <w:b/>
          <w:color w:val="000000"/>
          <w:sz w:val="28"/>
          <w:szCs w:val="28"/>
        </w:rPr>
      </w:pPr>
      <w:r>
        <w:rPr>
          <w:b/>
          <w:color w:val="000000"/>
          <w:sz w:val="28"/>
          <w:szCs w:val="28"/>
        </w:rPr>
        <w:t xml:space="preserve">Практическое задание 1 </w:t>
      </w:r>
    </w:p>
    <w:p w14:paraId="0D7E9648" w14:textId="77777777" w:rsidR="005C65F1" w:rsidRDefault="005C65F1" w:rsidP="005C65F1">
      <w:pPr>
        <w:pBdr>
          <w:top w:val="nil"/>
          <w:left w:val="nil"/>
          <w:bottom w:val="nil"/>
          <w:right w:val="nil"/>
          <w:between w:val="nil"/>
        </w:pBdr>
        <w:spacing w:line="254" w:lineRule="auto"/>
        <w:ind w:left="1" w:hanging="3"/>
        <w:rPr>
          <w:b/>
          <w:color w:val="000000"/>
          <w:sz w:val="28"/>
          <w:szCs w:val="28"/>
        </w:rPr>
      </w:pPr>
      <w:r>
        <w:rPr>
          <w:b/>
          <w:color w:val="000000"/>
          <w:sz w:val="28"/>
          <w:szCs w:val="28"/>
        </w:rPr>
        <w:t xml:space="preserve"> </w:t>
      </w:r>
    </w:p>
    <w:p w14:paraId="4C580273" w14:textId="77777777" w:rsidR="005C65F1" w:rsidRDefault="005C65F1" w:rsidP="005C65F1">
      <w:pPr>
        <w:pBdr>
          <w:top w:val="nil"/>
          <w:left w:val="nil"/>
          <w:bottom w:val="nil"/>
          <w:right w:val="nil"/>
          <w:between w:val="nil"/>
        </w:pBdr>
        <w:spacing w:after="11" w:line="264" w:lineRule="auto"/>
        <w:ind w:left="1" w:right="424" w:hanging="3"/>
        <w:rPr>
          <w:b/>
          <w:color w:val="000000"/>
          <w:sz w:val="28"/>
          <w:szCs w:val="28"/>
          <w:lang w:val="en-US"/>
        </w:rPr>
      </w:pPr>
      <w:r w:rsidRPr="007441B3">
        <w:rPr>
          <w:b/>
          <w:color w:val="000000"/>
          <w:sz w:val="28"/>
          <w:szCs w:val="28"/>
          <w:lang w:val="en-US"/>
        </w:rPr>
        <w:t>Task 1</w:t>
      </w:r>
      <w:r w:rsidR="003A3ED7">
        <w:rPr>
          <w:b/>
          <w:color w:val="000000"/>
          <w:sz w:val="28"/>
          <w:szCs w:val="28"/>
          <w:lang w:val="en-US"/>
        </w:rPr>
        <w:t xml:space="preserve"> </w:t>
      </w:r>
      <w:proofErr w:type="gramStart"/>
      <w:r w:rsidRPr="007441B3">
        <w:rPr>
          <w:b/>
          <w:color w:val="000000"/>
          <w:sz w:val="28"/>
          <w:szCs w:val="28"/>
          <w:lang w:val="en-US"/>
        </w:rPr>
        <w:t>Put</w:t>
      </w:r>
      <w:proofErr w:type="gramEnd"/>
      <w:r w:rsidRPr="007441B3">
        <w:rPr>
          <w:b/>
          <w:color w:val="000000"/>
          <w:sz w:val="28"/>
          <w:szCs w:val="28"/>
          <w:lang w:val="en-US"/>
        </w:rPr>
        <w:t xml:space="preserve"> the events in the order they happened. </w:t>
      </w:r>
    </w:p>
    <w:p w14:paraId="6762DBC1" w14:textId="77777777"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proofErr w:type="gramStart"/>
      <w:r w:rsidRPr="007441B3">
        <w:rPr>
          <w:color w:val="000000"/>
          <w:sz w:val="28"/>
          <w:szCs w:val="28"/>
          <w:lang w:val="en-US"/>
        </w:rPr>
        <w:t>a</w:t>
      </w:r>
      <w:proofErr w:type="gramEnd"/>
      <w:r w:rsidRPr="007441B3">
        <w:rPr>
          <w:color w:val="000000"/>
          <w:sz w:val="28"/>
          <w:szCs w:val="28"/>
          <w:lang w:val="en-US"/>
        </w:rPr>
        <w:t xml:space="preserve"> Industry started to g</w:t>
      </w:r>
      <w:r>
        <w:rPr>
          <w:color w:val="000000"/>
          <w:sz w:val="28"/>
          <w:szCs w:val="28"/>
          <w:lang w:val="en-US"/>
        </w:rPr>
        <w:t>row during the Georgian period.</w:t>
      </w:r>
      <w:r w:rsidRPr="007441B3">
        <w:rPr>
          <w:color w:val="000000"/>
          <w:sz w:val="28"/>
          <w:szCs w:val="28"/>
          <w:lang w:val="en-US"/>
        </w:rPr>
        <w:t xml:space="preserve"> </w:t>
      </w:r>
    </w:p>
    <w:p w14:paraId="56955D1E" w14:textId="77777777"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proofErr w:type="gramStart"/>
      <w:r w:rsidRPr="007441B3">
        <w:rPr>
          <w:color w:val="000000"/>
          <w:sz w:val="28"/>
          <w:szCs w:val="28"/>
          <w:lang w:val="en-US"/>
        </w:rPr>
        <w:t>b</w:t>
      </w:r>
      <w:proofErr w:type="gramEnd"/>
      <w:r w:rsidRPr="007441B3">
        <w:rPr>
          <w:color w:val="000000"/>
          <w:sz w:val="28"/>
          <w:szCs w:val="28"/>
          <w:lang w:val="en-US"/>
        </w:rPr>
        <w:t xml:space="preserve"> Henry the Eighth introduced a new form of the Christian religion.  </w:t>
      </w:r>
    </w:p>
    <w:p w14:paraId="3B223837" w14:textId="77777777"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proofErr w:type="gramStart"/>
      <w:r>
        <w:rPr>
          <w:color w:val="000000"/>
          <w:sz w:val="28"/>
          <w:szCs w:val="28"/>
          <w:lang w:val="en-US"/>
        </w:rPr>
        <w:t>с</w:t>
      </w:r>
      <w:proofErr w:type="gramEnd"/>
      <w:r w:rsidRPr="007441B3">
        <w:rPr>
          <w:color w:val="000000"/>
          <w:sz w:val="28"/>
          <w:szCs w:val="28"/>
          <w:lang w:val="en-US"/>
        </w:rPr>
        <w:t xml:space="preserve"> After Edward</w:t>
      </w:r>
      <w:r>
        <w:rPr>
          <w:color w:val="000000"/>
          <w:sz w:val="28"/>
          <w:szCs w:val="28"/>
          <w:lang w:val="en-US"/>
        </w:rPr>
        <w:t xml:space="preserve"> died, Harold became the king.</w:t>
      </w:r>
    </w:p>
    <w:p w14:paraId="2AD37A89" w14:textId="77777777"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proofErr w:type="gramStart"/>
      <w:r w:rsidRPr="007441B3">
        <w:rPr>
          <w:color w:val="000000"/>
          <w:sz w:val="28"/>
          <w:szCs w:val="28"/>
          <w:lang w:val="en-US"/>
        </w:rPr>
        <w:t>d</w:t>
      </w:r>
      <w:proofErr w:type="gramEnd"/>
      <w:r w:rsidRPr="007441B3">
        <w:rPr>
          <w:color w:val="000000"/>
          <w:sz w:val="28"/>
          <w:szCs w:val="28"/>
          <w:lang w:val="en-US"/>
        </w:rPr>
        <w:t xml:space="preserve"> Women were given the vote in the early part of the twentieth century. </w:t>
      </w:r>
    </w:p>
    <w:p w14:paraId="0E10AA78" w14:textId="77777777"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lastRenderedPageBreak/>
        <w:t xml:space="preserve"> </w:t>
      </w:r>
      <w:proofErr w:type="gramStart"/>
      <w:r w:rsidRPr="007441B3">
        <w:rPr>
          <w:color w:val="000000"/>
          <w:sz w:val="28"/>
          <w:szCs w:val="28"/>
          <w:lang w:val="en-US"/>
        </w:rPr>
        <w:t>e</w:t>
      </w:r>
      <w:proofErr w:type="gramEnd"/>
      <w:r w:rsidRPr="007441B3">
        <w:rPr>
          <w:color w:val="000000"/>
          <w:sz w:val="28"/>
          <w:szCs w:val="28"/>
          <w:lang w:val="en-US"/>
        </w:rPr>
        <w:t xml:space="preserve"> William the Conqueror won the Battle of Hastings and became the king. </w:t>
      </w:r>
    </w:p>
    <w:p w14:paraId="3068891F" w14:textId="77777777" w:rsidR="005C65F1"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 xml:space="preserve"> </w:t>
      </w:r>
      <w:proofErr w:type="gramStart"/>
      <w:r>
        <w:rPr>
          <w:color w:val="000000"/>
          <w:sz w:val="28"/>
          <w:szCs w:val="28"/>
          <w:lang w:val="en-US"/>
        </w:rPr>
        <w:t>f</w:t>
      </w:r>
      <w:proofErr w:type="gramEnd"/>
      <w:r>
        <w:rPr>
          <w:color w:val="000000"/>
          <w:sz w:val="28"/>
          <w:szCs w:val="28"/>
          <w:lang w:val="en-US"/>
        </w:rPr>
        <w:t xml:space="preserve"> The Romans came to England. </w:t>
      </w:r>
    </w:p>
    <w:p w14:paraId="356147B3" w14:textId="77777777" w:rsidR="003A3ED7"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g</w:t>
      </w:r>
      <w:proofErr w:type="gramEnd"/>
      <w:r w:rsidRPr="007441B3">
        <w:rPr>
          <w:color w:val="000000"/>
          <w:sz w:val="28"/>
          <w:szCs w:val="28"/>
          <w:lang w:val="en-US"/>
        </w:rPr>
        <w:t xml:space="preserve"> Queen Vic</w:t>
      </w:r>
      <w:r w:rsidR="003A3ED7">
        <w:rPr>
          <w:color w:val="000000"/>
          <w:sz w:val="28"/>
          <w:szCs w:val="28"/>
          <w:lang w:val="en-US"/>
        </w:rPr>
        <w:t>toria ruled the UK for 64 years.</w:t>
      </w:r>
    </w:p>
    <w:p w14:paraId="700864E8" w14:textId="77777777" w:rsidR="003A3ED7"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h</w:t>
      </w:r>
      <w:proofErr w:type="gramEnd"/>
      <w:r w:rsidRPr="007441B3">
        <w:rPr>
          <w:color w:val="000000"/>
          <w:sz w:val="28"/>
          <w:szCs w:val="28"/>
          <w:lang w:val="en-US"/>
        </w:rPr>
        <w:t xml:space="preserve"> </w:t>
      </w:r>
      <w:r w:rsidR="003A3ED7">
        <w:rPr>
          <w:color w:val="000000"/>
          <w:sz w:val="28"/>
          <w:szCs w:val="28"/>
          <w:lang w:val="en-US"/>
        </w:rPr>
        <w:t>The Second World War took place.</w:t>
      </w:r>
    </w:p>
    <w:p w14:paraId="0D14120B" w14:textId="77777777" w:rsidR="003A3ED7"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i</w:t>
      </w:r>
      <w:proofErr w:type="gramEnd"/>
      <w:r w:rsidRPr="007441B3">
        <w:rPr>
          <w:color w:val="000000"/>
          <w:sz w:val="28"/>
          <w:szCs w:val="28"/>
          <w:lang w:val="en-US"/>
        </w:rPr>
        <w:t xml:space="preserve"> Christiani</w:t>
      </w:r>
      <w:r w:rsidR="003A3ED7">
        <w:rPr>
          <w:color w:val="000000"/>
          <w:sz w:val="28"/>
          <w:szCs w:val="28"/>
          <w:lang w:val="en-US"/>
        </w:rPr>
        <w:t>ty was introduced by the Romans.</w:t>
      </w:r>
    </w:p>
    <w:p w14:paraId="5604E9EA" w14:textId="77777777" w:rsidR="003A3ED7"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j</w:t>
      </w:r>
      <w:proofErr w:type="gramEnd"/>
      <w:r w:rsidRPr="007441B3">
        <w:rPr>
          <w:color w:val="000000"/>
          <w:sz w:val="28"/>
          <w:szCs w:val="28"/>
          <w:lang w:val="en-US"/>
        </w:rPr>
        <w:t xml:space="preserve"> Between one and two million people died from the Black Death in 1348. </w:t>
      </w:r>
    </w:p>
    <w:p w14:paraId="158E9F82" w14:textId="77777777" w:rsidR="005C65F1" w:rsidRPr="007441B3" w:rsidRDefault="005C65F1" w:rsidP="005C65F1">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k</w:t>
      </w:r>
      <w:proofErr w:type="gramEnd"/>
      <w:r w:rsidRPr="007441B3">
        <w:rPr>
          <w:color w:val="000000"/>
          <w:sz w:val="28"/>
          <w:szCs w:val="28"/>
          <w:lang w:val="en-US"/>
        </w:rPr>
        <w:t xml:space="preserve"> Elizabeth the First was the queen until 1603.  </w:t>
      </w:r>
    </w:p>
    <w:p w14:paraId="1B8A0E7A" w14:textId="77777777" w:rsidR="003A3ED7" w:rsidRDefault="003A3ED7" w:rsidP="005C65F1">
      <w:pPr>
        <w:pBdr>
          <w:top w:val="nil"/>
          <w:left w:val="nil"/>
          <w:bottom w:val="nil"/>
          <w:right w:val="nil"/>
          <w:between w:val="nil"/>
        </w:pBdr>
        <w:spacing w:after="5" w:line="264" w:lineRule="auto"/>
        <w:ind w:left="1" w:right="80" w:hanging="3"/>
        <w:jc w:val="both"/>
        <w:rPr>
          <w:color w:val="000000"/>
          <w:sz w:val="28"/>
          <w:szCs w:val="28"/>
          <w:lang w:val="en-US"/>
        </w:rPr>
      </w:pPr>
      <w:r>
        <w:rPr>
          <w:color w:val="000000"/>
          <w:sz w:val="28"/>
          <w:szCs w:val="28"/>
          <w:lang w:val="en-US"/>
        </w:rPr>
        <w:t>l.</w:t>
      </w:r>
      <w:r w:rsidR="005C65F1" w:rsidRPr="007441B3">
        <w:rPr>
          <w:color w:val="000000"/>
          <w:sz w:val="28"/>
          <w:szCs w:val="28"/>
          <w:lang w:val="en-US"/>
        </w:rPr>
        <w:t xml:space="preserve"> At the end of the nineteenth century, new technology and educat</w:t>
      </w:r>
      <w:r>
        <w:rPr>
          <w:color w:val="000000"/>
          <w:sz w:val="28"/>
          <w:szCs w:val="28"/>
          <w:lang w:val="en-US"/>
        </w:rPr>
        <w:t>ion made life better for people.</w:t>
      </w:r>
    </w:p>
    <w:p w14:paraId="1A5A2667" w14:textId="77777777" w:rsidR="005C65F1" w:rsidRPr="007441B3" w:rsidRDefault="005C65F1" w:rsidP="005C65F1">
      <w:pPr>
        <w:pBdr>
          <w:top w:val="nil"/>
          <w:left w:val="nil"/>
          <w:bottom w:val="nil"/>
          <w:right w:val="nil"/>
          <w:between w:val="nil"/>
        </w:pBdr>
        <w:spacing w:after="5" w:line="264" w:lineRule="auto"/>
        <w:ind w:left="1" w:right="80" w:hanging="3"/>
        <w:jc w:val="both"/>
        <w:rPr>
          <w:color w:val="000000"/>
          <w:sz w:val="28"/>
          <w:szCs w:val="28"/>
          <w:lang w:val="en-US"/>
        </w:rPr>
      </w:pPr>
      <w:proofErr w:type="gramStart"/>
      <w:r w:rsidRPr="007441B3">
        <w:rPr>
          <w:color w:val="000000"/>
          <w:sz w:val="28"/>
          <w:szCs w:val="28"/>
          <w:lang w:val="en-US"/>
        </w:rPr>
        <w:t>m</w:t>
      </w:r>
      <w:proofErr w:type="gramEnd"/>
      <w:r w:rsidRPr="007441B3">
        <w:rPr>
          <w:color w:val="000000"/>
          <w:sz w:val="28"/>
          <w:szCs w:val="28"/>
          <w:lang w:val="en-US"/>
        </w:rPr>
        <w:t xml:space="preserve"> Then the Anglo Saxons arrived and intro</w:t>
      </w:r>
      <w:r>
        <w:rPr>
          <w:color w:val="000000"/>
          <w:sz w:val="28"/>
          <w:szCs w:val="28"/>
          <w:lang w:val="en-US"/>
        </w:rPr>
        <w:t xml:space="preserve">duced seven areas controlled by </w:t>
      </w:r>
      <w:r w:rsidRPr="007441B3">
        <w:rPr>
          <w:color w:val="000000"/>
          <w:sz w:val="28"/>
          <w:szCs w:val="28"/>
          <w:lang w:val="en-US"/>
        </w:rPr>
        <w:t xml:space="preserve">kings.  </w:t>
      </w:r>
    </w:p>
    <w:p w14:paraId="0F800D38" w14:textId="77777777" w:rsidR="005C65F1" w:rsidRPr="007441B3" w:rsidRDefault="005C65F1" w:rsidP="005C65F1">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n</w:t>
      </w:r>
      <w:proofErr w:type="gramEnd"/>
      <w:r w:rsidRPr="007441B3">
        <w:rPr>
          <w:color w:val="000000"/>
          <w:sz w:val="28"/>
          <w:szCs w:val="28"/>
          <w:lang w:val="en-US"/>
        </w:rPr>
        <w:t xml:space="preserve"> Elizabeth the Second became the queen.  </w:t>
      </w:r>
    </w:p>
    <w:p w14:paraId="3E87E1FA" w14:textId="77777777" w:rsidR="005C65F1" w:rsidRPr="007441B3" w:rsidRDefault="003A3ED7" w:rsidP="005C65F1">
      <w:pPr>
        <w:pBdr>
          <w:top w:val="nil"/>
          <w:left w:val="nil"/>
          <w:bottom w:val="nil"/>
          <w:right w:val="nil"/>
          <w:between w:val="nil"/>
        </w:pBdr>
        <w:spacing w:after="5" w:line="264" w:lineRule="auto"/>
        <w:ind w:left="1" w:hanging="3"/>
        <w:jc w:val="both"/>
        <w:rPr>
          <w:b/>
          <w:color w:val="000000"/>
          <w:sz w:val="28"/>
          <w:szCs w:val="28"/>
          <w:lang w:val="en-US"/>
        </w:rPr>
      </w:pPr>
      <w:r>
        <w:rPr>
          <w:color w:val="000000"/>
          <w:sz w:val="28"/>
          <w:szCs w:val="28"/>
          <w:lang w:val="en-US"/>
        </w:rPr>
        <w:t>o.</w:t>
      </w:r>
      <w:r w:rsidR="005C65F1" w:rsidRPr="007441B3">
        <w:rPr>
          <w:color w:val="000000"/>
          <w:sz w:val="28"/>
          <w:szCs w:val="28"/>
          <w:lang w:val="en-US"/>
        </w:rPr>
        <w:t xml:space="preserve"> The Vikings fought with the Anglo Saxons and controlled part of England.</w:t>
      </w:r>
      <w:r w:rsidR="005C65F1" w:rsidRPr="007441B3">
        <w:rPr>
          <w:b/>
          <w:color w:val="000000"/>
          <w:sz w:val="28"/>
          <w:szCs w:val="28"/>
          <w:lang w:val="en-US"/>
        </w:rPr>
        <w:t xml:space="preserve"> </w:t>
      </w:r>
    </w:p>
    <w:p w14:paraId="7DF51C58" w14:textId="77777777" w:rsidR="005C65F1" w:rsidRPr="007441B3" w:rsidRDefault="005C65F1" w:rsidP="005C65F1">
      <w:pPr>
        <w:pBdr>
          <w:top w:val="nil"/>
          <w:left w:val="nil"/>
          <w:bottom w:val="nil"/>
          <w:right w:val="nil"/>
          <w:between w:val="nil"/>
        </w:pBdr>
        <w:spacing w:line="254" w:lineRule="auto"/>
        <w:ind w:left="1" w:hanging="3"/>
        <w:rPr>
          <w:b/>
          <w:color w:val="000000"/>
          <w:sz w:val="28"/>
          <w:szCs w:val="28"/>
          <w:lang w:val="en-US"/>
        </w:rPr>
      </w:pPr>
      <w:r w:rsidRPr="007441B3">
        <w:rPr>
          <w:b/>
          <w:color w:val="000000"/>
          <w:sz w:val="28"/>
          <w:szCs w:val="28"/>
          <w:lang w:val="en-US"/>
        </w:rPr>
        <w:t xml:space="preserve"> </w:t>
      </w:r>
    </w:p>
    <w:p w14:paraId="3F4D44B8" w14:textId="77777777" w:rsidR="005C65F1" w:rsidRPr="007441B3" w:rsidRDefault="005C65F1" w:rsidP="005C65F1">
      <w:pPr>
        <w:pBdr>
          <w:top w:val="nil"/>
          <w:left w:val="nil"/>
          <w:bottom w:val="nil"/>
          <w:right w:val="nil"/>
          <w:between w:val="nil"/>
        </w:pBdr>
        <w:spacing w:line="266" w:lineRule="auto"/>
        <w:ind w:left="1" w:right="64" w:hanging="3"/>
        <w:jc w:val="both"/>
        <w:rPr>
          <w:b/>
          <w:color w:val="000000"/>
          <w:sz w:val="28"/>
          <w:szCs w:val="28"/>
          <w:lang w:val="en-US"/>
        </w:rPr>
      </w:pPr>
      <w:r w:rsidRPr="007441B3">
        <w:rPr>
          <w:b/>
          <w:color w:val="000000"/>
          <w:sz w:val="28"/>
          <w:szCs w:val="28"/>
          <w:lang w:val="en-US"/>
        </w:rPr>
        <w:t xml:space="preserve">Task 2 Complete the gaps. Use each word in the box once.  </w:t>
      </w:r>
    </w:p>
    <w:p w14:paraId="12521E4A" w14:textId="77777777" w:rsidR="005C65F1" w:rsidRPr="007441B3" w:rsidRDefault="005C65F1" w:rsidP="005C65F1">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14:paraId="7360AF62" w14:textId="77777777" w:rsidR="005C65F1" w:rsidRPr="003A3ED7" w:rsidRDefault="003A3ED7" w:rsidP="003A3ED7">
      <w:pPr>
        <w:pBdr>
          <w:top w:val="nil"/>
          <w:left w:val="nil"/>
          <w:bottom w:val="nil"/>
          <w:right w:val="nil"/>
          <w:between w:val="nil"/>
        </w:pBdr>
        <w:spacing w:after="5" w:line="264" w:lineRule="auto"/>
        <w:ind w:left="1" w:hanging="3"/>
        <w:jc w:val="center"/>
        <w:rPr>
          <w:color w:val="000000"/>
          <w:sz w:val="28"/>
          <w:szCs w:val="28"/>
          <w:lang w:val="en-US"/>
        </w:rPr>
      </w:pPr>
      <w:r w:rsidRPr="007441B3">
        <w:rPr>
          <w:color w:val="000000"/>
          <w:sz w:val="28"/>
          <w:szCs w:val="28"/>
          <w:lang w:val="en-US"/>
        </w:rPr>
        <w:t>A</w:t>
      </w:r>
      <w:r w:rsidR="005C65F1" w:rsidRPr="007441B3">
        <w:rPr>
          <w:color w:val="000000"/>
          <w:sz w:val="28"/>
          <w:szCs w:val="28"/>
          <w:lang w:val="en-US"/>
        </w:rPr>
        <w:t>llies</w:t>
      </w:r>
      <w:r>
        <w:rPr>
          <w:color w:val="000000"/>
          <w:sz w:val="28"/>
          <w:szCs w:val="28"/>
          <w:lang w:val="en-US"/>
        </w:rPr>
        <w:t xml:space="preserve">   </w:t>
      </w:r>
      <w:r w:rsidR="005C65F1" w:rsidRPr="007441B3">
        <w:rPr>
          <w:color w:val="000000"/>
          <w:sz w:val="28"/>
          <w:szCs w:val="28"/>
          <w:lang w:val="en-US"/>
        </w:rPr>
        <w:t xml:space="preserve"> battles </w:t>
      </w:r>
      <w:r>
        <w:rPr>
          <w:color w:val="000000"/>
          <w:sz w:val="28"/>
          <w:szCs w:val="28"/>
          <w:lang w:val="en-US"/>
        </w:rPr>
        <w:t xml:space="preserve">   </w:t>
      </w:r>
      <w:r w:rsidR="005C65F1" w:rsidRPr="007441B3">
        <w:rPr>
          <w:color w:val="000000"/>
          <w:sz w:val="28"/>
          <w:szCs w:val="28"/>
          <w:lang w:val="en-US"/>
        </w:rPr>
        <w:t xml:space="preserve">bombs </w:t>
      </w:r>
      <w:r>
        <w:rPr>
          <w:color w:val="000000"/>
          <w:sz w:val="28"/>
          <w:szCs w:val="28"/>
          <w:lang w:val="en-US"/>
        </w:rPr>
        <w:t xml:space="preserve">    </w:t>
      </w:r>
      <w:r w:rsidR="005C65F1" w:rsidRPr="007441B3">
        <w:rPr>
          <w:color w:val="000000"/>
          <w:sz w:val="28"/>
          <w:szCs w:val="28"/>
          <w:lang w:val="en-US"/>
        </w:rPr>
        <w:t>empire</w:t>
      </w:r>
      <w:r>
        <w:rPr>
          <w:color w:val="000000"/>
          <w:sz w:val="28"/>
          <w:szCs w:val="28"/>
          <w:lang w:val="en-US"/>
        </w:rPr>
        <w:t xml:space="preserve">     </w:t>
      </w:r>
      <w:r w:rsidR="005C65F1" w:rsidRPr="007441B3">
        <w:rPr>
          <w:color w:val="000000"/>
          <w:sz w:val="28"/>
          <w:szCs w:val="28"/>
          <w:lang w:val="en-US"/>
        </w:rPr>
        <w:t xml:space="preserve"> independent </w:t>
      </w:r>
      <w:r>
        <w:rPr>
          <w:color w:val="000000"/>
          <w:sz w:val="28"/>
          <w:szCs w:val="28"/>
          <w:lang w:val="en-US"/>
        </w:rPr>
        <w:t xml:space="preserve">      </w:t>
      </w:r>
      <w:r w:rsidR="005C65F1" w:rsidRPr="007441B3">
        <w:rPr>
          <w:color w:val="000000"/>
          <w:sz w:val="28"/>
          <w:szCs w:val="28"/>
          <w:lang w:val="en-US"/>
        </w:rPr>
        <w:t xml:space="preserve">invaded </w:t>
      </w:r>
      <w:r>
        <w:rPr>
          <w:color w:val="000000"/>
          <w:sz w:val="28"/>
          <w:szCs w:val="28"/>
          <w:lang w:val="en-US"/>
        </w:rPr>
        <w:t xml:space="preserve">     </w:t>
      </w:r>
      <w:r w:rsidR="005C65F1" w:rsidRPr="007441B3">
        <w:rPr>
          <w:color w:val="000000"/>
          <w:sz w:val="28"/>
          <w:szCs w:val="28"/>
          <w:lang w:val="en-US"/>
        </w:rPr>
        <w:t xml:space="preserve">power </w:t>
      </w:r>
      <w:r>
        <w:rPr>
          <w:color w:val="000000"/>
          <w:sz w:val="28"/>
          <w:szCs w:val="28"/>
          <w:lang w:val="en-US"/>
        </w:rPr>
        <w:t xml:space="preserve">         </w:t>
      </w:r>
      <w:r w:rsidR="005C65F1" w:rsidRPr="007441B3">
        <w:rPr>
          <w:color w:val="000000"/>
          <w:sz w:val="28"/>
          <w:szCs w:val="28"/>
          <w:lang w:val="en-US"/>
        </w:rPr>
        <w:t xml:space="preserve">societies swords </w:t>
      </w:r>
      <w:r>
        <w:rPr>
          <w:color w:val="000000"/>
          <w:sz w:val="28"/>
          <w:szCs w:val="28"/>
          <w:lang w:val="en-US"/>
        </w:rPr>
        <w:t xml:space="preserve">   </w:t>
      </w:r>
      <w:r w:rsidR="005C65F1">
        <w:rPr>
          <w:color w:val="000000"/>
          <w:sz w:val="28"/>
          <w:szCs w:val="28"/>
        </w:rPr>
        <w:t>weapons</w:t>
      </w:r>
    </w:p>
    <w:p w14:paraId="5F352CC6" w14:textId="77777777" w:rsidR="005C65F1" w:rsidRDefault="005C65F1" w:rsidP="005C65F1">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p w14:paraId="1603909B"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People from different countries invaded England because they wanted to live there and control it.  </w:t>
      </w:r>
    </w:p>
    <w:p w14:paraId="21CF5AA2"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The people tried to organize</w:t>
      </w:r>
      <w:proofErr w:type="gramStart"/>
      <w:r w:rsidRPr="007441B3">
        <w:rPr>
          <w:color w:val="000000"/>
          <w:sz w:val="28"/>
          <w:szCs w:val="28"/>
          <w:lang w:val="en-US"/>
        </w:rPr>
        <w:t>...................................,</w:t>
      </w:r>
      <w:proofErr w:type="gramEnd"/>
      <w:r w:rsidRPr="007441B3">
        <w:rPr>
          <w:color w:val="000000"/>
          <w:sz w:val="28"/>
          <w:szCs w:val="28"/>
          <w:lang w:val="en-US"/>
        </w:rPr>
        <w:t xml:space="preserve"> in which people lived together and followed laws.  </w:t>
      </w:r>
    </w:p>
    <w:p w14:paraId="2AD4C7E7"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However, a lot of people died fighting </w:t>
      </w:r>
      <w:proofErr w:type="gramStart"/>
      <w:r w:rsidRPr="007441B3">
        <w:rPr>
          <w:color w:val="000000"/>
          <w:sz w:val="28"/>
          <w:szCs w:val="28"/>
          <w:lang w:val="en-US"/>
        </w:rPr>
        <w:t>in .................................</w:t>
      </w:r>
      <w:proofErr w:type="gramEnd"/>
      <w:r w:rsidRPr="007441B3">
        <w:rPr>
          <w:color w:val="000000"/>
          <w:sz w:val="28"/>
          <w:szCs w:val="28"/>
          <w:lang w:val="en-US"/>
        </w:rPr>
        <w:t xml:space="preserve"> .  </w:t>
      </w:r>
    </w:p>
    <w:p w14:paraId="4005B499"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Each side wanted to have ..........and control the country. </w:t>
      </w:r>
    </w:p>
    <w:p w14:paraId="35EE1698"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They used.................................. to kill each other. </w:t>
      </w:r>
    </w:p>
    <w:p w14:paraId="09E583DD"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A long time ago, they </w:t>
      </w:r>
      <w:proofErr w:type="gramStart"/>
      <w:r w:rsidRPr="007441B3">
        <w:rPr>
          <w:color w:val="000000"/>
          <w:sz w:val="28"/>
          <w:szCs w:val="28"/>
          <w:lang w:val="en-US"/>
        </w:rPr>
        <w:t>used ,</w:t>
      </w:r>
      <w:proofErr w:type="gramEnd"/>
      <w:r w:rsidRPr="007441B3">
        <w:rPr>
          <w:color w:val="000000"/>
          <w:sz w:val="28"/>
          <w:szCs w:val="28"/>
          <w:lang w:val="en-US"/>
        </w:rPr>
        <w:t xml:space="preserve"> which were like very big knives.  </w:t>
      </w:r>
    </w:p>
    <w:p w14:paraId="45006311"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Later, were used, and these caused an explosion and fire when they hit something. </w:t>
      </w:r>
    </w:p>
    <w:p w14:paraId="3AE55C57"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Sometimes, different countries agreed to fight together and became </w:t>
      </w:r>
    </w:p>
    <w:p w14:paraId="0C14554B" w14:textId="77777777" w:rsidR="005C65F1" w:rsidRPr="007441B3"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Britain also started to control other countries and formed an  </w:t>
      </w:r>
    </w:p>
    <w:p w14:paraId="0318D001" w14:textId="77777777" w:rsidR="005C65F1" w:rsidRDefault="005C65F1" w:rsidP="005C65F1">
      <w:pPr>
        <w:widowControl/>
        <w:numPr>
          <w:ilvl w:val="0"/>
          <w:numId w:val="1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However, the countries were not happy and eventually became and had their own rulers. </w:t>
      </w:r>
    </w:p>
    <w:p w14:paraId="69F05ADA" w14:textId="77777777" w:rsidR="003A3ED7" w:rsidRPr="007441B3" w:rsidRDefault="003A3ED7" w:rsidP="003A3ED7">
      <w:pPr>
        <w:widowControl/>
        <w:pBdr>
          <w:top w:val="nil"/>
          <w:left w:val="nil"/>
          <w:bottom w:val="nil"/>
          <w:right w:val="nil"/>
          <w:between w:val="nil"/>
        </w:pBdr>
        <w:autoSpaceDN/>
        <w:spacing w:after="5" w:line="264" w:lineRule="auto"/>
        <w:ind w:leftChars="0" w:left="1" w:firstLineChars="0" w:firstLine="0"/>
        <w:jc w:val="both"/>
        <w:textDirection w:val="lrTb"/>
        <w:textAlignment w:val="auto"/>
        <w:outlineLvl w:val="9"/>
        <w:rPr>
          <w:color w:val="000000"/>
          <w:sz w:val="28"/>
          <w:szCs w:val="28"/>
          <w:lang w:val="en-US"/>
        </w:rPr>
      </w:pPr>
    </w:p>
    <w:p w14:paraId="44DA48A5" w14:textId="77777777" w:rsidR="005C65F1" w:rsidRPr="003A3ED7" w:rsidRDefault="005C65F1" w:rsidP="005C65F1">
      <w:pPr>
        <w:pBdr>
          <w:top w:val="nil"/>
          <w:left w:val="nil"/>
          <w:bottom w:val="nil"/>
          <w:right w:val="nil"/>
          <w:between w:val="nil"/>
        </w:pBdr>
        <w:spacing w:after="5" w:line="264" w:lineRule="auto"/>
        <w:ind w:left="1" w:hanging="3"/>
        <w:jc w:val="both"/>
        <w:rPr>
          <w:b/>
          <w:color w:val="000000"/>
          <w:sz w:val="28"/>
          <w:szCs w:val="28"/>
          <w:lang w:val="en-US"/>
        </w:rPr>
      </w:pPr>
      <w:r w:rsidRPr="007441B3">
        <w:rPr>
          <w:b/>
          <w:color w:val="000000"/>
          <w:sz w:val="28"/>
          <w:szCs w:val="28"/>
          <w:lang w:val="en-US"/>
        </w:rPr>
        <w:t>Task 3</w:t>
      </w:r>
      <w:r w:rsidR="003A3ED7">
        <w:rPr>
          <w:b/>
          <w:color w:val="000000"/>
          <w:sz w:val="28"/>
          <w:szCs w:val="28"/>
          <w:lang w:val="en-US"/>
        </w:rPr>
        <w:t xml:space="preserve"> </w:t>
      </w:r>
      <w:r w:rsidRPr="003A3ED7">
        <w:rPr>
          <w:b/>
          <w:color w:val="000000"/>
          <w:sz w:val="28"/>
          <w:szCs w:val="28"/>
          <w:lang w:val="en-US"/>
        </w:rPr>
        <w:t xml:space="preserve">Match a place 1-14 to what it is famous for a-n.  </w:t>
      </w:r>
    </w:p>
    <w:p w14:paraId="0521BE8F" w14:textId="77777777" w:rsidR="005C65F1" w:rsidRPr="007441B3" w:rsidRDefault="005C65F1" w:rsidP="005C65F1">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bl>
      <w:tblPr>
        <w:tblW w:w="9594" w:type="dxa"/>
        <w:tblLayout w:type="fixed"/>
        <w:tblLook w:val="0000" w:firstRow="0" w:lastRow="0" w:firstColumn="0" w:lastColumn="0" w:noHBand="0" w:noVBand="0"/>
      </w:tblPr>
      <w:tblGrid>
        <w:gridCol w:w="4787"/>
        <w:gridCol w:w="4807"/>
      </w:tblGrid>
      <w:tr w:rsidR="005C65F1" w14:paraId="6A69BE28" w14:textId="77777777" w:rsidTr="00466912">
        <w:trPr>
          <w:trHeight w:val="332"/>
        </w:trPr>
        <w:tc>
          <w:tcPr>
            <w:tcW w:w="4787" w:type="dxa"/>
            <w:tcBorders>
              <w:top w:val="single" w:sz="4" w:space="0" w:color="000000"/>
              <w:left w:val="single" w:sz="4" w:space="0" w:color="000000"/>
              <w:bottom w:val="single" w:sz="4" w:space="0" w:color="000000"/>
            </w:tcBorders>
            <w:shd w:val="clear" w:color="auto" w:fill="auto"/>
          </w:tcPr>
          <w:p w14:paraId="7A98148A"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 Stratford-Upon-Avon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3758F2DC"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a the government </w:t>
            </w:r>
          </w:p>
        </w:tc>
      </w:tr>
      <w:tr w:rsidR="005C65F1" w14:paraId="543144F9" w14:textId="77777777" w:rsidTr="00466912">
        <w:trPr>
          <w:trHeight w:val="331"/>
        </w:trPr>
        <w:tc>
          <w:tcPr>
            <w:tcW w:w="4787" w:type="dxa"/>
            <w:tcBorders>
              <w:top w:val="single" w:sz="4" w:space="0" w:color="000000"/>
              <w:left w:val="single" w:sz="4" w:space="0" w:color="000000"/>
              <w:bottom w:val="single" w:sz="4" w:space="0" w:color="000000"/>
            </w:tcBorders>
            <w:shd w:val="clear" w:color="auto" w:fill="auto"/>
          </w:tcPr>
          <w:p w14:paraId="75B0F55F"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2 Newquay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20C22C7C"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b the Ashmolean </w:t>
            </w:r>
          </w:p>
        </w:tc>
      </w:tr>
      <w:tr w:rsidR="005C65F1" w14:paraId="4EE8236F" w14:textId="77777777" w:rsidTr="00466912">
        <w:trPr>
          <w:trHeight w:val="334"/>
        </w:trPr>
        <w:tc>
          <w:tcPr>
            <w:tcW w:w="4787" w:type="dxa"/>
            <w:tcBorders>
              <w:top w:val="single" w:sz="4" w:space="0" w:color="000000"/>
              <w:left w:val="single" w:sz="4" w:space="0" w:color="000000"/>
              <w:bottom w:val="single" w:sz="4" w:space="0" w:color="000000"/>
            </w:tcBorders>
            <w:shd w:val="clear" w:color="auto" w:fill="auto"/>
          </w:tcPr>
          <w:p w14:paraId="012FD994"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3 the New Forest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23BAC36E"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C William Wordsworth </w:t>
            </w:r>
          </w:p>
        </w:tc>
      </w:tr>
      <w:tr w:rsidR="005C65F1" w14:paraId="4FA40869" w14:textId="77777777" w:rsidTr="00466912">
        <w:trPr>
          <w:trHeight w:val="331"/>
        </w:trPr>
        <w:tc>
          <w:tcPr>
            <w:tcW w:w="4787" w:type="dxa"/>
            <w:tcBorders>
              <w:top w:val="single" w:sz="4" w:space="0" w:color="000000"/>
              <w:left w:val="single" w:sz="4" w:space="0" w:color="000000"/>
              <w:bottom w:val="single" w:sz="4" w:space="0" w:color="000000"/>
            </w:tcBorders>
            <w:shd w:val="clear" w:color="auto" w:fill="auto"/>
          </w:tcPr>
          <w:p w14:paraId="3AA441D0"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4 the Pennines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4A7D9AAF"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d William Shakespeare </w:t>
            </w:r>
          </w:p>
        </w:tc>
      </w:tr>
      <w:tr w:rsidR="005C65F1" w14:paraId="7AE6AEC7" w14:textId="77777777" w:rsidTr="00466912">
        <w:trPr>
          <w:trHeight w:val="331"/>
        </w:trPr>
        <w:tc>
          <w:tcPr>
            <w:tcW w:w="4787" w:type="dxa"/>
            <w:tcBorders>
              <w:top w:val="single" w:sz="4" w:space="0" w:color="000000"/>
              <w:left w:val="single" w:sz="4" w:space="0" w:color="000000"/>
              <w:bottom w:val="single" w:sz="4" w:space="0" w:color="000000"/>
            </w:tcBorders>
            <w:shd w:val="clear" w:color="auto" w:fill="auto"/>
          </w:tcPr>
          <w:p w14:paraId="62E38001"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5 the Norfolk Broads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4CB29ABA"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e Kings College </w:t>
            </w:r>
          </w:p>
        </w:tc>
      </w:tr>
      <w:tr w:rsidR="005C65F1" w14:paraId="3A9095B9" w14:textId="77777777" w:rsidTr="00466912">
        <w:trPr>
          <w:trHeight w:val="334"/>
        </w:trPr>
        <w:tc>
          <w:tcPr>
            <w:tcW w:w="4787" w:type="dxa"/>
            <w:tcBorders>
              <w:top w:val="single" w:sz="4" w:space="0" w:color="000000"/>
              <w:left w:val="single" w:sz="4" w:space="0" w:color="000000"/>
              <w:bottom w:val="single" w:sz="4" w:space="0" w:color="000000"/>
            </w:tcBorders>
            <w:shd w:val="clear" w:color="auto" w:fill="auto"/>
          </w:tcPr>
          <w:p w14:paraId="7ECC06FE"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lastRenderedPageBreak/>
              <w:t xml:space="preserve">6 Cornwall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74354478"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f hunting and ponies </w:t>
            </w:r>
          </w:p>
        </w:tc>
      </w:tr>
      <w:tr w:rsidR="005C65F1" w:rsidRPr="007441B3" w14:paraId="6C056DE9" w14:textId="77777777" w:rsidTr="00466912">
        <w:trPr>
          <w:trHeight w:val="331"/>
        </w:trPr>
        <w:tc>
          <w:tcPr>
            <w:tcW w:w="4787" w:type="dxa"/>
            <w:tcBorders>
              <w:top w:val="single" w:sz="4" w:space="0" w:color="000000"/>
              <w:left w:val="single" w:sz="4" w:space="0" w:color="000000"/>
              <w:bottom w:val="single" w:sz="4" w:space="0" w:color="000000"/>
            </w:tcBorders>
            <w:shd w:val="clear" w:color="auto" w:fill="auto"/>
          </w:tcPr>
          <w:p w14:paraId="57CCA3DC"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7 London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60B71DF7" w14:textId="77777777" w:rsidR="005C65F1" w:rsidRPr="007441B3" w:rsidRDefault="005C65F1"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g plates, cups and bowls </w:t>
            </w:r>
          </w:p>
        </w:tc>
      </w:tr>
      <w:tr w:rsidR="005C65F1" w14:paraId="4FF70052" w14:textId="77777777" w:rsidTr="00466912">
        <w:trPr>
          <w:trHeight w:val="331"/>
        </w:trPr>
        <w:tc>
          <w:tcPr>
            <w:tcW w:w="4787" w:type="dxa"/>
            <w:tcBorders>
              <w:top w:val="single" w:sz="4" w:space="0" w:color="000000"/>
              <w:left w:val="single" w:sz="4" w:space="0" w:color="000000"/>
              <w:bottom w:val="single" w:sz="4" w:space="0" w:color="000000"/>
            </w:tcBorders>
            <w:shd w:val="clear" w:color="auto" w:fill="auto"/>
          </w:tcPr>
          <w:p w14:paraId="2756740A"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8 Bath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3AAE68CB"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h the Bronte sisters  </w:t>
            </w:r>
          </w:p>
        </w:tc>
      </w:tr>
      <w:tr w:rsidR="005C65F1" w14:paraId="5B7C3BA4" w14:textId="77777777" w:rsidTr="00466912">
        <w:trPr>
          <w:trHeight w:val="343"/>
        </w:trPr>
        <w:tc>
          <w:tcPr>
            <w:tcW w:w="4787" w:type="dxa"/>
            <w:tcBorders>
              <w:top w:val="single" w:sz="4" w:space="0" w:color="000000"/>
              <w:left w:val="single" w:sz="4" w:space="0" w:color="000000"/>
              <w:bottom w:val="single" w:sz="4" w:space="0" w:color="000000"/>
            </w:tcBorders>
            <w:shd w:val="clear" w:color="auto" w:fill="auto"/>
          </w:tcPr>
          <w:p w14:paraId="51D43C0E"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9 Stonehenge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5610BF00"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i surfing  </w:t>
            </w:r>
          </w:p>
        </w:tc>
      </w:tr>
      <w:tr w:rsidR="005C65F1" w14:paraId="3392608E" w14:textId="77777777" w:rsidTr="00466912">
        <w:trPr>
          <w:trHeight w:val="331"/>
        </w:trPr>
        <w:tc>
          <w:tcPr>
            <w:tcW w:w="4787" w:type="dxa"/>
            <w:tcBorders>
              <w:top w:val="single" w:sz="4" w:space="0" w:color="000000"/>
              <w:left w:val="single" w:sz="4" w:space="0" w:color="000000"/>
              <w:bottom w:val="single" w:sz="4" w:space="0" w:color="000000"/>
            </w:tcBorders>
            <w:shd w:val="clear" w:color="auto" w:fill="auto"/>
          </w:tcPr>
          <w:p w14:paraId="4808D7D9"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10 Oxford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164D6E6F"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j the Royal Pavilion  </w:t>
            </w:r>
          </w:p>
        </w:tc>
      </w:tr>
      <w:tr w:rsidR="005C65F1" w14:paraId="4ACAA6C5" w14:textId="77777777" w:rsidTr="00466912">
        <w:trPr>
          <w:trHeight w:val="334"/>
        </w:trPr>
        <w:tc>
          <w:tcPr>
            <w:tcW w:w="4787" w:type="dxa"/>
            <w:tcBorders>
              <w:top w:val="single" w:sz="4" w:space="0" w:color="000000"/>
              <w:left w:val="single" w:sz="4" w:space="0" w:color="000000"/>
              <w:bottom w:val="single" w:sz="4" w:space="0" w:color="000000"/>
            </w:tcBorders>
            <w:shd w:val="clear" w:color="auto" w:fill="auto"/>
          </w:tcPr>
          <w:p w14:paraId="118F0553"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11 Stoke-on-Trent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36CBFD8C"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k rivers and birds  </w:t>
            </w:r>
          </w:p>
        </w:tc>
      </w:tr>
      <w:tr w:rsidR="005C65F1" w14:paraId="7DA7EA0C" w14:textId="77777777" w:rsidTr="00466912">
        <w:trPr>
          <w:trHeight w:val="332"/>
        </w:trPr>
        <w:tc>
          <w:tcPr>
            <w:tcW w:w="4787" w:type="dxa"/>
            <w:tcBorders>
              <w:top w:val="single" w:sz="4" w:space="0" w:color="000000"/>
              <w:left w:val="single" w:sz="4" w:space="0" w:color="000000"/>
              <w:bottom w:val="single" w:sz="4" w:space="0" w:color="000000"/>
            </w:tcBorders>
            <w:shd w:val="clear" w:color="auto" w:fill="auto"/>
          </w:tcPr>
          <w:p w14:paraId="5B6CB546"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12 Brighton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747312DF"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I the Eden Project  </w:t>
            </w:r>
          </w:p>
        </w:tc>
      </w:tr>
      <w:tr w:rsidR="005C65F1" w14:paraId="2382031E" w14:textId="77777777" w:rsidTr="00466912">
        <w:trPr>
          <w:trHeight w:val="331"/>
        </w:trPr>
        <w:tc>
          <w:tcPr>
            <w:tcW w:w="4787" w:type="dxa"/>
            <w:tcBorders>
              <w:top w:val="single" w:sz="4" w:space="0" w:color="000000"/>
              <w:left w:val="single" w:sz="4" w:space="0" w:color="000000"/>
              <w:bottom w:val="single" w:sz="4" w:space="0" w:color="000000"/>
            </w:tcBorders>
            <w:shd w:val="clear" w:color="auto" w:fill="auto"/>
          </w:tcPr>
          <w:p w14:paraId="2DCAC413"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13 Cambridge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56D0CE2A"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m baths and parks  </w:t>
            </w:r>
          </w:p>
        </w:tc>
      </w:tr>
      <w:tr w:rsidR="005C65F1" w14:paraId="166330CA" w14:textId="77777777" w:rsidTr="00466912">
        <w:trPr>
          <w:trHeight w:val="334"/>
        </w:trPr>
        <w:tc>
          <w:tcPr>
            <w:tcW w:w="4787" w:type="dxa"/>
            <w:tcBorders>
              <w:top w:val="single" w:sz="4" w:space="0" w:color="000000"/>
              <w:left w:val="single" w:sz="4" w:space="0" w:color="000000"/>
              <w:bottom w:val="single" w:sz="4" w:space="0" w:color="000000"/>
            </w:tcBorders>
            <w:shd w:val="clear" w:color="auto" w:fill="auto"/>
          </w:tcPr>
          <w:p w14:paraId="4DBE51EA"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14 the Lake District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19596ACE" w14:textId="77777777" w:rsidR="005C65F1" w:rsidRDefault="005C65F1"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n a stone circle </w:t>
            </w:r>
          </w:p>
        </w:tc>
      </w:tr>
    </w:tbl>
    <w:p w14:paraId="76536196" w14:textId="77777777" w:rsidR="005C65F1" w:rsidRDefault="005C65F1" w:rsidP="005C65F1">
      <w:pPr>
        <w:pBdr>
          <w:top w:val="nil"/>
          <w:left w:val="nil"/>
          <w:bottom w:val="nil"/>
          <w:right w:val="nil"/>
          <w:between w:val="nil"/>
        </w:pBdr>
        <w:spacing w:line="240" w:lineRule="auto"/>
        <w:ind w:leftChars="0" w:left="0" w:firstLineChars="0" w:firstLine="0"/>
        <w:rPr>
          <w:b/>
          <w:color w:val="000000"/>
          <w:sz w:val="26"/>
          <w:szCs w:val="26"/>
          <w:lang w:val="ru-RU"/>
        </w:rPr>
      </w:pPr>
    </w:p>
    <w:p w14:paraId="77D3BE23" w14:textId="77777777" w:rsidR="005C65F1" w:rsidRDefault="005C65F1" w:rsidP="00E61941">
      <w:pPr>
        <w:pBdr>
          <w:top w:val="nil"/>
          <w:left w:val="nil"/>
          <w:bottom w:val="nil"/>
          <w:right w:val="nil"/>
          <w:between w:val="nil"/>
        </w:pBdr>
        <w:spacing w:line="240" w:lineRule="auto"/>
        <w:ind w:left="1" w:hanging="3"/>
        <w:rPr>
          <w:b/>
          <w:color w:val="000000"/>
          <w:sz w:val="26"/>
          <w:szCs w:val="26"/>
          <w:lang w:val="ru-RU"/>
        </w:rPr>
      </w:pPr>
    </w:p>
    <w:p w14:paraId="11322E4B" w14:textId="77777777" w:rsidR="003A3ED7" w:rsidRDefault="003A3ED7" w:rsidP="00E61941">
      <w:pPr>
        <w:pBdr>
          <w:top w:val="nil"/>
          <w:left w:val="nil"/>
          <w:bottom w:val="nil"/>
          <w:right w:val="nil"/>
          <w:between w:val="nil"/>
        </w:pBdr>
        <w:spacing w:line="240" w:lineRule="auto"/>
        <w:ind w:left="1" w:hanging="3"/>
        <w:rPr>
          <w:b/>
          <w:color w:val="000000"/>
          <w:sz w:val="26"/>
          <w:szCs w:val="26"/>
          <w:lang w:val="ru-RU"/>
        </w:rPr>
      </w:pPr>
    </w:p>
    <w:p w14:paraId="4D26A42C" w14:textId="77777777" w:rsidR="003A3ED7" w:rsidRDefault="003A3ED7" w:rsidP="003A3ED7">
      <w:pPr>
        <w:keepNext/>
        <w:keepLines/>
        <w:widowControl/>
        <w:numPr>
          <w:ilvl w:val="0"/>
          <w:numId w:val="20"/>
        </w:numPr>
        <w:pBdr>
          <w:top w:val="nil"/>
          <w:left w:val="nil"/>
          <w:bottom w:val="nil"/>
          <w:right w:val="nil"/>
          <w:between w:val="nil"/>
        </w:pBdr>
        <w:autoSpaceDN/>
        <w:spacing w:line="254" w:lineRule="auto"/>
        <w:ind w:leftChars="0" w:left="1" w:right="709" w:firstLineChars="0" w:hanging="3"/>
        <w:jc w:val="center"/>
        <w:textDirection w:val="lrTb"/>
        <w:textAlignment w:val="auto"/>
        <w:outlineLvl w:val="9"/>
        <w:rPr>
          <w:b/>
          <w:color w:val="000000"/>
          <w:sz w:val="28"/>
          <w:szCs w:val="28"/>
        </w:rPr>
      </w:pPr>
      <w:r>
        <w:rPr>
          <w:b/>
          <w:color w:val="000000"/>
          <w:sz w:val="28"/>
          <w:szCs w:val="28"/>
        </w:rPr>
        <w:t xml:space="preserve">Практическое задание 2 </w:t>
      </w:r>
    </w:p>
    <w:p w14:paraId="5E751D46" w14:textId="77777777" w:rsidR="003A3ED7" w:rsidRDefault="003A3ED7" w:rsidP="003A3ED7">
      <w:pPr>
        <w:pBdr>
          <w:top w:val="nil"/>
          <w:left w:val="nil"/>
          <w:bottom w:val="nil"/>
          <w:right w:val="nil"/>
          <w:between w:val="nil"/>
        </w:pBdr>
        <w:spacing w:line="254" w:lineRule="auto"/>
        <w:ind w:left="1" w:hanging="3"/>
        <w:rPr>
          <w:b/>
          <w:color w:val="000000"/>
          <w:sz w:val="28"/>
          <w:szCs w:val="28"/>
        </w:rPr>
      </w:pPr>
      <w:r>
        <w:rPr>
          <w:b/>
          <w:color w:val="000000"/>
          <w:sz w:val="28"/>
          <w:szCs w:val="28"/>
        </w:rPr>
        <w:t xml:space="preserve"> </w:t>
      </w:r>
    </w:p>
    <w:p w14:paraId="4DF0F8D8" w14:textId="77777777" w:rsidR="003A3ED7" w:rsidRDefault="003A3ED7" w:rsidP="003A3ED7">
      <w:pPr>
        <w:pBdr>
          <w:top w:val="nil"/>
          <w:left w:val="nil"/>
          <w:bottom w:val="nil"/>
          <w:right w:val="nil"/>
          <w:between w:val="nil"/>
        </w:pBdr>
        <w:spacing w:line="266" w:lineRule="auto"/>
        <w:ind w:left="1" w:right="64" w:hanging="3"/>
        <w:jc w:val="both"/>
        <w:rPr>
          <w:b/>
          <w:color w:val="000000"/>
          <w:sz w:val="28"/>
          <w:szCs w:val="28"/>
        </w:rPr>
      </w:pPr>
      <w:r>
        <w:rPr>
          <w:b/>
          <w:color w:val="000000"/>
          <w:sz w:val="28"/>
          <w:szCs w:val="28"/>
        </w:rPr>
        <w:t xml:space="preserve">Task 1 Answer the following questions </w:t>
      </w:r>
    </w:p>
    <w:p w14:paraId="30875E52" w14:textId="77777777" w:rsidR="003A3ED7" w:rsidRDefault="003A3ED7" w:rsidP="003A3ED7">
      <w:pPr>
        <w:pBdr>
          <w:top w:val="nil"/>
          <w:left w:val="nil"/>
          <w:bottom w:val="nil"/>
          <w:right w:val="nil"/>
          <w:between w:val="nil"/>
        </w:pBdr>
        <w:spacing w:after="12" w:line="254" w:lineRule="auto"/>
        <w:ind w:left="0" w:hanging="2"/>
        <w:rPr>
          <w:color w:val="000000"/>
        </w:rPr>
      </w:pPr>
      <w:r>
        <w:rPr>
          <w:color w:val="000000"/>
        </w:rPr>
        <w:t xml:space="preserve"> </w:t>
      </w:r>
    </w:p>
    <w:p w14:paraId="543A4030" w14:textId="77777777"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does the US Constitution outline and specify?  </w:t>
      </w:r>
    </w:p>
    <w:p w14:paraId="59BD4774" w14:textId="77777777"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 old is the US Constitution?  </w:t>
      </w:r>
    </w:p>
    <w:p w14:paraId="4D6B1B0F" w14:textId="77777777" w:rsidR="003A3ED7"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7441B3">
        <w:rPr>
          <w:color w:val="000000"/>
          <w:sz w:val="28"/>
          <w:szCs w:val="28"/>
          <w:lang w:val="en-US"/>
        </w:rPr>
        <w:t xml:space="preserve">The first 10 amendments to the Constitution guarantee some rights and freedoms. </w:t>
      </w:r>
      <w:r>
        <w:rPr>
          <w:color w:val="000000"/>
          <w:sz w:val="28"/>
          <w:szCs w:val="28"/>
        </w:rPr>
        <w:t xml:space="preserve">Name some.  </w:t>
      </w:r>
    </w:p>
    <w:p w14:paraId="20F9FA33" w14:textId="77777777"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Name three branches of the powers of the federal government.  </w:t>
      </w:r>
    </w:p>
    <w:p w14:paraId="310031A6" w14:textId="77777777"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limits the role of each branch?  </w:t>
      </w:r>
    </w:p>
    <w:p w14:paraId="6F7D6CD7" w14:textId="77777777" w:rsidR="003A3ED7"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7441B3">
        <w:rPr>
          <w:color w:val="000000"/>
          <w:sz w:val="28"/>
          <w:szCs w:val="28"/>
          <w:lang w:val="en-US"/>
        </w:rPr>
        <w:t xml:space="preserve">How many branches are there in the state government? </w:t>
      </w:r>
      <w:r>
        <w:rPr>
          <w:color w:val="000000"/>
          <w:sz w:val="28"/>
          <w:szCs w:val="28"/>
        </w:rPr>
        <w:t xml:space="preserve">What are they?  </w:t>
      </w:r>
    </w:p>
    <w:p w14:paraId="39C57582" w14:textId="77777777" w:rsidR="003A3ED7" w:rsidRPr="007441B3" w:rsidRDefault="003A3ED7" w:rsidP="003A3ED7">
      <w:pPr>
        <w:widowControl/>
        <w:numPr>
          <w:ilvl w:val="0"/>
          <w:numId w:val="2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does the Federal government deal with?  </w:t>
      </w:r>
    </w:p>
    <w:p w14:paraId="6739CA60" w14:textId="77777777" w:rsidR="003A3ED7" w:rsidRPr="007441B3" w:rsidRDefault="003A3ED7" w:rsidP="003A3ED7">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8.What</w:t>
      </w:r>
      <w:proofErr w:type="gramEnd"/>
      <w:r w:rsidRPr="007441B3">
        <w:rPr>
          <w:color w:val="000000"/>
          <w:sz w:val="28"/>
          <w:szCs w:val="28"/>
          <w:lang w:val="en-US"/>
        </w:rPr>
        <w:t xml:space="preserve"> do state governments deal with?  </w:t>
      </w:r>
    </w:p>
    <w:p w14:paraId="2F15B006" w14:textId="77777777" w:rsidR="003A3ED7" w:rsidRPr="007441B3" w:rsidRDefault="003A3ED7" w:rsidP="003A3ED7">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9.Who</w:t>
      </w:r>
      <w:proofErr w:type="gramEnd"/>
      <w:r w:rsidRPr="007441B3">
        <w:rPr>
          <w:color w:val="000000"/>
          <w:sz w:val="28"/>
          <w:szCs w:val="28"/>
          <w:lang w:val="en-US"/>
        </w:rPr>
        <w:t xml:space="preserve"> decides whether there is enough evidence of probable guilt to warrant a trial?  </w:t>
      </w:r>
    </w:p>
    <w:p w14:paraId="6E0EA647" w14:textId="77777777" w:rsidR="003A3ED7" w:rsidRPr="007441B3" w:rsidRDefault="003A3ED7" w:rsidP="003A3ED7">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10</w:t>
      </w:r>
      <w:proofErr w:type="gramStart"/>
      <w:r w:rsidRPr="007441B3">
        <w:rPr>
          <w:color w:val="000000"/>
          <w:sz w:val="28"/>
          <w:szCs w:val="28"/>
          <w:lang w:val="en-US"/>
        </w:rPr>
        <w:t>.What</w:t>
      </w:r>
      <w:proofErr w:type="gramEnd"/>
      <w:r w:rsidRPr="007441B3">
        <w:rPr>
          <w:color w:val="000000"/>
          <w:sz w:val="28"/>
          <w:szCs w:val="28"/>
          <w:lang w:val="en-US"/>
        </w:rPr>
        <w:t xml:space="preserve"> are duties of the President?  </w:t>
      </w:r>
    </w:p>
    <w:p w14:paraId="430DD24D" w14:textId="77777777" w:rsidR="003A3ED7" w:rsidRPr="007441B3" w:rsidRDefault="003A3ED7" w:rsidP="003A3ED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14:paraId="0449AC04" w14:textId="77777777" w:rsidR="003A3ED7" w:rsidRPr="007441B3" w:rsidRDefault="003A3ED7" w:rsidP="003A3ED7">
      <w:pPr>
        <w:pBdr>
          <w:top w:val="nil"/>
          <w:left w:val="nil"/>
          <w:bottom w:val="nil"/>
          <w:right w:val="nil"/>
          <w:between w:val="nil"/>
        </w:pBdr>
        <w:spacing w:line="266" w:lineRule="auto"/>
        <w:ind w:left="1" w:right="64" w:hanging="3"/>
        <w:jc w:val="both"/>
        <w:rPr>
          <w:b/>
          <w:color w:val="000000"/>
          <w:sz w:val="28"/>
          <w:szCs w:val="28"/>
          <w:lang w:val="en-US"/>
        </w:rPr>
      </w:pPr>
      <w:r w:rsidRPr="007441B3">
        <w:rPr>
          <w:b/>
          <w:color w:val="000000"/>
          <w:sz w:val="28"/>
          <w:szCs w:val="28"/>
          <w:lang w:val="en-US"/>
        </w:rPr>
        <w:t xml:space="preserve">Task 2 Match the department on the left with its responsibility on the right </w:t>
      </w:r>
    </w:p>
    <w:tbl>
      <w:tblPr>
        <w:tblW w:w="8531" w:type="dxa"/>
        <w:tblLayout w:type="fixed"/>
        <w:tblLook w:val="0000" w:firstRow="0" w:lastRow="0" w:firstColumn="0" w:lastColumn="0" w:noHBand="0" w:noVBand="0"/>
      </w:tblPr>
      <w:tblGrid>
        <w:gridCol w:w="4235"/>
        <w:gridCol w:w="4296"/>
      </w:tblGrid>
      <w:tr w:rsidR="003A3ED7" w:rsidRPr="007441B3" w14:paraId="791539F5" w14:textId="77777777" w:rsidTr="00466912">
        <w:trPr>
          <w:trHeight w:val="1281"/>
        </w:trPr>
        <w:tc>
          <w:tcPr>
            <w:tcW w:w="4235" w:type="dxa"/>
            <w:shd w:val="clear" w:color="auto" w:fill="auto"/>
          </w:tcPr>
          <w:p w14:paraId="1958D957"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14:paraId="0096A7D1"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1. Treasury </w:t>
            </w:r>
          </w:p>
        </w:tc>
        <w:tc>
          <w:tcPr>
            <w:tcW w:w="4296" w:type="dxa"/>
            <w:shd w:val="clear" w:color="auto" w:fill="auto"/>
          </w:tcPr>
          <w:p w14:paraId="2EB09BCC"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14:paraId="4855B4A8" w14:textId="77777777" w:rsidR="003A3ED7" w:rsidRPr="007441B3" w:rsidRDefault="003A3ED7" w:rsidP="00466912">
            <w:pPr>
              <w:pBdr>
                <w:top w:val="nil"/>
                <w:left w:val="nil"/>
                <w:bottom w:val="nil"/>
                <w:right w:val="nil"/>
                <w:between w:val="nil"/>
              </w:pBdr>
              <w:spacing w:line="232" w:lineRule="auto"/>
              <w:ind w:left="1" w:hanging="3"/>
              <w:rPr>
                <w:color w:val="000000"/>
                <w:sz w:val="28"/>
                <w:szCs w:val="28"/>
                <w:lang w:val="en-US"/>
              </w:rPr>
            </w:pPr>
            <w:r w:rsidRPr="007441B3">
              <w:rPr>
                <w:color w:val="000000"/>
                <w:sz w:val="28"/>
                <w:szCs w:val="28"/>
                <w:lang w:val="en-US"/>
              </w:rPr>
              <w:t xml:space="preserve">a) advises the President on foreign relations  </w:t>
            </w:r>
          </w:p>
          <w:p w14:paraId="1B006451"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14:paraId="2D0F2942" w14:textId="77777777" w:rsidTr="00466912">
        <w:trPr>
          <w:trHeight w:val="968"/>
        </w:trPr>
        <w:tc>
          <w:tcPr>
            <w:tcW w:w="4235" w:type="dxa"/>
            <w:shd w:val="clear" w:color="auto" w:fill="auto"/>
          </w:tcPr>
          <w:p w14:paraId="3E5D7799"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2. Defense </w:t>
            </w:r>
          </w:p>
          <w:p w14:paraId="22C1EB58"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14:paraId="046E62BE" w14:textId="77777777" w:rsidR="003A3ED7" w:rsidRPr="007441B3" w:rsidRDefault="003A3ED7" w:rsidP="00466912">
            <w:pPr>
              <w:pBdr>
                <w:top w:val="nil"/>
                <w:left w:val="nil"/>
                <w:bottom w:val="nil"/>
                <w:right w:val="nil"/>
                <w:between w:val="nil"/>
              </w:pBdr>
              <w:spacing w:after="2" w:line="235" w:lineRule="auto"/>
              <w:ind w:left="1" w:hanging="3"/>
              <w:rPr>
                <w:color w:val="000000"/>
                <w:sz w:val="28"/>
                <w:szCs w:val="28"/>
                <w:lang w:val="en-US"/>
              </w:rPr>
            </w:pPr>
            <w:r w:rsidRPr="007441B3">
              <w:rPr>
                <w:color w:val="000000"/>
                <w:sz w:val="28"/>
                <w:szCs w:val="28"/>
                <w:lang w:val="en-US"/>
              </w:rPr>
              <w:t xml:space="preserve">b) protects the nation's natural resources  </w:t>
            </w:r>
          </w:p>
          <w:p w14:paraId="19CEC959"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14:paraId="17E3D090" w14:textId="77777777" w:rsidTr="00466912">
        <w:trPr>
          <w:trHeight w:val="643"/>
        </w:trPr>
        <w:tc>
          <w:tcPr>
            <w:tcW w:w="4235" w:type="dxa"/>
            <w:shd w:val="clear" w:color="auto" w:fill="auto"/>
          </w:tcPr>
          <w:p w14:paraId="39AE9F38"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3. Justice </w:t>
            </w:r>
          </w:p>
          <w:p w14:paraId="7B1F03CD"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14:paraId="6FE1D538" w14:textId="77777777" w:rsidR="003A3ED7" w:rsidRDefault="003A3ED7" w:rsidP="00466912">
            <w:pPr>
              <w:pBdr>
                <w:top w:val="nil"/>
                <w:left w:val="nil"/>
                <w:bottom w:val="nil"/>
                <w:right w:val="nil"/>
                <w:between w:val="nil"/>
              </w:pBdr>
              <w:spacing w:line="254" w:lineRule="auto"/>
              <w:ind w:left="1" w:hanging="3"/>
              <w:jc w:val="both"/>
              <w:rPr>
                <w:color w:val="000000"/>
                <w:sz w:val="28"/>
                <w:szCs w:val="28"/>
              </w:rPr>
            </w:pPr>
            <w:r>
              <w:rPr>
                <w:color w:val="000000"/>
                <w:sz w:val="28"/>
                <w:szCs w:val="28"/>
              </w:rPr>
              <w:t xml:space="preserve">c) helps develop domestic commerce  </w:t>
            </w:r>
          </w:p>
          <w:p w14:paraId="45BDA806"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r>
      <w:tr w:rsidR="003A3ED7" w:rsidRPr="007441B3" w14:paraId="380F98F8" w14:textId="77777777" w:rsidTr="00466912">
        <w:trPr>
          <w:trHeight w:val="965"/>
        </w:trPr>
        <w:tc>
          <w:tcPr>
            <w:tcW w:w="4235" w:type="dxa"/>
            <w:shd w:val="clear" w:color="auto" w:fill="auto"/>
          </w:tcPr>
          <w:p w14:paraId="19C4EABF"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4. Agriculture  </w:t>
            </w:r>
          </w:p>
          <w:p w14:paraId="326E7156"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14:paraId="51FEC2D0" w14:textId="77777777" w:rsidR="003A3ED7" w:rsidRPr="007441B3" w:rsidRDefault="003A3ED7" w:rsidP="00466912">
            <w:pPr>
              <w:pBdr>
                <w:top w:val="nil"/>
                <w:left w:val="nil"/>
                <w:bottom w:val="nil"/>
                <w:right w:val="nil"/>
                <w:between w:val="nil"/>
              </w:pBdr>
              <w:spacing w:line="232" w:lineRule="auto"/>
              <w:ind w:left="1" w:hanging="3"/>
              <w:rPr>
                <w:color w:val="000000"/>
                <w:sz w:val="28"/>
                <w:szCs w:val="28"/>
                <w:lang w:val="en-US"/>
              </w:rPr>
            </w:pPr>
            <w:r w:rsidRPr="007441B3">
              <w:rPr>
                <w:color w:val="000000"/>
                <w:sz w:val="28"/>
                <w:szCs w:val="28"/>
                <w:lang w:val="en-US"/>
              </w:rPr>
              <w:t xml:space="preserve">d) acts for the government in legal matters  </w:t>
            </w:r>
          </w:p>
          <w:p w14:paraId="358485D9"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14:paraId="2AC2B697" w14:textId="77777777" w:rsidTr="00466912">
        <w:trPr>
          <w:trHeight w:val="646"/>
        </w:trPr>
        <w:tc>
          <w:tcPr>
            <w:tcW w:w="4235" w:type="dxa"/>
            <w:shd w:val="clear" w:color="auto" w:fill="auto"/>
          </w:tcPr>
          <w:p w14:paraId="496C3257"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lastRenderedPageBreak/>
              <w:t xml:space="preserve">5. Labor  </w:t>
            </w:r>
          </w:p>
          <w:p w14:paraId="56D4220C"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14:paraId="232B1C86" w14:textId="77777777" w:rsidR="003A3ED7" w:rsidRPr="007441B3" w:rsidRDefault="003A3ED7" w:rsidP="00466912">
            <w:pPr>
              <w:pBdr>
                <w:top w:val="nil"/>
                <w:left w:val="nil"/>
                <w:bottom w:val="nil"/>
                <w:right w:val="nil"/>
                <w:between w:val="nil"/>
              </w:pBdr>
              <w:spacing w:line="254" w:lineRule="auto"/>
              <w:ind w:left="1" w:hanging="3"/>
              <w:jc w:val="both"/>
              <w:rPr>
                <w:color w:val="000000"/>
                <w:sz w:val="28"/>
                <w:szCs w:val="28"/>
                <w:lang w:val="en-US"/>
              </w:rPr>
            </w:pPr>
            <w:r w:rsidRPr="007441B3">
              <w:rPr>
                <w:color w:val="000000"/>
                <w:sz w:val="28"/>
                <w:szCs w:val="28"/>
                <w:lang w:val="en-US"/>
              </w:rPr>
              <w:t xml:space="preserve">e) looks after the interests of farmers  </w:t>
            </w:r>
          </w:p>
          <w:p w14:paraId="47F20550"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14:paraId="1B2C439A" w14:textId="77777777" w:rsidTr="00466912">
        <w:trPr>
          <w:trHeight w:val="965"/>
        </w:trPr>
        <w:tc>
          <w:tcPr>
            <w:tcW w:w="4235" w:type="dxa"/>
            <w:shd w:val="clear" w:color="auto" w:fill="auto"/>
          </w:tcPr>
          <w:p w14:paraId="0AE3813F"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6. State  </w:t>
            </w:r>
          </w:p>
          <w:p w14:paraId="54E1FED0"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14:paraId="7CF962DA" w14:textId="77777777" w:rsidR="003A3ED7" w:rsidRPr="007441B3" w:rsidRDefault="003A3ED7" w:rsidP="00466912">
            <w:pPr>
              <w:pBdr>
                <w:top w:val="nil"/>
                <w:left w:val="nil"/>
                <w:bottom w:val="nil"/>
                <w:right w:val="nil"/>
                <w:between w:val="nil"/>
              </w:pBdr>
              <w:spacing w:line="232" w:lineRule="auto"/>
              <w:ind w:left="1" w:hanging="3"/>
              <w:rPr>
                <w:color w:val="000000"/>
                <w:sz w:val="28"/>
                <w:szCs w:val="28"/>
                <w:lang w:val="en-US"/>
              </w:rPr>
            </w:pPr>
            <w:r w:rsidRPr="007441B3">
              <w:rPr>
                <w:color w:val="000000"/>
                <w:sz w:val="28"/>
                <w:szCs w:val="28"/>
                <w:lang w:val="en-US"/>
              </w:rPr>
              <w:t xml:space="preserve">f) is responsible for the nation's security  </w:t>
            </w:r>
          </w:p>
          <w:p w14:paraId="0652379D"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14:paraId="49B8D5B1" w14:textId="77777777" w:rsidTr="00466912">
        <w:trPr>
          <w:trHeight w:val="968"/>
        </w:trPr>
        <w:tc>
          <w:tcPr>
            <w:tcW w:w="4235" w:type="dxa"/>
            <w:shd w:val="clear" w:color="auto" w:fill="auto"/>
          </w:tcPr>
          <w:p w14:paraId="0C2A1BF4"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7. Interior  </w:t>
            </w:r>
          </w:p>
          <w:p w14:paraId="467F0B2D"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14:paraId="12DC8548" w14:textId="77777777" w:rsidR="003A3ED7" w:rsidRPr="007441B3" w:rsidRDefault="003A3ED7" w:rsidP="00466912">
            <w:pPr>
              <w:pBdr>
                <w:top w:val="nil"/>
                <w:left w:val="nil"/>
                <w:bottom w:val="nil"/>
                <w:right w:val="nil"/>
                <w:between w:val="nil"/>
              </w:pBdr>
              <w:spacing w:after="2" w:line="232" w:lineRule="auto"/>
              <w:ind w:left="1" w:hanging="3"/>
              <w:rPr>
                <w:color w:val="000000"/>
                <w:sz w:val="28"/>
                <w:szCs w:val="28"/>
                <w:lang w:val="en-US"/>
              </w:rPr>
            </w:pPr>
            <w:r w:rsidRPr="007441B3">
              <w:rPr>
                <w:color w:val="000000"/>
                <w:sz w:val="28"/>
                <w:szCs w:val="28"/>
                <w:lang w:val="en-US"/>
              </w:rPr>
              <w:t xml:space="preserve">g) looks after the interests of nonfarm workers  </w:t>
            </w:r>
          </w:p>
          <w:p w14:paraId="30F1DD05"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c>
      </w:tr>
      <w:tr w:rsidR="003A3ED7" w:rsidRPr="007441B3" w14:paraId="21C56705" w14:textId="77777777" w:rsidTr="00466912">
        <w:trPr>
          <w:trHeight w:val="638"/>
        </w:trPr>
        <w:tc>
          <w:tcPr>
            <w:tcW w:w="4235" w:type="dxa"/>
            <w:shd w:val="clear" w:color="auto" w:fill="auto"/>
          </w:tcPr>
          <w:p w14:paraId="52EACF13"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8. Commerce  </w:t>
            </w:r>
          </w:p>
          <w:p w14:paraId="1516FBB3"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4296" w:type="dxa"/>
            <w:shd w:val="clear" w:color="auto" w:fill="auto"/>
          </w:tcPr>
          <w:p w14:paraId="2DC2B5CE" w14:textId="77777777" w:rsidR="003A3ED7" w:rsidRPr="007441B3" w:rsidRDefault="003A3ED7" w:rsidP="00466912">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h) manages finances, collects taxes  </w:t>
            </w:r>
          </w:p>
        </w:tc>
      </w:tr>
    </w:tbl>
    <w:p w14:paraId="2D0DF3B9" w14:textId="77777777" w:rsidR="003A3ED7" w:rsidRDefault="003A3ED7" w:rsidP="003A3ED7">
      <w:pPr>
        <w:pBdr>
          <w:top w:val="nil"/>
          <w:left w:val="nil"/>
          <w:bottom w:val="nil"/>
          <w:right w:val="nil"/>
          <w:between w:val="nil"/>
        </w:pBdr>
        <w:spacing w:line="254" w:lineRule="auto"/>
        <w:ind w:left="1" w:hanging="3"/>
        <w:jc w:val="center"/>
        <w:rPr>
          <w:b/>
          <w:color w:val="000000"/>
          <w:sz w:val="28"/>
          <w:szCs w:val="28"/>
          <w:lang w:val="en-US"/>
        </w:rPr>
      </w:pPr>
    </w:p>
    <w:p w14:paraId="0B4BCFEF" w14:textId="77777777" w:rsidR="003A3ED7" w:rsidRDefault="003A3ED7" w:rsidP="003A3ED7">
      <w:pPr>
        <w:pBdr>
          <w:top w:val="nil"/>
          <w:left w:val="nil"/>
          <w:bottom w:val="nil"/>
          <w:right w:val="nil"/>
          <w:between w:val="nil"/>
        </w:pBdr>
        <w:spacing w:line="254" w:lineRule="auto"/>
        <w:ind w:left="1" w:hanging="3"/>
        <w:jc w:val="center"/>
        <w:rPr>
          <w:b/>
          <w:color w:val="000000"/>
          <w:sz w:val="28"/>
          <w:szCs w:val="28"/>
          <w:lang w:val="en-US"/>
        </w:rPr>
      </w:pPr>
    </w:p>
    <w:p w14:paraId="7674C17D" w14:textId="77777777" w:rsidR="003A3ED7" w:rsidRDefault="003A3ED7" w:rsidP="003A3ED7">
      <w:pPr>
        <w:keepNext/>
        <w:keepLines/>
        <w:widowControl/>
        <w:numPr>
          <w:ilvl w:val="0"/>
          <w:numId w:val="20"/>
        </w:numPr>
        <w:pBdr>
          <w:top w:val="nil"/>
          <w:left w:val="nil"/>
          <w:bottom w:val="nil"/>
          <w:right w:val="nil"/>
          <w:between w:val="nil"/>
        </w:pBdr>
        <w:autoSpaceDN/>
        <w:spacing w:line="254" w:lineRule="auto"/>
        <w:ind w:leftChars="0" w:left="1" w:right="709" w:firstLineChars="0" w:hanging="3"/>
        <w:jc w:val="center"/>
        <w:textDirection w:val="lrTb"/>
        <w:textAlignment w:val="auto"/>
        <w:outlineLvl w:val="9"/>
        <w:rPr>
          <w:b/>
          <w:color w:val="000000"/>
          <w:sz w:val="28"/>
          <w:szCs w:val="28"/>
        </w:rPr>
      </w:pPr>
      <w:r>
        <w:rPr>
          <w:b/>
          <w:color w:val="000000"/>
          <w:sz w:val="28"/>
          <w:szCs w:val="28"/>
        </w:rPr>
        <w:t xml:space="preserve">Практическое задание 3 </w:t>
      </w:r>
    </w:p>
    <w:p w14:paraId="782FC50E" w14:textId="77777777" w:rsidR="003A3ED7" w:rsidRDefault="003A3ED7" w:rsidP="003A3ED7">
      <w:pPr>
        <w:pBdr>
          <w:top w:val="nil"/>
          <w:left w:val="nil"/>
          <w:bottom w:val="nil"/>
          <w:right w:val="nil"/>
          <w:between w:val="nil"/>
        </w:pBdr>
        <w:spacing w:line="254" w:lineRule="auto"/>
        <w:ind w:left="1" w:hanging="3"/>
        <w:jc w:val="center"/>
        <w:rPr>
          <w:b/>
          <w:color w:val="000000"/>
          <w:sz w:val="28"/>
          <w:szCs w:val="28"/>
        </w:rPr>
      </w:pPr>
      <w:r>
        <w:rPr>
          <w:b/>
          <w:color w:val="000000"/>
          <w:sz w:val="28"/>
          <w:szCs w:val="28"/>
        </w:rPr>
        <w:t xml:space="preserve"> </w:t>
      </w:r>
    </w:p>
    <w:p w14:paraId="5BA7929C" w14:textId="77777777" w:rsidR="003A3ED7" w:rsidRPr="007441B3" w:rsidRDefault="003A3ED7" w:rsidP="003A3ED7">
      <w:pPr>
        <w:pBdr>
          <w:top w:val="nil"/>
          <w:left w:val="nil"/>
          <w:bottom w:val="nil"/>
          <w:right w:val="nil"/>
          <w:between w:val="nil"/>
        </w:pBdr>
        <w:spacing w:after="231" w:line="266" w:lineRule="auto"/>
        <w:ind w:left="1" w:right="64" w:hanging="3"/>
        <w:jc w:val="both"/>
        <w:rPr>
          <w:b/>
          <w:color w:val="000000"/>
          <w:sz w:val="28"/>
          <w:szCs w:val="28"/>
          <w:lang w:val="en-US"/>
        </w:rPr>
      </w:pPr>
      <w:r w:rsidRPr="007441B3">
        <w:rPr>
          <w:b/>
          <w:color w:val="000000"/>
          <w:sz w:val="28"/>
          <w:szCs w:val="28"/>
          <w:lang w:val="en-US"/>
        </w:rPr>
        <w:t xml:space="preserve">Task </w:t>
      </w:r>
      <w:proofErr w:type="gramStart"/>
      <w:r w:rsidRPr="007441B3">
        <w:rPr>
          <w:b/>
          <w:color w:val="000000"/>
          <w:sz w:val="28"/>
          <w:szCs w:val="28"/>
          <w:lang w:val="en-US"/>
        </w:rPr>
        <w:t>1</w:t>
      </w:r>
      <w:proofErr w:type="gramEnd"/>
      <w:r w:rsidRPr="007441B3">
        <w:rPr>
          <w:b/>
          <w:color w:val="000000"/>
          <w:sz w:val="28"/>
          <w:szCs w:val="28"/>
          <w:lang w:val="en-US"/>
        </w:rPr>
        <w:t xml:space="preserve"> Find information about Canada and discuss the following: </w:t>
      </w:r>
    </w:p>
    <w:p w14:paraId="46B0537F" w14:textId="77777777"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the storehouse of Canada’s metallic minerals? </w:t>
      </w:r>
    </w:p>
    <w:p w14:paraId="75800D65" w14:textId="77777777"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the oldest Highland region in Canada? </w:t>
      </w:r>
    </w:p>
    <w:p w14:paraId="4C8EC8DD" w14:textId="77777777"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When </w:t>
      </w:r>
      <w:proofErr w:type="gramStart"/>
      <w:r w:rsidRPr="007441B3">
        <w:rPr>
          <w:color w:val="000000"/>
          <w:sz w:val="28"/>
          <w:szCs w:val="28"/>
          <w:lang w:val="en-US"/>
        </w:rPr>
        <w:t>was the Great Lakes lowland formed</w:t>
      </w:r>
      <w:proofErr w:type="gramEnd"/>
      <w:r w:rsidRPr="007441B3">
        <w:rPr>
          <w:color w:val="000000"/>
          <w:sz w:val="28"/>
          <w:szCs w:val="28"/>
          <w:lang w:val="en-US"/>
        </w:rPr>
        <w:t xml:space="preserve">? </w:t>
      </w:r>
    </w:p>
    <w:p w14:paraId="1CBC92CA" w14:textId="77777777"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the western Cordillera famous </w:t>
      </w:r>
      <w:proofErr w:type="gramStart"/>
      <w:r w:rsidRPr="007441B3">
        <w:rPr>
          <w:color w:val="000000"/>
          <w:sz w:val="28"/>
          <w:szCs w:val="28"/>
          <w:lang w:val="en-US"/>
        </w:rPr>
        <w:t>for</w:t>
      </w:r>
      <w:proofErr w:type="gramEnd"/>
      <w:r w:rsidRPr="007441B3">
        <w:rPr>
          <w:color w:val="000000"/>
          <w:sz w:val="28"/>
          <w:szCs w:val="28"/>
          <w:lang w:val="en-US"/>
        </w:rPr>
        <w:t xml:space="preserve">? </w:t>
      </w:r>
    </w:p>
    <w:p w14:paraId="09581452" w14:textId="77777777"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the highest peak in the Canadian Rockies? </w:t>
      </w:r>
    </w:p>
    <w:p w14:paraId="13104577" w14:textId="77777777" w:rsidR="003A3ED7" w:rsidRPr="007441B3" w:rsidRDefault="003A3ED7" w:rsidP="003A3ED7">
      <w:pPr>
        <w:widowControl/>
        <w:numPr>
          <w:ilvl w:val="0"/>
          <w:numId w:val="2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w:t>
      </w:r>
      <w:proofErr w:type="gramStart"/>
      <w:r w:rsidRPr="007441B3">
        <w:rPr>
          <w:color w:val="000000"/>
          <w:sz w:val="28"/>
          <w:szCs w:val="28"/>
          <w:lang w:val="en-US"/>
        </w:rPr>
        <w:t>is labeled</w:t>
      </w:r>
      <w:proofErr w:type="gramEnd"/>
      <w:r w:rsidRPr="007441B3">
        <w:rPr>
          <w:color w:val="000000"/>
          <w:sz w:val="28"/>
          <w:szCs w:val="28"/>
          <w:lang w:val="en-US"/>
        </w:rPr>
        <w:t xml:space="preserve"> Canada’s “banana belt”? </w:t>
      </w:r>
    </w:p>
    <w:p w14:paraId="72459821" w14:textId="77777777" w:rsidR="003A3ED7" w:rsidRPr="007441B3" w:rsidRDefault="003A3ED7" w:rsidP="003A3ED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14:paraId="72EA2924" w14:textId="77777777" w:rsidR="003A3ED7" w:rsidRPr="007441B3" w:rsidRDefault="003A3ED7" w:rsidP="003A3ED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p w14:paraId="1C392D5C" w14:textId="77777777" w:rsidR="003A3ED7" w:rsidRPr="007441B3" w:rsidRDefault="003A3ED7" w:rsidP="003A3ED7">
      <w:pPr>
        <w:pBdr>
          <w:top w:val="nil"/>
          <w:left w:val="nil"/>
          <w:bottom w:val="nil"/>
          <w:right w:val="nil"/>
          <w:between w:val="nil"/>
        </w:pBdr>
        <w:spacing w:after="198" w:line="266" w:lineRule="auto"/>
        <w:ind w:left="1" w:right="64" w:hanging="3"/>
        <w:jc w:val="both"/>
        <w:rPr>
          <w:b/>
          <w:color w:val="000000"/>
          <w:sz w:val="28"/>
          <w:szCs w:val="28"/>
          <w:lang w:val="en-US"/>
        </w:rPr>
      </w:pPr>
      <w:r w:rsidRPr="007441B3">
        <w:rPr>
          <w:b/>
          <w:color w:val="000000"/>
          <w:sz w:val="28"/>
          <w:szCs w:val="28"/>
          <w:lang w:val="en-US"/>
        </w:rPr>
        <w:t xml:space="preserve">Task </w:t>
      </w:r>
      <w:proofErr w:type="gramStart"/>
      <w:r w:rsidRPr="007441B3">
        <w:rPr>
          <w:b/>
          <w:color w:val="000000"/>
          <w:sz w:val="28"/>
          <w:szCs w:val="28"/>
          <w:lang w:val="en-US"/>
        </w:rPr>
        <w:t>2</w:t>
      </w:r>
      <w:proofErr w:type="gramEnd"/>
      <w:r w:rsidRPr="007441B3">
        <w:rPr>
          <w:b/>
          <w:color w:val="000000"/>
          <w:sz w:val="28"/>
          <w:szCs w:val="28"/>
          <w:lang w:val="en-US"/>
        </w:rPr>
        <w:t xml:space="preserve"> Find information about Australia and discuss the following: </w:t>
      </w:r>
    </w:p>
    <w:p w14:paraId="588DEFD2" w14:textId="77777777" w:rsidR="003A3ED7" w:rsidRPr="007441B3" w:rsidRDefault="003A3ED7" w:rsidP="003A3ED7">
      <w:pPr>
        <w:widowControl/>
        <w:numPr>
          <w:ilvl w:val="0"/>
          <w:numId w:val="2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does the name Australia mean? </w:t>
      </w:r>
    </w:p>
    <w:p w14:paraId="58363D7B" w14:textId="77777777" w:rsidR="003A3ED7" w:rsidRPr="007441B3" w:rsidRDefault="003A3ED7" w:rsidP="003A3ED7">
      <w:pPr>
        <w:widowControl/>
        <w:numPr>
          <w:ilvl w:val="0"/>
          <w:numId w:val="2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Which parts of the country have the largest desert areas? </w:t>
      </w:r>
    </w:p>
    <w:p w14:paraId="33E16AA1" w14:textId="77777777" w:rsidR="003A3ED7" w:rsidRPr="007441B3" w:rsidRDefault="003A3ED7" w:rsidP="003A3ED7">
      <w:pPr>
        <w:widowControl/>
        <w:numPr>
          <w:ilvl w:val="0"/>
          <w:numId w:val="2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Why is the future of the Daintree Rainforest in danger?  </w:t>
      </w:r>
    </w:p>
    <w:p w14:paraId="69C47F3F" w14:textId="77777777" w:rsidR="003A3ED7" w:rsidRPr="007441B3" w:rsidRDefault="003A3ED7" w:rsidP="003A3ED7">
      <w:pPr>
        <w:widowControl/>
        <w:numPr>
          <w:ilvl w:val="0"/>
          <w:numId w:val="2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Why are earthquakes common in New Zealand?  </w:t>
      </w:r>
    </w:p>
    <w:p w14:paraId="32528F25" w14:textId="77777777" w:rsidR="003A3ED7" w:rsidRPr="007441B3" w:rsidRDefault="003A3ED7" w:rsidP="003A3ED7">
      <w:pPr>
        <w:widowControl/>
        <w:numPr>
          <w:ilvl w:val="0"/>
          <w:numId w:val="2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Where do many Aboriginals still follow their traditional way of life? </w:t>
      </w:r>
    </w:p>
    <w:p w14:paraId="244A5091" w14:textId="77777777" w:rsidR="003A3ED7" w:rsidRPr="007441B3" w:rsidRDefault="003A3ED7" w:rsidP="003A3ED7">
      <w:pPr>
        <w:widowControl/>
        <w:numPr>
          <w:ilvl w:val="0"/>
          <w:numId w:val="2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Why did Britain transport convicts to penal colonies?  </w:t>
      </w:r>
    </w:p>
    <w:p w14:paraId="52018126" w14:textId="77777777" w:rsidR="003A3ED7" w:rsidRPr="007441B3" w:rsidRDefault="003A3ED7" w:rsidP="003A3ED7">
      <w:pPr>
        <w:widowControl/>
        <w:numPr>
          <w:ilvl w:val="0"/>
          <w:numId w:val="2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is unusual about Australia’s animal and plant life?  </w:t>
      </w:r>
    </w:p>
    <w:p w14:paraId="1EC46AAB" w14:textId="77777777" w:rsidR="003A3ED7" w:rsidRPr="007441B3" w:rsidRDefault="003A3ED7" w:rsidP="003A3ED7">
      <w:pPr>
        <w:pBdr>
          <w:top w:val="nil"/>
          <w:left w:val="nil"/>
          <w:bottom w:val="nil"/>
          <w:right w:val="nil"/>
          <w:between w:val="nil"/>
        </w:pBdr>
        <w:spacing w:line="254" w:lineRule="auto"/>
        <w:ind w:left="1" w:hanging="3"/>
        <w:rPr>
          <w:b/>
          <w:color w:val="000000"/>
          <w:sz w:val="28"/>
          <w:szCs w:val="28"/>
          <w:lang w:val="en-US"/>
        </w:rPr>
      </w:pPr>
      <w:r w:rsidRPr="007441B3">
        <w:rPr>
          <w:b/>
          <w:color w:val="000000"/>
          <w:sz w:val="28"/>
          <w:szCs w:val="28"/>
          <w:lang w:val="en-US"/>
        </w:rPr>
        <w:t xml:space="preserve"> </w:t>
      </w:r>
    </w:p>
    <w:p w14:paraId="703CF01E" w14:textId="77777777" w:rsidR="003A3ED7" w:rsidRPr="007441B3" w:rsidRDefault="003A3ED7" w:rsidP="003A3ED7">
      <w:pPr>
        <w:pBdr>
          <w:top w:val="nil"/>
          <w:left w:val="nil"/>
          <w:bottom w:val="nil"/>
          <w:right w:val="nil"/>
          <w:between w:val="nil"/>
        </w:pBdr>
        <w:spacing w:line="266" w:lineRule="auto"/>
        <w:ind w:left="1" w:right="64" w:hanging="3"/>
        <w:jc w:val="both"/>
        <w:rPr>
          <w:b/>
          <w:color w:val="000000"/>
          <w:sz w:val="28"/>
          <w:szCs w:val="28"/>
          <w:lang w:val="en-US"/>
        </w:rPr>
      </w:pPr>
      <w:r w:rsidRPr="007441B3">
        <w:rPr>
          <w:b/>
          <w:color w:val="000000"/>
          <w:sz w:val="28"/>
          <w:szCs w:val="28"/>
          <w:lang w:val="en-US"/>
        </w:rPr>
        <w:t xml:space="preserve">Task 3 Match the sentence starts on the left with the correct endings on the right. </w:t>
      </w:r>
    </w:p>
    <w:p w14:paraId="6CD4B278" w14:textId="77777777" w:rsidR="003A3ED7" w:rsidRPr="007441B3" w:rsidRDefault="003A3ED7" w:rsidP="003A3ED7">
      <w:pPr>
        <w:pBdr>
          <w:top w:val="nil"/>
          <w:left w:val="nil"/>
          <w:bottom w:val="nil"/>
          <w:right w:val="nil"/>
          <w:between w:val="nil"/>
        </w:pBdr>
        <w:spacing w:line="254" w:lineRule="auto"/>
        <w:ind w:left="1" w:hanging="3"/>
        <w:rPr>
          <w:b/>
          <w:color w:val="000000"/>
          <w:sz w:val="28"/>
          <w:szCs w:val="28"/>
          <w:lang w:val="en-US"/>
        </w:rPr>
      </w:pPr>
      <w:r w:rsidRPr="007441B3">
        <w:rPr>
          <w:b/>
          <w:color w:val="000000"/>
          <w:sz w:val="28"/>
          <w:szCs w:val="28"/>
          <w:lang w:val="en-US"/>
        </w:rPr>
        <w:t xml:space="preserve"> </w:t>
      </w:r>
    </w:p>
    <w:tbl>
      <w:tblPr>
        <w:tblW w:w="9594" w:type="dxa"/>
        <w:tblLayout w:type="fixed"/>
        <w:tblLook w:val="0000" w:firstRow="0" w:lastRow="0" w:firstColumn="0" w:lastColumn="0" w:noHBand="0" w:noVBand="0"/>
      </w:tblPr>
      <w:tblGrid>
        <w:gridCol w:w="4787"/>
        <w:gridCol w:w="4807"/>
      </w:tblGrid>
      <w:tr w:rsidR="003A3ED7" w14:paraId="3DFBF01B" w14:textId="77777777" w:rsidTr="00466912">
        <w:trPr>
          <w:trHeight w:val="286"/>
        </w:trPr>
        <w:tc>
          <w:tcPr>
            <w:tcW w:w="4787" w:type="dxa"/>
            <w:tcBorders>
              <w:top w:val="single" w:sz="4" w:space="0" w:color="000000"/>
              <w:left w:val="single" w:sz="4" w:space="0" w:color="000000"/>
              <w:bottom w:val="single" w:sz="4" w:space="0" w:color="000000"/>
            </w:tcBorders>
            <w:shd w:val="clear" w:color="auto" w:fill="auto"/>
          </w:tcPr>
          <w:p w14:paraId="36CFA44C" w14:textId="77777777" w:rsidR="003A3ED7" w:rsidRPr="007441B3" w:rsidRDefault="003A3ED7" w:rsidP="00466912">
            <w:pPr>
              <w:pBdr>
                <w:top w:val="nil"/>
                <w:left w:val="nil"/>
                <w:bottom w:val="nil"/>
                <w:right w:val="nil"/>
                <w:between w:val="nil"/>
              </w:pBdr>
              <w:spacing w:line="254" w:lineRule="auto"/>
              <w:ind w:left="0" w:right="6" w:hanging="2"/>
              <w:jc w:val="center"/>
              <w:rPr>
                <w:b/>
                <w:color w:val="000000"/>
                <w:lang w:val="en-US"/>
              </w:rPr>
            </w:pPr>
            <w:r w:rsidRPr="007441B3">
              <w:rPr>
                <w:color w:val="000000"/>
                <w:lang w:val="en-US"/>
              </w:rPr>
              <w:t>1 The first people to come to Australia</w:t>
            </w:r>
            <w:r w:rsidRPr="007441B3">
              <w:rPr>
                <w:b/>
                <w:color w:val="000000"/>
                <w:lang w:val="en-US"/>
              </w:rPr>
              <w:t xml:space="preserv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56DED771" w14:textId="77777777" w:rsidR="003A3ED7" w:rsidRDefault="003A3ED7" w:rsidP="00466912">
            <w:pPr>
              <w:pBdr>
                <w:top w:val="nil"/>
                <w:left w:val="nil"/>
                <w:bottom w:val="nil"/>
                <w:right w:val="nil"/>
                <w:between w:val="nil"/>
              </w:pBdr>
              <w:spacing w:line="254" w:lineRule="auto"/>
              <w:ind w:left="0" w:right="6" w:hanging="2"/>
              <w:jc w:val="center"/>
              <w:rPr>
                <w:b/>
                <w:color w:val="000000"/>
              </w:rPr>
            </w:pPr>
            <w:r>
              <w:rPr>
                <w:color w:val="000000"/>
              </w:rPr>
              <w:t>a aboriginal stories</w:t>
            </w:r>
            <w:r>
              <w:rPr>
                <w:b/>
                <w:color w:val="000000"/>
              </w:rPr>
              <w:t xml:space="preserve"> </w:t>
            </w:r>
          </w:p>
        </w:tc>
      </w:tr>
      <w:tr w:rsidR="003A3ED7" w14:paraId="74A5E01A" w14:textId="77777777" w:rsidTr="00466912">
        <w:trPr>
          <w:trHeight w:val="288"/>
        </w:trPr>
        <w:tc>
          <w:tcPr>
            <w:tcW w:w="4787" w:type="dxa"/>
            <w:tcBorders>
              <w:top w:val="single" w:sz="4" w:space="0" w:color="000000"/>
              <w:left w:val="single" w:sz="4" w:space="0" w:color="000000"/>
              <w:bottom w:val="single" w:sz="4" w:space="0" w:color="000000"/>
            </w:tcBorders>
            <w:shd w:val="clear" w:color="auto" w:fill="auto"/>
          </w:tcPr>
          <w:p w14:paraId="0536FE6C" w14:textId="77777777" w:rsidR="003A3ED7" w:rsidRPr="007441B3" w:rsidRDefault="003A3ED7" w:rsidP="00466912">
            <w:pPr>
              <w:pBdr>
                <w:top w:val="nil"/>
                <w:left w:val="nil"/>
                <w:bottom w:val="nil"/>
                <w:right w:val="nil"/>
                <w:between w:val="nil"/>
              </w:pBdr>
              <w:spacing w:line="254" w:lineRule="auto"/>
              <w:ind w:left="0" w:right="6" w:hanging="2"/>
              <w:jc w:val="center"/>
              <w:rPr>
                <w:color w:val="000000"/>
                <w:lang w:val="en-US"/>
              </w:rPr>
            </w:pPr>
            <w:r w:rsidRPr="007441B3">
              <w:rPr>
                <w:color w:val="000000"/>
                <w:lang w:val="en-US"/>
              </w:rPr>
              <w:t xml:space="preserve">2 The first people arrived in Tasmania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29CB3B12" w14:textId="77777777" w:rsidR="003A3ED7" w:rsidRDefault="003A3ED7" w:rsidP="00466912">
            <w:pPr>
              <w:pBdr>
                <w:top w:val="nil"/>
                <w:left w:val="nil"/>
                <w:bottom w:val="nil"/>
                <w:right w:val="nil"/>
                <w:between w:val="nil"/>
              </w:pBdr>
              <w:spacing w:line="254" w:lineRule="auto"/>
              <w:ind w:left="0" w:right="2" w:hanging="2"/>
              <w:jc w:val="center"/>
              <w:rPr>
                <w:b/>
                <w:color w:val="000000"/>
              </w:rPr>
            </w:pPr>
            <w:r>
              <w:rPr>
                <w:color w:val="000000"/>
              </w:rPr>
              <w:t>b about 34,000 years ago.</w:t>
            </w:r>
            <w:r>
              <w:rPr>
                <w:b/>
                <w:color w:val="000000"/>
              </w:rPr>
              <w:t xml:space="preserve"> </w:t>
            </w:r>
          </w:p>
        </w:tc>
      </w:tr>
      <w:tr w:rsidR="003A3ED7" w:rsidRPr="007441B3" w14:paraId="5645A26E" w14:textId="77777777" w:rsidTr="00466912">
        <w:trPr>
          <w:trHeight w:val="286"/>
        </w:trPr>
        <w:tc>
          <w:tcPr>
            <w:tcW w:w="4787" w:type="dxa"/>
            <w:tcBorders>
              <w:top w:val="single" w:sz="4" w:space="0" w:color="000000"/>
              <w:left w:val="single" w:sz="4" w:space="0" w:color="000000"/>
              <w:bottom w:val="single" w:sz="4" w:space="0" w:color="000000"/>
            </w:tcBorders>
            <w:shd w:val="clear" w:color="auto" w:fill="auto"/>
          </w:tcPr>
          <w:p w14:paraId="1A9338FD" w14:textId="77777777" w:rsidR="003A3ED7" w:rsidRPr="007441B3" w:rsidRDefault="003A3ED7" w:rsidP="00466912">
            <w:pPr>
              <w:pBdr>
                <w:top w:val="nil"/>
                <w:left w:val="nil"/>
                <w:bottom w:val="nil"/>
                <w:right w:val="nil"/>
                <w:between w:val="nil"/>
              </w:pBdr>
              <w:spacing w:line="254" w:lineRule="auto"/>
              <w:ind w:left="0" w:right="6" w:hanging="2"/>
              <w:jc w:val="center"/>
              <w:rPr>
                <w:color w:val="000000"/>
                <w:lang w:val="en-US"/>
              </w:rPr>
            </w:pPr>
            <w:r w:rsidRPr="007441B3">
              <w:rPr>
                <w:color w:val="000000"/>
                <w:lang w:val="en-US"/>
              </w:rPr>
              <w:t xml:space="preserve">3 Before the first Europeans arrived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1CFDF8FC" w14:textId="77777777" w:rsidR="003A3ED7" w:rsidRPr="007441B3" w:rsidRDefault="003A3ED7" w:rsidP="00466912">
            <w:pPr>
              <w:pBdr>
                <w:top w:val="nil"/>
                <w:left w:val="nil"/>
                <w:bottom w:val="nil"/>
                <w:right w:val="nil"/>
                <w:between w:val="nil"/>
              </w:pBdr>
              <w:spacing w:line="254" w:lineRule="auto"/>
              <w:ind w:left="0" w:right="1" w:hanging="2"/>
              <w:jc w:val="center"/>
              <w:rPr>
                <w:b/>
                <w:color w:val="000000"/>
                <w:lang w:val="en-US"/>
              </w:rPr>
            </w:pPr>
            <w:r w:rsidRPr="007441B3">
              <w:rPr>
                <w:color w:val="000000"/>
                <w:lang w:val="en-US"/>
              </w:rPr>
              <w:t>C by their spirit ancestors</w:t>
            </w:r>
            <w:r w:rsidRPr="007441B3">
              <w:rPr>
                <w:b/>
                <w:color w:val="000000"/>
                <w:lang w:val="en-US"/>
              </w:rPr>
              <w:t xml:space="preserve"> </w:t>
            </w:r>
          </w:p>
        </w:tc>
      </w:tr>
      <w:tr w:rsidR="003A3ED7" w:rsidRPr="007441B3" w14:paraId="5D6CDB3B" w14:textId="77777777" w:rsidTr="00466912">
        <w:trPr>
          <w:trHeight w:val="286"/>
        </w:trPr>
        <w:tc>
          <w:tcPr>
            <w:tcW w:w="4787" w:type="dxa"/>
            <w:tcBorders>
              <w:top w:val="single" w:sz="4" w:space="0" w:color="000000"/>
              <w:left w:val="single" w:sz="4" w:space="0" w:color="000000"/>
              <w:bottom w:val="single" w:sz="4" w:space="0" w:color="000000"/>
            </w:tcBorders>
            <w:shd w:val="clear" w:color="auto" w:fill="auto"/>
          </w:tcPr>
          <w:p w14:paraId="4875295B" w14:textId="77777777" w:rsidR="003A3ED7" w:rsidRDefault="003A3ED7" w:rsidP="00466912">
            <w:pPr>
              <w:pBdr>
                <w:top w:val="nil"/>
                <w:left w:val="nil"/>
                <w:bottom w:val="nil"/>
                <w:right w:val="nil"/>
                <w:between w:val="nil"/>
              </w:pBdr>
              <w:spacing w:line="254" w:lineRule="auto"/>
              <w:ind w:left="0" w:right="4" w:hanging="2"/>
              <w:jc w:val="center"/>
              <w:rPr>
                <w:color w:val="000000"/>
              </w:rPr>
            </w:pPr>
            <w:r>
              <w:rPr>
                <w:color w:val="000000"/>
              </w:rPr>
              <w:t xml:space="preserve">4 The Aboriginals didn’t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51C06844" w14:textId="77777777" w:rsidR="003A3ED7" w:rsidRPr="007441B3" w:rsidRDefault="003A3ED7" w:rsidP="00466912">
            <w:pPr>
              <w:pBdr>
                <w:top w:val="nil"/>
                <w:left w:val="nil"/>
                <w:bottom w:val="nil"/>
                <w:right w:val="nil"/>
                <w:between w:val="nil"/>
              </w:pBdr>
              <w:spacing w:line="254" w:lineRule="auto"/>
              <w:ind w:left="0" w:right="5" w:hanging="2"/>
              <w:jc w:val="center"/>
              <w:rPr>
                <w:b/>
                <w:color w:val="000000"/>
                <w:lang w:val="en-US"/>
              </w:rPr>
            </w:pPr>
            <w:r w:rsidRPr="007441B3">
              <w:rPr>
                <w:color w:val="000000"/>
                <w:lang w:val="en-US"/>
              </w:rPr>
              <w:t>d can be for several months</w:t>
            </w:r>
            <w:r w:rsidRPr="007441B3">
              <w:rPr>
                <w:b/>
                <w:color w:val="000000"/>
                <w:lang w:val="en-US"/>
              </w:rPr>
              <w:t xml:space="preserve"> </w:t>
            </w:r>
          </w:p>
        </w:tc>
      </w:tr>
      <w:tr w:rsidR="003A3ED7" w:rsidRPr="007441B3" w14:paraId="38EF47D6" w14:textId="77777777" w:rsidTr="00466912">
        <w:trPr>
          <w:trHeight w:val="286"/>
        </w:trPr>
        <w:tc>
          <w:tcPr>
            <w:tcW w:w="4787" w:type="dxa"/>
            <w:tcBorders>
              <w:top w:val="single" w:sz="4" w:space="0" w:color="000000"/>
              <w:left w:val="single" w:sz="4" w:space="0" w:color="000000"/>
              <w:bottom w:val="single" w:sz="4" w:space="0" w:color="000000"/>
            </w:tcBorders>
            <w:shd w:val="clear" w:color="auto" w:fill="auto"/>
          </w:tcPr>
          <w:p w14:paraId="3423612B" w14:textId="77777777" w:rsidR="003A3ED7" w:rsidRPr="007441B3" w:rsidRDefault="003A3ED7" w:rsidP="00466912">
            <w:pPr>
              <w:pBdr>
                <w:top w:val="nil"/>
                <w:left w:val="nil"/>
                <w:bottom w:val="nil"/>
                <w:right w:val="nil"/>
                <w:between w:val="nil"/>
              </w:pBdr>
              <w:spacing w:line="254" w:lineRule="auto"/>
              <w:ind w:left="0" w:right="7" w:hanging="2"/>
              <w:jc w:val="center"/>
              <w:rPr>
                <w:color w:val="000000"/>
                <w:lang w:val="en-US"/>
              </w:rPr>
            </w:pPr>
            <w:r w:rsidRPr="007441B3">
              <w:rPr>
                <w:color w:val="000000"/>
                <w:lang w:val="en-US"/>
              </w:rPr>
              <w:t xml:space="preserve">5 For Aboriginals, many laws were decided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4C537654" w14:textId="77777777" w:rsidR="003A3ED7" w:rsidRPr="007441B3" w:rsidRDefault="003A3ED7" w:rsidP="00466912">
            <w:pPr>
              <w:pBdr>
                <w:top w:val="nil"/>
                <w:left w:val="nil"/>
                <w:bottom w:val="nil"/>
                <w:right w:val="nil"/>
                <w:between w:val="nil"/>
              </w:pBdr>
              <w:spacing w:line="254" w:lineRule="auto"/>
              <w:ind w:left="0" w:right="4" w:hanging="2"/>
              <w:jc w:val="center"/>
              <w:rPr>
                <w:b/>
                <w:color w:val="000000"/>
                <w:lang w:val="en-US"/>
              </w:rPr>
            </w:pPr>
            <w:r w:rsidRPr="007441B3">
              <w:rPr>
                <w:color w:val="000000"/>
                <w:lang w:val="en-US"/>
              </w:rPr>
              <w:t>e of the creation of humans</w:t>
            </w:r>
            <w:r w:rsidRPr="007441B3">
              <w:rPr>
                <w:b/>
                <w:color w:val="000000"/>
                <w:lang w:val="en-US"/>
              </w:rPr>
              <w:t xml:space="preserve"> </w:t>
            </w:r>
          </w:p>
        </w:tc>
      </w:tr>
      <w:tr w:rsidR="003A3ED7" w:rsidRPr="007441B3" w14:paraId="222299BD" w14:textId="77777777" w:rsidTr="00466912">
        <w:trPr>
          <w:trHeight w:val="286"/>
        </w:trPr>
        <w:tc>
          <w:tcPr>
            <w:tcW w:w="4787" w:type="dxa"/>
            <w:tcBorders>
              <w:top w:val="single" w:sz="4" w:space="0" w:color="000000"/>
              <w:left w:val="single" w:sz="4" w:space="0" w:color="000000"/>
              <w:bottom w:val="single" w:sz="4" w:space="0" w:color="000000"/>
            </w:tcBorders>
            <w:shd w:val="clear" w:color="auto" w:fill="auto"/>
          </w:tcPr>
          <w:p w14:paraId="4EA3B5FB" w14:textId="77777777" w:rsidR="003A3ED7" w:rsidRPr="007441B3" w:rsidRDefault="003A3ED7" w:rsidP="00466912">
            <w:pPr>
              <w:pBdr>
                <w:top w:val="nil"/>
                <w:left w:val="nil"/>
                <w:bottom w:val="nil"/>
                <w:right w:val="nil"/>
                <w:between w:val="nil"/>
              </w:pBdr>
              <w:spacing w:line="254" w:lineRule="auto"/>
              <w:ind w:left="0" w:right="5" w:hanging="2"/>
              <w:jc w:val="center"/>
              <w:rPr>
                <w:color w:val="000000"/>
                <w:lang w:val="en-US"/>
              </w:rPr>
            </w:pPr>
            <w:r w:rsidRPr="007441B3">
              <w:rPr>
                <w:color w:val="000000"/>
                <w:lang w:val="en-US"/>
              </w:rPr>
              <w:t xml:space="preserve">6 Today people have started to collect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798944D5" w14:textId="77777777" w:rsidR="003A3ED7" w:rsidRPr="007441B3" w:rsidRDefault="003A3ED7" w:rsidP="00466912">
            <w:pPr>
              <w:pBdr>
                <w:top w:val="nil"/>
                <w:left w:val="nil"/>
                <w:bottom w:val="nil"/>
                <w:right w:val="nil"/>
                <w:between w:val="nil"/>
              </w:pBdr>
              <w:spacing w:line="254" w:lineRule="auto"/>
              <w:ind w:left="0" w:right="5" w:hanging="2"/>
              <w:jc w:val="center"/>
              <w:rPr>
                <w:b/>
                <w:color w:val="000000"/>
                <w:lang w:val="en-US"/>
              </w:rPr>
            </w:pPr>
            <w:r w:rsidRPr="007441B3">
              <w:rPr>
                <w:color w:val="000000"/>
                <w:lang w:val="en-US"/>
              </w:rPr>
              <w:t>f stay in one place for very long</w:t>
            </w:r>
            <w:r w:rsidRPr="007441B3">
              <w:rPr>
                <w:b/>
                <w:color w:val="000000"/>
                <w:lang w:val="en-US"/>
              </w:rPr>
              <w:t xml:space="preserve"> </w:t>
            </w:r>
          </w:p>
        </w:tc>
      </w:tr>
      <w:tr w:rsidR="003A3ED7" w:rsidRPr="007441B3" w14:paraId="7E5BBB95" w14:textId="77777777" w:rsidTr="00466912">
        <w:trPr>
          <w:trHeight w:val="286"/>
        </w:trPr>
        <w:tc>
          <w:tcPr>
            <w:tcW w:w="4787" w:type="dxa"/>
            <w:tcBorders>
              <w:top w:val="single" w:sz="4" w:space="0" w:color="000000"/>
              <w:left w:val="single" w:sz="4" w:space="0" w:color="000000"/>
              <w:bottom w:val="single" w:sz="4" w:space="0" w:color="000000"/>
            </w:tcBorders>
            <w:shd w:val="clear" w:color="auto" w:fill="auto"/>
          </w:tcPr>
          <w:p w14:paraId="2470B2F7" w14:textId="77777777" w:rsidR="003A3ED7" w:rsidRDefault="003A3ED7" w:rsidP="00466912">
            <w:pPr>
              <w:pBdr>
                <w:top w:val="nil"/>
                <w:left w:val="nil"/>
                <w:bottom w:val="nil"/>
                <w:right w:val="nil"/>
                <w:between w:val="nil"/>
              </w:pBdr>
              <w:spacing w:line="254" w:lineRule="auto"/>
              <w:ind w:left="0" w:right="5" w:hanging="2"/>
              <w:jc w:val="center"/>
              <w:rPr>
                <w:color w:val="000000"/>
              </w:rPr>
            </w:pPr>
            <w:r>
              <w:rPr>
                <w:color w:val="000000"/>
              </w:rPr>
              <w:t xml:space="preserve">7 The Dreamtime links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128E7644" w14:textId="77777777" w:rsidR="003A3ED7" w:rsidRPr="007441B3" w:rsidRDefault="003A3ED7" w:rsidP="00466912">
            <w:pPr>
              <w:pBdr>
                <w:top w:val="nil"/>
                <w:left w:val="nil"/>
                <w:bottom w:val="nil"/>
                <w:right w:val="nil"/>
                <w:between w:val="nil"/>
              </w:pBdr>
              <w:spacing w:line="254" w:lineRule="auto"/>
              <w:ind w:left="0" w:right="4" w:hanging="2"/>
              <w:jc w:val="center"/>
              <w:rPr>
                <w:b/>
                <w:color w:val="000000"/>
                <w:lang w:val="en-US"/>
              </w:rPr>
            </w:pPr>
            <w:r w:rsidRPr="007441B3">
              <w:rPr>
                <w:color w:val="000000"/>
                <w:lang w:val="en-US"/>
              </w:rPr>
              <w:t>g the past and the present</w:t>
            </w:r>
            <w:r w:rsidRPr="007441B3">
              <w:rPr>
                <w:b/>
                <w:color w:val="000000"/>
                <w:lang w:val="en-US"/>
              </w:rPr>
              <w:t xml:space="preserve"> </w:t>
            </w:r>
          </w:p>
        </w:tc>
      </w:tr>
      <w:tr w:rsidR="003A3ED7" w:rsidRPr="007441B3" w14:paraId="0F602466" w14:textId="77777777" w:rsidTr="00466912">
        <w:trPr>
          <w:trHeight w:val="288"/>
        </w:trPr>
        <w:tc>
          <w:tcPr>
            <w:tcW w:w="4787" w:type="dxa"/>
            <w:tcBorders>
              <w:top w:val="single" w:sz="4" w:space="0" w:color="000000"/>
              <w:left w:val="single" w:sz="4" w:space="0" w:color="000000"/>
              <w:bottom w:val="single" w:sz="4" w:space="0" w:color="000000"/>
            </w:tcBorders>
            <w:shd w:val="clear" w:color="auto" w:fill="auto"/>
          </w:tcPr>
          <w:p w14:paraId="20383BC4" w14:textId="77777777" w:rsidR="003A3ED7" w:rsidRPr="007441B3" w:rsidRDefault="003A3ED7" w:rsidP="00466912">
            <w:pPr>
              <w:pBdr>
                <w:top w:val="nil"/>
                <w:left w:val="nil"/>
                <w:bottom w:val="nil"/>
                <w:right w:val="nil"/>
                <w:between w:val="nil"/>
              </w:pBdr>
              <w:spacing w:line="254" w:lineRule="auto"/>
              <w:ind w:left="0" w:right="2" w:hanging="2"/>
              <w:jc w:val="center"/>
              <w:rPr>
                <w:color w:val="000000"/>
                <w:lang w:val="en-US"/>
              </w:rPr>
            </w:pPr>
            <w:r w:rsidRPr="007441B3">
              <w:rPr>
                <w:color w:val="000000"/>
                <w:lang w:val="en-US"/>
              </w:rPr>
              <w:lastRenderedPageBreak/>
              <w:t xml:space="preserve">8 The Rainbow Serpent tells the story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285992C4" w14:textId="77777777" w:rsidR="003A3ED7" w:rsidRPr="007441B3" w:rsidRDefault="003A3ED7" w:rsidP="00466912">
            <w:pPr>
              <w:pBdr>
                <w:top w:val="nil"/>
                <w:left w:val="nil"/>
                <w:bottom w:val="nil"/>
                <w:right w:val="nil"/>
                <w:between w:val="nil"/>
              </w:pBdr>
              <w:spacing w:line="254" w:lineRule="auto"/>
              <w:ind w:left="0" w:right="4" w:hanging="2"/>
              <w:jc w:val="center"/>
              <w:rPr>
                <w:b/>
                <w:color w:val="000000"/>
                <w:lang w:val="en-US"/>
              </w:rPr>
            </w:pPr>
            <w:r w:rsidRPr="007441B3">
              <w:rPr>
                <w:color w:val="000000"/>
                <w:lang w:val="en-US"/>
              </w:rPr>
              <w:t>h there were over 400 tribes in Australia</w:t>
            </w:r>
            <w:r w:rsidRPr="007441B3">
              <w:rPr>
                <w:b/>
                <w:color w:val="000000"/>
                <w:lang w:val="en-US"/>
              </w:rPr>
              <w:t xml:space="preserve"> </w:t>
            </w:r>
          </w:p>
        </w:tc>
      </w:tr>
      <w:tr w:rsidR="003A3ED7" w:rsidRPr="007441B3" w14:paraId="5893FFE2" w14:textId="77777777" w:rsidTr="00466912">
        <w:trPr>
          <w:trHeight w:val="286"/>
        </w:trPr>
        <w:tc>
          <w:tcPr>
            <w:tcW w:w="4787" w:type="dxa"/>
            <w:tcBorders>
              <w:top w:val="single" w:sz="4" w:space="0" w:color="000000"/>
              <w:left w:val="single" w:sz="4" w:space="0" w:color="000000"/>
              <w:bottom w:val="single" w:sz="4" w:space="0" w:color="000000"/>
            </w:tcBorders>
            <w:shd w:val="clear" w:color="auto" w:fill="auto"/>
          </w:tcPr>
          <w:p w14:paraId="7661238F" w14:textId="77777777" w:rsidR="003A3ED7" w:rsidRDefault="003A3ED7" w:rsidP="00466912">
            <w:pPr>
              <w:pBdr>
                <w:top w:val="nil"/>
                <w:left w:val="nil"/>
                <w:bottom w:val="nil"/>
                <w:right w:val="nil"/>
                <w:between w:val="nil"/>
              </w:pBdr>
              <w:spacing w:line="254" w:lineRule="auto"/>
              <w:ind w:left="0" w:right="6" w:hanging="2"/>
              <w:jc w:val="center"/>
              <w:rPr>
                <w:color w:val="000000"/>
              </w:rPr>
            </w:pPr>
            <w:r>
              <w:rPr>
                <w:color w:val="000000"/>
              </w:rPr>
              <w:t xml:space="preserve">9 A walkabout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079E223C" w14:textId="77777777" w:rsidR="003A3ED7" w:rsidRPr="007441B3" w:rsidRDefault="003A3ED7" w:rsidP="00466912">
            <w:pPr>
              <w:pBdr>
                <w:top w:val="nil"/>
                <w:left w:val="nil"/>
                <w:bottom w:val="nil"/>
                <w:right w:val="nil"/>
                <w:between w:val="nil"/>
              </w:pBdr>
              <w:spacing w:line="254" w:lineRule="auto"/>
              <w:ind w:left="0" w:right="5" w:hanging="2"/>
              <w:jc w:val="center"/>
              <w:rPr>
                <w:b/>
                <w:color w:val="000000"/>
                <w:lang w:val="en-US"/>
              </w:rPr>
            </w:pPr>
            <w:r w:rsidRPr="007441B3">
              <w:rPr>
                <w:color w:val="000000"/>
                <w:lang w:val="en-US"/>
              </w:rPr>
              <w:t>i travelled there by boat</w:t>
            </w:r>
            <w:r w:rsidRPr="007441B3">
              <w:rPr>
                <w:b/>
                <w:color w:val="000000"/>
                <w:lang w:val="en-US"/>
              </w:rPr>
              <w:t xml:space="preserve"> </w:t>
            </w:r>
          </w:p>
        </w:tc>
      </w:tr>
    </w:tbl>
    <w:p w14:paraId="40CC61C2" w14:textId="77777777" w:rsidR="003A3ED7" w:rsidRPr="007441B3" w:rsidRDefault="003A3ED7" w:rsidP="003A3ED7">
      <w:pPr>
        <w:pBdr>
          <w:top w:val="nil"/>
          <w:left w:val="nil"/>
          <w:bottom w:val="nil"/>
          <w:right w:val="nil"/>
          <w:between w:val="nil"/>
        </w:pBdr>
        <w:spacing w:line="254" w:lineRule="auto"/>
        <w:ind w:left="1" w:hanging="3"/>
        <w:rPr>
          <w:b/>
          <w:color w:val="000000"/>
          <w:sz w:val="28"/>
          <w:szCs w:val="28"/>
          <w:lang w:val="en-US"/>
        </w:rPr>
      </w:pPr>
      <w:r w:rsidRPr="007441B3">
        <w:rPr>
          <w:b/>
          <w:color w:val="000000"/>
          <w:sz w:val="28"/>
          <w:szCs w:val="28"/>
          <w:lang w:val="en-US"/>
        </w:rPr>
        <w:t xml:space="preserve"> </w:t>
      </w:r>
    </w:p>
    <w:p w14:paraId="7BCF3573" w14:textId="77777777" w:rsidR="003A3ED7" w:rsidRPr="007441B3" w:rsidRDefault="003A3ED7" w:rsidP="003A3ED7">
      <w:pPr>
        <w:pBdr>
          <w:top w:val="nil"/>
          <w:left w:val="nil"/>
          <w:bottom w:val="nil"/>
          <w:right w:val="nil"/>
          <w:between w:val="nil"/>
        </w:pBdr>
        <w:spacing w:line="232" w:lineRule="auto"/>
        <w:ind w:left="1" w:right="73" w:hanging="3"/>
        <w:jc w:val="both"/>
        <w:rPr>
          <w:i/>
          <w:color w:val="000000"/>
          <w:sz w:val="28"/>
          <w:szCs w:val="28"/>
          <w:lang w:val="en-US"/>
        </w:rPr>
      </w:pPr>
      <w:r w:rsidRPr="007441B3">
        <w:rPr>
          <w:b/>
          <w:color w:val="000000"/>
          <w:sz w:val="28"/>
          <w:szCs w:val="28"/>
          <w:lang w:val="en-US"/>
        </w:rPr>
        <w:t xml:space="preserve">Task </w:t>
      </w:r>
      <w:proofErr w:type="gramStart"/>
      <w:r w:rsidRPr="007441B3">
        <w:rPr>
          <w:b/>
          <w:color w:val="000000"/>
          <w:sz w:val="28"/>
          <w:szCs w:val="28"/>
          <w:lang w:val="en-US"/>
        </w:rPr>
        <w:t>4</w:t>
      </w:r>
      <w:proofErr w:type="gramEnd"/>
      <w:r w:rsidRPr="007441B3">
        <w:rPr>
          <w:b/>
          <w:color w:val="000000"/>
          <w:sz w:val="28"/>
          <w:szCs w:val="28"/>
          <w:lang w:val="en-US"/>
        </w:rPr>
        <w:t xml:space="preserve"> </w:t>
      </w:r>
      <w:r w:rsidRPr="007441B3">
        <w:rPr>
          <w:i/>
          <w:color w:val="000000"/>
          <w:sz w:val="28"/>
          <w:szCs w:val="28"/>
          <w:lang w:val="en-US"/>
        </w:rPr>
        <w:t xml:space="preserve">Here is a list of New Zealand fauna and flora. Find out what they are and divide their names into 6 columns. Choose the </w:t>
      </w:r>
      <w:proofErr w:type="gramStart"/>
      <w:r w:rsidRPr="007441B3">
        <w:rPr>
          <w:i/>
          <w:color w:val="000000"/>
          <w:sz w:val="28"/>
          <w:szCs w:val="28"/>
          <w:lang w:val="en-US"/>
        </w:rPr>
        <w:t>one which</w:t>
      </w:r>
      <w:proofErr w:type="gramEnd"/>
      <w:r w:rsidRPr="007441B3">
        <w:rPr>
          <w:i/>
          <w:color w:val="000000"/>
          <w:sz w:val="28"/>
          <w:szCs w:val="28"/>
          <w:lang w:val="en-US"/>
        </w:rPr>
        <w:t xml:space="preserve"> you think the most unusual and tell about it in class. </w:t>
      </w:r>
    </w:p>
    <w:p w14:paraId="57428525" w14:textId="77777777" w:rsidR="003A3ED7" w:rsidRPr="007441B3" w:rsidRDefault="003A3ED7" w:rsidP="003A3ED7">
      <w:pPr>
        <w:pBdr>
          <w:top w:val="nil"/>
          <w:left w:val="nil"/>
          <w:bottom w:val="nil"/>
          <w:right w:val="nil"/>
          <w:between w:val="nil"/>
        </w:pBdr>
        <w:spacing w:line="254" w:lineRule="auto"/>
        <w:ind w:left="1" w:hanging="3"/>
        <w:rPr>
          <w:i/>
          <w:color w:val="000000"/>
          <w:sz w:val="28"/>
          <w:szCs w:val="28"/>
          <w:lang w:val="en-US"/>
        </w:rPr>
      </w:pPr>
      <w:r w:rsidRPr="007441B3">
        <w:rPr>
          <w:i/>
          <w:color w:val="000000"/>
          <w:sz w:val="28"/>
          <w:szCs w:val="28"/>
          <w:lang w:val="en-US"/>
        </w:rPr>
        <w:t xml:space="preserve"> </w:t>
      </w:r>
    </w:p>
    <w:p w14:paraId="2DFACCC3" w14:textId="77777777" w:rsidR="003A3ED7" w:rsidRPr="007441B3" w:rsidRDefault="003A3ED7" w:rsidP="003A3ED7">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Buttercup, chamois, earwig, fantail, groper, kakapo, kahikatea, kauri, kea, kekewai, kiore, kowhai, mantis, marguerite, mayfly, pohutukawa, porae, rimu, sole, stoat, takahe, tarakini,toetoe, totara, trevally, wallaby, weasel, weka, weta, willowherb. </w:t>
      </w:r>
    </w:p>
    <w:p w14:paraId="098E1309" w14:textId="77777777" w:rsidR="003A3ED7" w:rsidRPr="007441B3" w:rsidRDefault="003A3ED7" w:rsidP="003A3ED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bl>
      <w:tblPr>
        <w:tblW w:w="9094" w:type="dxa"/>
        <w:tblLayout w:type="fixed"/>
        <w:tblLook w:val="0000" w:firstRow="0" w:lastRow="0" w:firstColumn="0" w:lastColumn="0" w:noHBand="0" w:noVBand="0"/>
      </w:tblPr>
      <w:tblGrid>
        <w:gridCol w:w="1512"/>
        <w:gridCol w:w="1513"/>
        <w:gridCol w:w="1512"/>
        <w:gridCol w:w="1512"/>
        <w:gridCol w:w="1513"/>
        <w:gridCol w:w="1532"/>
      </w:tblGrid>
      <w:tr w:rsidR="003A3ED7" w14:paraId="62F646D5" w14:textId="77777777" w:rsidTr="00466912">
        <w:trPr>
          <w:trHeight w:val="334"/>
        </w:trPr>
        <w:tc>
          <w:tcPr>
            <w:tcW w:w="1512" w:type="dxa"/>
            <w:tcBorders>
              <w:top w:val="single" w:sz="4" w:space="0" w:color="000000"/>
              <w:left w:val="single" w:sz="4" w:space="0" w:color="000000"/>
              <w:bottom w:val="single" w:sz="4" w:space="0" w:color="000000"/>
            </w:tcBorders>
            <w:shd w:val="clear" w:color="auto" w:fill="auto"/>
          </w:tcPr>
          <w:p w14:paraId="2A7CEA9B" w14:textId="77777777"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Fish </w:t>
            </w:r>
          </w:p>
        </w:tc>
        <w:tc>
          <w:tcPr>
            <w:tcW w:w="1513" w:type="dxa"/>
            <w:tcBorders>
              <w:top w:val="single" w:sz="4" w:space="0" w:color="000000"/>
              <w:left w:val="single" w:sz="4" w:space="0" w:color="000000"/>
              <w:bottom w:val="single" w:sz="4" w:space="0" w:color="000000"/>
            </w:tcBorders>
            <w:shd w:val="clear" w:color="auto" w:fill="auto"/>
          </w:tcPr>
          <w:p w14:paraId="154107D7" w14:textId="77777777"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Insects </w:t>
            </w:r>
          </w:p>
        </w:tc>
        <w:tc>
          <w:tcPr>
            <w:tcW w:w="1512" w:type="dxa"/>
            <w:tcBorders>
              <w:top w:val="single" w:sz="4" w:space="0" w:color="000000"/>
              <w:left w:val="single" w:sz="4" w:space="0" w:color="000000"/>
              <w:bottom w:val="single" w:sz="4" w:space="0" w:color="000000"/>
            </w:tcBorders>
            <w:shd w:val="clear" w:color="auto" w:fill="auto"/>
          </w:tcPr>
          <w:p w14:paraId="7AD67A2D" w14:textId="77777777"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Birds </w:t>
            </w:r>
          </w:p>
        </w:tc>
        <w:tc>
          <w:tcPr>
            <w:tcW w:w="1512" w:type="dxa"/>
            <w:tcBorders>
              <w:top w:val="single" w:sz="4" w:space="0" w:color="000000"/>
              <w:left w:val="single" w:sz="4" w:space="0" w:color="000000"/>
              <w:bottom w:val="single" w:sz="4" w:space="0" w:color="000000"/>
            </w:tcBorders>
            <w:shd w:val="clear" w:color="auto" w:fill="auto"/>
          </w:tcPr>
          <w:p w14:paraId="1119FD99"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Mammals </w:t>
            </w:r>
          </w:p>
        </w:tc>
        <w:tc>
          <w:tcPr>
            <w:tcW w:w="1513" w:type="dxa"/>
            <w:tcBorders>
              <w:top w:val="single" w:sz="4" w:space="0" w:color="000000"/>
              <w:left w:val="single" w:sz="4" w:space="0" w:color="000000"/>
              <w:bottom w:val="single" w:sz="4" w:space="0" w:color="000000"/>
            </w:tcBorders>
            <w:shd w:val="clear" w:color="auto" w:fill="auto"/>
          </w:tcPr>
          <w:p w14:paraId="2D2283C4" w14:textId="77777777"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Flowers </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14:paraId="2025BDFD" w14:textId="77777777" w:rsidR="003A3ED7" w:rsidRDefault="003A3ED7" w:rsidP="00466912">
            <w:pPr>
              <w:pBdr>
                <w:top w:val="nil"/>
                <w:left w:val="nil"/>
                <w:bottom w:val="nil"/>
                <w:right w:val="nil"/>
                <w:between w:val="nil"/>
              </w:pBdr>
              <w:spacing w:line="254" w:lineRule="auto"/>
              <w:ind w:left="1" w:hanging="3"/>
              <w:jc w:val="center"/>
              <w:rPr>
                <w:color w:val="000000"/>
                <w:sz w:val="28"/>
                <w:szCs w:val="28"/>
              </w:rPr>
            </w:pPr>
            <w:r>
              <w:rPr>
                <w:color w:val="000000"/>
                <w:sz w:val="28"/>
                <w:szCs w:val="28"/>
              </w:rPr>
              <w:t xml:space="preserve">Trees </w:t>
            </w:r>
          </w:p>
        </w:tc>
      </w:tr>
      <w:tr w:rsidR="003A3ED7" w14:paraId="46BA8E11" w14:textId="77777777" w:rsidTr="00466912">
        <w:trPr>
          <w:trHeight w:val="331"/>
        </w:trPr>
        <w:tc>
          <w:tcPr>
            <w:tcW w:w="1512" w:type="dxa"/>
            <w:tcBorders>
              <w:top w:val="single" w:sz="4" w:space="0" w:color="000000"/>
              <w:left w:val="single" w:sz="4" w:space="0" w:color="000000"/>
              <w:bottom w:val="single" w:sz="4" w:space="0" w:color="000000"/>
            </w:tcBorders>
            <w:shd w:val="clear" w:color="auto" w:fill="auto"/>
          </w:tcPr>
          <w:p w14:paraId="1D0854DD"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13" w:type="dxa"/>
            <w:tcBorders>
              <w:top w:val="single" w:sz="4" w:space="0" w:color="000000"/>
              <w:left w:val="single" w:sz="4" w:space="0" w:color="000000"/>
              <w:bottom w:val="single" w:sz="4" w:space="0" w:color="000000"/>
            </w:tcBorders>
            <w:shd w:val="clear" w:color="auto" w:fill="auto"/>
          </w:tcPr>
          <w:p w14:paraId="63AC62F2"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12" w:type="dxa"/>
            <w:tcBorders>
              <w:top w:val="single" w:sz="4" w:space="0" w:color="000000"/>
              <w:left w:val="single" w:sz="4" w:space="0" w:color="000000"/>
              <w:bottom w:val="single" w:sz="4" w:space="0" w:color="000000"/>
            </w:tcBorders>
            <w:shd w:val="clear" w:color="auto" w:fill="auto"/>
          </w:tcPr>
          <w:p w14:paraId="675CD4C0"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12" w:type="dxa"/>
            <w:tcBorders>
              <w:top w:val="single" w:sz="4" w:space="0" w:color="000000"/>
              <w:left w:val="single" w:sz="4" w:space="0" w:color="000000"/>
              <w:bottom w:val="single" w:sz="4" w:space="0" w:color="000000"/>
            </w:tcBorders>
            <w:shd w:val="clear" w:color="auto" w:fill="auto"/>
          </w:tcPr>
          <w:p w14:paraId="6F5AA6BC"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13" w:type="dxa"/>
            <w:tcBorders>
              <w:top w:val="single" w:sz="4" w:space="0" w:color="000000"/>
              <w:left w:val="single" w:sz="4" w:space="0" w:color="000000"/>
              <w:bottom w:val="single" w:sz="4" w:space="0" w:color="000000"/>
            </w:tcBorders>
            <w:shd w:val="clear" w:color="auto" w:fill="auto"/>
          </w:tcPr>
          <w:p w14:paraId="03BB641A"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14:paraId="46FBD8D7" w14:textId="77777777" w:rsidR="003A3ED7" w:rsidRDefault="003A3ED7" w:rsidP="00466912">
            <w:pPr>
              <w:pBdr>
                <w:top w:val="nil"/>
                <w:left w:val="nil"/>
                <w:bottom w:val="nil"/>
                <w:right w:val="nil"/>
                <w:between w:val="nil"/>
              </w:pBdr>
              <w:spacing w:line="254" w:lineRule="auto"/>
              <w:ind w:left="1" w:hanging="3"/>
              <w:rPr>
                <w:color w:val="000000"/>
                <w:sz w:val="28"/>
                <w:szCs w:val="28"/>
              </w:rPr>
            </w:pPr>
            <w:r>
              <w:rPr>
                <w:color w:val="000000"/>
                <w:sz w:val="28"/>
                <w:szCs w:val="28"/>
              </w:rPr>
              <w:t xml:space="preserve"> </w:t>
            </w:r>
          </w:p>
        </w:tc>
      </w:tr>
    </w:tbl>
    <w:p w14:paraId="7DE8F378" w14:textId="77777777" w:rsidR="003A3ED7" w:rsidRDefault="003A3ED7" w:rsidP="003A3ED7">
      <w:pPr>
        <w:pBdr>
          <w:top w:val="nil"/>
          <w:left w:val="nil"/>
          <w:bottom w:val="nil"/>
          <w:right w:val="nil"/>
          <w:between w:val="nil"/>
        </w:pBdr>
        <w:spacing w:after="29" w:line="254" w:lineRule="auto"/>
        <w:ind w:left="1" w:hanging="3"/>
        <w:rPr>
          <w:b/>
          <w:color w:val="000000"/>
          <w:sz w:val="28"/>
          <w:szCs w:val="28"/>
        </w:rPr>
      </w:pPr>
      <w:r>
        <w:rPr>
          <w:b/>
          <w:color w:val="000000"/>
          <w:sz w:val="28"/>
          <w:szCs w:val="28"/>
        </w:rPr>
        <w:t xml:space="preserve"> </w:t>
      </w:r>
    </w:p>
    <w:p w14:paraId="6CD145DE" w14:textId="77777777" w:rsidR="003A3ED7" w:rsidRDefault="003A3ED7" w:rsidP="003A3ED7">
      <w:pPr>
        <w:pBdr>
          <w:top w:val="nil"/>
          <w:left w:val="nil"/>
          <w:bottom w:val="nil"/>
          <w:right w:val="nil"/>
          <w:between w:val="nil"/>
        </w:pBdr>
        <w:spacing w:line="254" w:lineRule="auto"/>
        <w:ind w:left="1" w:hanging="3"/>
        <w:rPr>
          <w:color w:val="000000"/>
          <w:sz w:val="28"/>
          <w:szCs w:val="28"/>
        </w:rPr>
      </w:pPr>
      <w:r>
        <w:rPr>
          <w:b/>
          <w:color w:val="000000"/>
          <w:sz w:val="28"/>
          <w:szCs w:val="28"/>
        </w:rPr>
        <w:t xml:space="preserve"> </w:t>
      </w:r>
    </w:p>
    <w:p w14:paraId="3372387B" w14:textId="77777777" w:rsidR="00F87393" w:rsidRDefault="00F87393" w:rsidP="00F87393">
      <w:pPr>
        <w:keepNext/>
        <w:keepLines/>
        <w:widowControl/>
        <w:numPr>
          <w:ilvl w:val="0"/>
          <w:numId w:val="20"/>
        </w:numPr>
        <w:pBdr>
          <w:top w:val="nil"/>
          <w:left w:val="nil"/>
          <w:bottom w:val="nil"/>
          <w:right w:val="nil"/>
          <w:between w:val="nil"/>
        </w:pBdr>
        <w:autoSpaceDN/>
        <w:spacing w:line="254" w:lineRule="auto"/>
        <w:ind w:leftChars="0" w:left="1" w:right="708" w:firstLineChars="0" w:hanging="3"/>
        <w:jc w:val="center"/>
        <w:textDirection w:val="lrTb"/>
        <w:textAlignment w:val="auto"/>
        <w:outlineLvl w:val="9"/>
        <w:rPr>
          <w:b/>
          <w:color w:val="000000"/>
          <w:sz w:val="28"/>
          <w:szCs w:val="28"/>
        </w:rPr>
      </w:pPr>
      <w:r>
        <w:rPr>
          <w:b/>
          <w:color w:val="000000"/>
          <w:sz w:val="28"/>
          <w:szCs w:val="28"/>
        </w:rPr>
        <w:t xml:space="preserve">Контрольная работа </w:t>
      </w:r>
    </w:p>
    <w:p w14:paraId="3FED90A3" w14:textId="77777777" w:rsidR="00F87393" w:rsidRDefault="00F87393" w:rsidP="00F87393">
      <w:pPr>
        <w:pBdr>
          <w:top w:val="nil"/>
          <w:left w:val="nil"/>
          <w:bottom w:val="nil"/>
          <w:right w:val="nil"/>
          <w:between w:val="nil"/>
        </w:pBdr>
        <w:spacing w:line="254" w:lineRule="auto"/>
        <w:ind w:left="1" w:hanging="3"/>
        <w:jc w:val="center"/>
        <w:rPr>
          <w:b/>
          <w:color w:val="000000"/>
          <w:sz w:val="28"/>
          <w:szCs w:val="28"/>
        </w:rPr>
      </w:pPr>
      <w:r>
        <w:rPr>
          <w:b/>
          <w:color w:val="000000"/>
          <w:sz w:val="28"/>
          <w:szCs w:val="28"/>
        </w:rPr>
        <w:t xml:space="preserve"> </w:t>
      </w:r>
    </w:p>
    <w:p w14:paraId="17D2A1C5" w14:textId="77777777" w:rsidR="00F87393" w:rsidRDefault="00F87393" w:rsidP="00F87393">
      <w:pPr>
        <w:pBdr>
          <w:top w:val="nil"/>
          <w:left w:val="nil"/>
          <w:bottom w:val="nil"/>
          <w:right w:val="nil"/>
          <w:between w:val="nil"/>
        </w:pBdr>
        <w:spacing w:line="266" w:lineRule="auto"/>
        <w:ind w:left="1" w:right="64" w:hanging="3"/>
        <w:jc w:val="both"/>
        <w:rPr>
          <w:b/>
          <w:color w:val="000000"/>
          <w:sz w:val="28"/>
          <w:szCs w:val="28"/>
        </w:rPr>
      </w:pPr>
      <w:r>
        <w:rPr>
          <w:b/>
          <w:color w:val="000000"/>
          <w:sz w:val="28"/>
          <w:szCs w:val="28"/>
        </w:rPr>
        <w:t xml:space="preserve">Task 1 Answer the questions </w:t>
      </w:r>
    </w:p>
    <w:p w14:paraId="0694D345" w14:textId="77777777" w:rsidR="00F87393" w:rsidRDefault="00F87393" w:rsidP="00F87393">
      <w:pPr>
        <w:pBdr>
          <w:top w:val="nil"/>
          <w:left w:val="nil"/>
          <w:bottom w:val="nil"/>
          <w:right w:val="nil"/>
          <w:between w:val="nil"/>
        </w:pBdr>
        <w:spacing w:line="254" w:lineRule="auto"/>
        <w:ind w:left="1" w:hanging="3"/>
        <w:jc w:val="center"/>
        <w:rPr>
          <w:b/>
          <w:color w:val="000000"/>
          <w:sz w:val="28"/>
          <w:szCs w:val="28"/>
        </w:rPr>
      </w:pPr>
      <w:r>
        <w:rPr>
          <w:b/>
          <w:color w:val="000000"/>
          <w:sz w:val="28"/>
          <w:szCs w:val="28"/>
        </w:rPr>
        <w:t xml:space="preserve"> </w:t>
      </w:r>
    </w:p>
    <w:p w14:paraId="1679A33C" w14:textId="77777777"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Where </w:t>
      </w:r>
      <w:proofErr w:type="gramStart"/>
      <w:r w:rsidRPr="007441B3">
        <w:rPr>
          <w:color w:val="000000"/>
          <w:sz w:val="28"/>
          <w:szCs w:val="28"/>
          <w:lang w:val="en-US"/>
        </w:rPr>
        <w:t>is the UK situated</w:t>
      </w:r>
      <w:proofErr w:type="gramEnd"/>
      <w:r w:rsidRPr="007441B3">
        <w:rPr>
          <w:color w:val="000000"/>
          <w:sz w:val="28"/>
          <w:szCs w:val="28"/>
          <w:lang w:val="en-US"/>
        </w:rPr>
        <w:t xml:space="preserve">? Who is the head of UK? </w:t>
      </w:r>
    </w:p>
    <w:p w14:paraId="5377EBDE" w14:textId="77777777"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 many stages does the British educational system consist of? </w:t>
      </w:r>
    </w:p>
    <w:p w14:paraId="3AA090E5" w14:textId="77777777"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Which schools are included in primary education in Britain? </w:t>
      </w:r>
    </w:p>
    <w:p w14:paraId="3CE37496" w14:textId="77777777"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What kind of a state is the UK? </w:t>
      </w:r>
    </w:p>
    <w:p w14:paraId="7CFC7EB2" w14:textId="77777777"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Who is the head of the USA? </w:t>
      </w:r>
    </w:p>
    <w:p w14:paraId="7D957B8E" w14:textId="77777777"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How often </w:t>
      </w:r>
      <w:proofErr w:type="gramStart"/>
      <w:r w:rsidRPr="007441B3">
        <w:rPr>
          <w:color w:val="000000"/>
          <w:sz w:val="28"/>
          <w:szCs w:val="28"/>
          <w:lang w:val="en-US"/>
        </w:rPr>
        <w:t>are British parliamentary elections held</w:t>
      </w:r>
      <w:proofErr w:type="gramEnd"/>
      <w:r w:rsidRPr="007441B3">
        <w:rPr>
          <w:color w:val="000000"/>
          <w:sz w:val="28"/>
          <w:szCs w:val="28"/>
          <w:lang w:val="en-US"/>
        </w:rPr>
        <w:t xml:space="preserve">? </w:t>
      </w:r>
    </w:p>
    <w:p w14:paraId="6AB1F164" w14:textId="77777777" w:rsidR="00F87393" w:rsidRPr="007441B3" w:rsidRDefault="00F87393" w:rsidP="00F87393">
      <w:pPr>
        <w:widowControl/>
        <w:numPr>
          <w:ilvl w:val="0"/>
          <w:numId w:val="36"/>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Which chamber of the British Parliament plays the major role in lawmaking? </w:t>
      </w:r>
    </w:p>
    <w:p w14:paraId="47867E71" w14:textId="77777777"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8.Which</w:t>
      </w:r>
      <w:proofErr w:type="gramEnd"/>
      <w:r w:rsidRPr="007441B3">
        <w:rPr>
          <w:color w:val="000000"/>
          <w:sz w:val="28"/>
          <w:szCs w:val="28"/>
          <w:lang w:val="en-US"/>
        </w:rPr>
        <w:t xml:space="preserve"> are the two biggest youth organizations in Great Britain? </w:t>
      </w:r>
    </w:p>
    <w:p w14:paraId="0DAD8B39" w14:textId="77777777"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9. How often do Americans elect a new president? </w:t>
      </w:r>
    </w:p>
    <w:p w14:paraId="55C2B8D6" w14:textId="77777777" w:rsidR="00F87393" w:rsidRPr="002041F7" w:rsidRDefault="00F87393" w:rsidP="002041F7">
      <w:pPr>
        <w:pBdr>
          <w:top w:val="nil"/>
          <w:left w:val="nil"/>
          <w:bottom w:val="nil"/>
          <w:right w:val="nil"/>
          <w:between w:val="nil"/>
        </w:pBdr>
        <w:spacing w:line="254" w:lineRule="auto"/>
        <w:ind w:leftChars="0" w:left="0" w:firstLineChars="0" w:firstLine="0"/>
        <w:rPr>
          <w:color w:val="000000"/>
          <w:sz w:val="28"/>
          <w:szCs w:val="28"/>
          <w:lang w:val="en-US"/>
        </w:rPr>
      </w:pPr>
      <w:r w:rsidRPr="007441B3">
        <w:rPr>
          <w:b/>
          <w:color w:val="000000"/>
          <w:sz w:val="28"/>
          <w:szCs w:val="28"/>
          <w:lang w:val="en-US"/>
        </w:rPr>
        <w:t>Task II. Choose the correct answer for each question</w:t>
      </w:r>
      <w:r w:rsidRPr="007441B3">
        <w:rPr>
          <w:color w:val="000000"/>
          <w:sz w:val="28"/>
          <w:szCs w:val="28"/>
          <w:lang w:val="en-US"/>
        </w:rPr>
        <w:t xml:space="preserve"> 1. </w:t>
      </w:r>
      <w:r>
        <w:rPr>
          <w:color w:val="000000"/>
          <w:sz w:val="28"/>
          <w:szCs w:val="28"/>
        </w:rPr>
        <w:t xml:space="preserve">"The Times" was founded </w:t>
      </w:r>
    </w:p>
    <w:p w14:paraId="2A39CD40" w14:textId="77777777" w:rsidR="00F87393" w:rsidRDefault="00F87393" w:rsidP="00F87393">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18th century </w:t>
      </w:r>
    </w:p>
    <w:p w14:paraId="0683CC1F" w14:textId="77777777" w:rsidR="00F87393" w:rsidRDefault="00F87393" w:rsidP="00F87393">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19th century </w:t>
      </w:r>
    </w:p>
    <w:p w14:paraId="093A79C3" w14:textId="77777777" w:rsidR="00F87393" w:rsidRDefault="00F87393" w:rsidP="00F87393">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20th century </w:t>
      </w:r>
    </w:p>
    <w:p w14:paraId="235DDFAB" w14:textId="77777777"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2. Broadcasting in the UK </w:t>
      </w:r>
      <w:proofErr w:type="gramStart"/>
      <w:r w:rsidRPr="007441B3">
        <w:rPr>
          <w:color w:val="000000"/>
          <w:sz w:val="28"/>
          <w:szCs w:val="28"/>
          <w:lang w:val="en-US"/>
        </w:rPr>
        <w:t>is controlled</w:t>
      </w:r>
      <w:proofErr w:type="gramEnd"/>
      <w:r w:rsidRPr="007441B3">
        <w:rPr>
          <w:color w:val="000000"/>
          <w:sz w:val="28"/>
          <w:szCs w:val="28"/>
          <w:lang w:val="en-US"/>
        </w:rPr>
        <w:t xml:space="preserve"> by </w:t>
      </w:r>
    </w:p>
    <w:p w14:paraId="635A74F1" w14:textId="77777777" w:rsidR="00F87393" w:rsidRDefault="00F87393" w:rsidP="00F87393">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government </w:t>
      </w:r>
    </w:p>
    <w:p w14:paraId="204528E1" w14:textId="77777777" w:rsidR="00F87393" w:rsidRDefault="00F87393" w:rsidP="00F87393">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Queen </w:t>
      </w:r>
    </w:p>
    <w:p w14:paraId="183E05B9" w14:textId="77777777" w:rsidR="00F87393" w:rsidRDefault="00F87393" w:rsidP="00F87393">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BBC </w:t>
      </w:r>
    </w:p>
    <w:p w14:paraId="1E6E56B6" w14:textId="77777777" w:rsidR="00F87393" w:rsidRPr="007441B3" w:rsidRDefault="00F87393" w:rsidP="00F87393">
      <w:pPr>
        <w:pBdr>
          <w:top w:val="nil"/>
          <w:left w:val="nil"/>
          <w:bottom w:val="nil"/>
          <w:right w:val="nil"/>
          <w:between w:val="nil"/>
        </w:pBdr>
        <w:spacing w:after="5" w:line="264" w:lineRule="auto"/>
        <w:ind w:left="1" w:right="3632" w:hanging="3"/>
        <w:jc w:val="both"/>
        <w:rPr>
          <w:color w:val="000000"/>
          <w:sz w:val="28"/>
          <w:szCs w:val="28"/>
          <w:lang w:val="en-US"/>
        </w:rPr>
      </w:pPr>
      <w:proofErr w:type="gramStart"/>
      <w:r w:rsidRPr="007441B3">
        <w:rPr>
          <w:color w:val="000000"/>
          <w:sz w:val="28"/>
          <w:szCs w:val="28"/>
          <w:lang w:val="en-US"/>
        </w:rPr>
        <w:t>3</w:t>
      </w:r>
      <w:proofErr w:type="gramEnd"/>
      <w:r w:rsidRPr="007441B3">
        <w:rPr>
          <w:color w:val="000000"/>
          <w:sz w:val="28"/>
          <w:szCs w:val="28"/>
          <w:lang w:val="en-US"/>
        </w:rPr>
        <w:t xml:space="preserve"> Monarchy exists in Britain for more than a) 500 years </w:t>
      </w:r>
    </w:p>
    <w:p w14:paraId="0A01490E" w14:textId="77777777" w:rsidR="00F87393" w:rsidRDefault="00F87393" w:rsidP="00F87393">
      <w:pPr>
        <w:widowControl/>
        <w:numPr>
          <w:ilvl w:val="0"/>
          <w:numId w:val="3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thousand years </w:t>
      </w:r>
    </w:p>
    <w:p w14:paraId="6E5C55C1" w14:textId="77777777" w:rsidR="00F87393" w:rsidRDefault="00F87393" w:rsidP="00F87393">
      <w:pPr>
        <w:widowControl/>
        <w:numPr>
          <w:ilvl w:val="0"/>
          <w:numId w:val="3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2000 years </w:t>
      </w:r>
    </w:p>
    <w:p w14:paraId="6752CBBD" w14:textId="77777777"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4. Parliamentary elections must be held every </w:t>
      </w:r>
    </w:p>
    <w:p w14:paraId="6E5F10F6" w14:textId="77777777" w:rsidR="00F87393" w:rsidRDefault="00F87393" w:rsidP="00F87393">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lastRenderedPageBreak/>
        <w:t xml:space="preserve">5 years </w:t>
      </w:r>
    </w:p>
    <w:p w14:paraId="501A9E82" w14:textId="77777777" w:rsidR="00F87393" w:rsidRDefault="00F87393" w:rsidP="00F87393">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4 years </w:t>
      </w:r>
    </w:p>
    <w:p w14:paraId="283FC5DB" w14:textId="77777777" w:rsidR="00F87393" w:rsidRDefault="00F87393" w:rsidP="00F87393">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3 years </w:t>
      </w:r>
    </w:p>
    <w:p w14:paraId="31963A3A" w14:textId="77777777" w:rsidR="00F87393" w:rsidRDefault="00F87393" w:rsidP="00F87393">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5. Schools in Britain provide </w:t>
      </w:r>
    </w:p>
    <w:p w14:paraId="6B448A7A" w14:textId="77777777" w:rsidR="00F87393" w:rsidRDefault="00F87393" w:rsidP="00F87393">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careers guidance </w:t>
      </w:r>
    </w:p>
    <w:p w14:paraId="3F814822" w14:textId="77777777" w:rsidR="00F87393" w:rsidRDefault="00F87393" w:rsidP="00F87393">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free education </w:t>
      </w:r>
    </w:p>
    <w:p w14:paraId="5DB903B6" w14:textId="77777777" w:rsidR="00F87393" w:rsidRDefault="00F87393" w:rsidP="00F87393">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state curriculum </w:t>
      </w:r>
    </w:p>
    <w:p w14:paraId="1DD04246" w14:textId="77777777" w:rsidR="00F87393" w:rsidRDefault="00F87393" w:rsidP="00F87393">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6. British educational system has </w:t>
      </w:r>
    </w:p>
    <w:p w14:paraId="598B3325" w14:textId="77777777" w:rsidR="00F87393" w:rsidRDefault="00F87393" w:rsidP="00F87393">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two stages of education </w:t>
      </w:r>
    </w:p>
    <w:p w14:paraId="4C3609BA" w14:textId="77777777" w:rsidR="00F87393" w:rsidRDefault="00F87393" w:rsidP="00F87393">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three stages of education </w:t>
      </w:r>
    </w:p>
    <w:p w14:paraId="50200501" w14:textId="77777777" w:rsidR="00F87393" w:rsidRDefault="00F87393" w:rsidP="00F87393">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four stages of education </w:t>
      </w:r>
    </w:p>
    <w:p w14:paraId="776CC86F" w14:textId="77777777"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7. The compulsory education in the UK is </w:t>
      </w:r>
    </w:p>
    <w:p w14:paraId="235238B2" w14:textId="77777777" w:rsidR="00F87393" w:rsidRDefault="00F87393" w:rsidP="00F87393">
      <w:pPr>
        <w:widowControl/>
        <w:numPr>
          <w:ilvl w:val="0"/>
          <w:numId w:val="3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from 5 to 18 </w:t>
      </w:r>
    </w:p>
    <w:p w14:paraId="2455CD92" w14:textId="77777777" w:rsidR="00F87393" w:rsidRDefault="00F87393" w:rsidP="00F87393">
      <w:pPr>
        <w:widowControl/>
        <w:numPr>
          <w:ilvl w:val="0"/>
          <w:numId w:val="3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from 6 to 16 </w:t>
      </w:r>
    </w:p>
    <w:p w14:paraId="0ABC29C4" w14:textId="77777777" w:rsidR="00F87393" w:rsidRDefault="00F87393" w:rsidP="00F87393">
      <w:pPr>
        <w:widowControl/>
        <w:numPr>
          <w:ilvl w:val="0"/>
          <w:numId w:val="37"/>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from 5 to 16 </w:t>
      </w:r>
    </w:p>
    <w:p w14:paraId="6F9B01DE" w14:textId="77777777" w:rsidR="00F87393" w:rsidRPr="007441B3" w:rsidRDefault="00F87393" w:rsidP="00F87393">
      <w:pPr>
        <w:pBdr>
          <w:top w:val="nil"/>
          <w:left w:val="nil"/>
          <w:bottom w:val="nil"/>
          <w:right w:val="nil"/>
          <w:between w:val="nil"/>
        </w:pBdr>
        <w:spacing w:after="5" w:line="264" w:lineRule="auto"/>
        <w:ind w:left="1" w:right="5176" w:hanging="3"/>
        <w:jc w:val="both"/>
        <w:rPr>
          <w:color w:val="000000"/>
          <w:sz w:val="28"/>
          <w:szCs w:val="28"/>
          <w:lang w:val="en-US"/>
        </w:rPr>
      </w:pPr>
      <w:proofErr w:type="gramStart"/>
      <w:r w:rsidRPr="007441B3">
        <w:rPr>
          <w:color w:val="000000"/>
          <w:sz w:val="28"/>
          <w:szCs w:val="28"/>
          <w:lang w:val="en-US"/>
        </w:rPr>
        <w:t>8</w:t>
      </w:r>
      <w:proofErr w:type="gramEnd"/>
      <w:r w:rsidRPr="007441B3">
        <w:rPr>
          <w:color w:val="000000"/>
          <w:sz w:val="28"/>
          <w:szCs w:val="28"/>
          <w:lang w:val="en-US"/>
        </w:rPr>
        <w:t xml:space="preserve"> "That is not cricket" means a) that's not polite </w:t>
      </w:r>
    </w:p>
    <w:p w14:paraId="28A38E4C" w14:textId="77777777" w:rsidR="00F87393" w:rsidRDefault="00F87393" w:rsidP="00F87393">
      <w:pPr>
        <w:widowControl/>
        <w:numPr>
          <w:ilvl w:val="0"/>
          <w:numId w:val="31"/>
        </w:numPr>
        <w:pBdr>
          <w:top w:val="nil"/>
          <w:left w:val="nil"/>
          <w:bottom w:val="nil"/>
          <w:right w:val="nil"/>
          <w:between w:val="nil"/>
        </w:pBdr>
        <w:autoSpaceDN/>
        <w:spacing w:after="5" w:line="264" w:lineRule="auto"/>
        <w:ind w:leftChars="0" w:left="1" w:right="3194" w:firstLineChars="0" w:hanging="3"/>
        <w:jc w:val="both"/>
        <w:textDirection w:val="lrTb"/>
        <w:textAlignment w:val="auto"/>
        <w:outlineLvl w:val="9"/>
        <w:rPr>
          <w:color w:val="000000"/>
          <w:sz w:val="28"/>
          <w:szCs w:val="28"/>
        </w:rPr>
      </w:pPr>
      <w:r>
        <w:rPr>
          <w:color w:val="000000"/>
          <w:sz w:val="28"/>
          <w:szCs w:val="28"/>
        </w:rPr>
        <w:t xml:space="preserve">that's not fair </w:t>
      </w:r>
    </w:p>
    <w:p w14:paraId="2596BBC6" w14:textId="77777777" w:rsidR="00F87393" w:rsidRPr="007441B3" w:rsidRDefault="00F87393" w:rsidP="00F87393">
      <w:pPr>
        <w:widowControl/>
        <w:numPr>
          <w:ilvl w:val="0"/>
          <w:numId w:val="31"/>
        </w:numPr>
        <w:pBdr>
          <w:top w:val="nil"/>
          <w:left w:val="nil"/>
          <w:bottom w:val="nil"/>
          <w:right w:val="nil"/>
          <w:between w:val="nil"/>
        </w:pBdr>
        <w:autoSpaceDN/>
        <w:spacing w:after="5" w:line="264" w:lineRule="auto"/>
        <w:ind w:leftChars="0" w:left="1" w:right="3194" w:firstLineChars="0" w:hanging="3"/>
        <w:jc w:val="both"/>
        <w:textDirection w:val="lrTb"/>
        <w:textAlignment w:val="auto"/>
        <w:outlineLvl w:val="9"/>
        <w:rPr>
          <w:color w:val="000000"/>
          <w:sz w:val="28"/>
          <w:szCs w:val="28"/>
          <w:lang w:val="en-US"/>
        </w:rPr>
      </w:pPr>
      <w:proofErr w:type="gramStart"/>
      <w:r w:rsidRPr="007441B3">
        <w:rPr>
          <w:color w:val="000000"/>
          <w:sz w:val="28"/>
          <w:szCs w:val="28"/>
          <w:lang w:val="en-US"/>
        </w:rPr>
        <w:t>that's</w:t>
      </w:r>
      <w:proofErr w:type="gramEnd"/>
      <w:r w:rsidRPr="007441B3">
        <w:rPr>
          <w:color w:val="000000"/>
          <w:sz w:val="28"/>
          <w:szCs w:val="28"/>
          <w:lang w:val="en-US"/>
        </w:rPr>
        <w:t xml:space="preserve"> not clever 9. The USA borders </w:t>
      </w:r>
    </w:p>
    <w:p w14:paraId="22AE5D51" w14:textId="77777777" w:rsidR="00F87393" w:rsidRDefault="00F87393" w:rsidP="00F87393">
      <w:pPr>
        <w:widowControl/>
        <w:numPr>
          <w:ilvl w:val="0"/>
          <w:numId w:val="33"/>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on Canada and Mexico </w:t>
      </w:r>
    </w:p>
    <w:p w14:paraId="163EC3B8" w14:textId="77777777" w:rsidR="00F87393" w:rsidRDefault="00F87393" w:rsidP="00F87393">
      <w:pPr>
        <w:widowControl/>
        <w:numPr>
          <w:ilvl w:val="0"/>
          <w:numId w:val="33"/>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on Canada, Mexico and Russia </w:t>
      </w:r>
    </w:p>
    <w:p w14:paraId="00E734C7" w14:textId="77777777" w:rsidR="00F87393" w:rsidRDefault="00F87393" w:rsidP="00F87393">
      <w:pPr>
        <w:widowControl/>
        <w:numPr>
          <w:ilvl w:val="0"/>
          <w:numId w:val="33"/>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on Canada, Mexico and Cuba </w:t>
      </w:r>
    </w:p>
    <w:p w14:paraId="40E05BFB" w14:textId="77777777"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10. Washington became the capital of the USA </w:t>
      </w:r>
    </w:p>
    <w:p w14:paraId="7A359408" w14:textId="77777777" w:rsidR="00F87393" w:rsidRDefault="00F87393" w:rsidP="00F87393">
      <w:pPr>
        <w:widowControl/>
        <w:numPr>
          <w:ilvl w:val="0"/>
          <w:numId w:val="4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1790 </w:t>
      </w:r>
    </w:p>
    <w:p w14:paraId="747CF921" w14:textId="77777777" w:rsidR="00F87393" w:rsidRDefault="00F87393" w:rsidP="00F87393">
      <w:pPr>
        <w:widowControl/>
        <w:numPr>
          <w:ilvl w:val="0"/>
          <w:numId w:val="4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1799 </w:t>
      </w:r>
    </w:p>
    <w:p w14:paraId="796E5B80" w14:textId="77777777" w:rsidR="00F87393" w:rsidRDefault="00F87393" w:rsidP="00F87393">
      <w:pPr>
        <w:widowControl/>
        <w:numPr>
          <w:ilvl w:val="0"/>
          <w:numId w:val="4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1800 </w:t>
      </w:r>
    </w:p>
    <w:p w14:paraId="19B928BA" w14:textId="77777777" w:rsidR="00F87393" w:rsidRDefault="00F87393" w:rsidP="00F87393">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11. The American nation is called </w:t>
      </w:r>
    </w:p>
    <w:p w14:paraId="6F5C1859" w14:textId="77777777" w:rsidR="00F87393" w:rsidRDefault="00F87393" w:rsidP="00F87393">
      <w:pPr>
        <w:widowControl/>
        <w:numPr>
          <w:ilvl w:val="0"/>
          <w:numId w:val="35"/>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diamond ring </w:t>
      </w:r>
    </w:p>
    <w:p w14:paraId="3B1EF1B0" w14:textId="77777777" w:rsidR="00F87393" w:rsidRDefault="00F87393" w:rsidP="00F87393">
      <w:pPr>
        <w:widowControl/>
        <w:numPr>
          <w:ilvl w:val="0"/>
          <w:numId w:val="35"/>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busy community </w:t>
      </w:r>
    </w:p>
    <w:p w14:paraId="2D2AC162" w14:textId="77777777" w:rsidR="00F87393" w:rsidRDefault="00F87393" w:rsidP="00F87393">
      <w:pPr>
        <w:widowControl/>
        <w:numPr>
          <w:ilvl w:val="0"/>
          <w:numId w:val="35"/>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melting pot </w:t>
      </w:r>
    </w:p>
    <w:p w14:paraId="5C499B46" w14:textId="77777777" w:rsidR="00F87393" w:rsidRPr="007441B3" w:rsidRDefault="00F87393" w:rsidP="00F87393">
      <w:pPr>
        <w:pBdr>
          <w:top w:val="nil"/>
          <w:left w:val="nil"/>
          <w:bottom w:val="nil"/>
          <w:right w:val="nil"/>
          <w:between w:val="nil"/>
        </w:pBdr>
        <w:spacing w:after="5" w:line="264" w:lineRule="auto"/>
        <w:ind w:left="1" w:hanging="3"/>
        <w:jc w:val="both"/>
        <w:rPr>
          <w:color w:val="000000"/>
          <w:sz w:val="28"/>
          <w:szCs w:val="28"/>
          <w:lang w:val="en-US"/>
        </w:rPr>
      </w:pPr>
      <w:proofErr w:type="gramStart"/>
      <w:r w:rsidRPr="007441B3">
        <w:rPr>
          <w:color w:val="000000"/>
          <w:sz w:val="28"/>
          <w:szCs w:val="28"/>
          <w:lang w:val="en-US"/>
        </w:rPr>
        <w:t>12. At the bottom of the Statue of Liberty</w:t>
      </w:r>
      <w:proofErr w:type="gramEnd"/>
      <w:r w:rsidRPr="007441B3">
        <w:rPr>
          <w:color w:val="000000"/>
          <w:sz w:val="28"/>
          <w:szCs w:val="28"/>
          <w:lang w:val="en-US"/>
        </w:rPr>
        <w:t xml:space="preserve"> there is a museum devoted to </w:t>
      </w:r>
    </w:p>
    <w:p w14:paraId="0ED6C1FF" w14:textId="77777777" w:rsidR="00F87393" w:rsidRPr="007441B3" w:rsidRDefault="00F87393" w:rsidP="00F87393">
      <w:pPr>
        <w:widowControl/>
        <w:numPr>
          <w:ilvl w:val="0"/>
          <w:numId w:val="2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the life of the native people </w:t>
      </w:r>
    </w:p>
    <w:p w14:paraId="5FDD06E3" w14:textId="77777777" w:rsidR="00F87393" w:rsidRPr="007441B3" w:rsidRDefault="00F87393" w:rsidP="00F87393">
      <w:pPr>
        <w:widowControl/>
        <w:numPr>
          <w:ilvl w:val="0"/>
          <w:numId w:val="2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lang w:val="en-US"/>
        </w:rPr>
      </w:pPr>
      <w:r w:rsidRPr="007441B3">
        <w:rPr>
          <w:color w:val="000000"/>
          <w:sz w:val="28"/>
          <w:szCs w:val="28"/>
          <w:lang w:val="en-US"/>
        </w:rPr>
        <w:t xml:space="preserve">the culture of the American people </w:t>
      </w:r>
    </w:p>
    <w:p w14:paraId="3D5E1598" w14:textId="77777777" w:rsidR="00466912" w:rsidRPr="0062675E" w:rsidRDefault="00F87393" w:rsidP="0062675E">
      <w:pPr>
        <w:widowControl/>
        <w:numPr>
          <w:ilvl w:val="0"/>
          <w:numId w:val="2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history of immigration </w:t>
      </w:r>
    </w:p>
    <w:p w14:paraId="5D6F4DF8" w14:textId="77777777" w:rsidR="003A3ED7" w:rsidRPr="00466912" w:rsidRDefault="003A3ED7" w:rsidP="0062675E">
      <w:pPr>
        <w:pBdr>
          <w:top w:val="nil"/>
          <w:left w:val="nil"/>
          <w:bottom w:val="nil"/>
          <w:right w:val="nil"/>
          <w:between w:val="nil"/>
        </w:pBdr>
        <w:spacing w:line="254" w:lineRule="auto"/>
        <w:ind w:leftChars="0" w:left="0" w:firstLineChars="0" w:firstLine="0"/>
        <w:rPr>
          <w:b/>
          <w:color w:val="000000"/>
          <w:sz w:val="28"/>
          <w:szCs w:val="28"/>
          <w:lang w:val="ru-RU"/>
        </w:rPr>
      </w:pPr>
      <w:r w:rsidRPr="00466912">
        <w:rPr>
          <w:b/>
          <w:color w:val="000000"/>
          <w:sz w:val="28"/>
          <w:szCs w:val="28"/>
          <w:lang w:val="ru-RU"/>
        </w:rPr>
        <w:t xml:space="preserve"> </w:t>
      </w:r>
    </w:p>
    <w:p w14:paraId="120F1690" w14:textId="77777777" w:rsidR="003A3ED7" w:rsidRPr="00466912" w:rsidRDefault="003A3ED7" w:rsidP="00E61941">
      <w:pPr>
        <w:pBdr>
          <w:top w:val="nil"/>
          <w:left w:val="nil"/>
          <w:bottom w:val="nil"/>
          <w:right w:val="nil"/>
          <w:between w:val="nil"/>
        </w:pBdr>
        <w:spacing w:line="240" w:lineRule="auto"/>
        <w:ind w:left="1" w:hanging="3"/>
        <w:rPr>
          <w:b/>
          <w:color w:val="000000"/>
          <w:sz w:val="26"/>
          <w:szCs w:val="26"/>
          <w:lang w:val="ru-RU"/>
        </w:rPr>
      </w:pPr>
    </w:p>
    <w:p w14:paraId="67E14244" w14:textId="77777777" w:rsidR="00E61941" w:rsidRPr="00E61941" w:rsidRDefault="00E61941" w:rsidP="00E61941">
      <w:pPr>
        <w:pBdr>
          <w:top w:val="nil"/>
          <w:left w:val="nil"/>
          <w:bottom w:val="nil"/>
          <w:right w:val="nil"/>
          <w:between w:val="nil"/>
        </w:pBdr>
        <w:spacing w:line="240" w:lineRule="auto"/>
        <w:ind w:left="1" w:hanging="3"/>
        <w:rPr>
          <w:b/>
          <w:color w:val="000000"/>
          <w:sz w:val="26"/>
          <w:szCs w:val="26"/>
          <w:lang w:val="ru-RU"/>
        </w:rPr>
      </w:pPr>
      <w:r w:rsidRPr="00E61941">
        <w:rPr>
          <w:b/>
          <w:color w:val="000000"/>
          <w:sz w:val="26"/>
          <w:szCs w:val="26"/>
          <w:lang w:val="ru-RU"/>
        </w:rPr>
        <w:t>Примерный перечень вопросов для подготовки презентации:</w:t>
      </w:r>
    </w:p>
    <w:p w14:paraId="47B80E22" w14:textId="77777777" w:rsidR="00E61941" w:rsidRDefault="00E61941" w:rsidP="00E61941">
      <w:pPr>
        <w:pBdr>
          <w:top w:val="nil"/>
          <w:left w:val="nil"/>
          <w:bottom w:val="nil"/>
          <w:right w:val="nil"/>
          <w:between w:val="nil"/>
        </w:pBdr>
        <w:spacing w:line="240" w:lineRule="auto"/>
        <w:ind w:left="1" w:hanging="3"/>
        <w:rPr>
          <w:color w:val="000000"/>
          <w:sz w:val="26"/>
          <w:szCs w:val="26"/>
          <w:lang w:val="ru-RU"/>
        </w:rPr>
      </w:pPr>
    </w:p>
    <w:p w14:paraId="7B03099C" w14:textId="77777777" w:rsidR="003A3ED7" w:rsidRDefault="003A3ED7" w:rsidP="003A3ED7">
      <w:pPr>
        <w:widowControl/>
        <w:numPr>
          <w:ilvl w:val="0"/>
          <w:numId w:val="21"/>
        </w:numPr>
        <w:pBdr>
          <w:top w:val="nil"/>
          <w:left w:val="nil"/>
          <w:bottom w:val="nil"/>
          <w:right w:val="nil"/>
          <w:between w:val="nil"/>
        </w:pBdr>
        <w:autoSpaceDN/>
        <w:spacing w:after="30" w:line="264" w:lineRule="auto"/>
        <w:ind w:leftChars="0" w:left="1" w:firstLineChars="0" w:hanging="3"/>
        <w:jc w:val="both"/>
        <w:textDirection w:val="lrTb"/>
        <w:textAlignment w:val="auto"/>
        <w:outlineLvl w:val="9"/>
        <w:rPr>
          <w:color w:val="000000"/>
          <w:sz w:val="28"/>
          <w:szCs w:val="28"/>
        </w:rPr>
      </w:pPr>
      <w:proofErr w:type="gramStart"/>
      <w:r>
        <w:rPr>
          <w:color w:val="000000"/>
          <w:sz w:val="28"/>
          <w:szCs w:val="28"/>
        </w:rPr>
        <w:t>Британская  провинция</w:t>
      </w:r>
      <w:proofErr w:type="gramEnd"/>
      <w:r>
        <w:rPr>
          <w:color w:val="000000"/>
          <w:sz w:val="28"/>
          <w:szCs w:val="28"/>
        </w:rPr>
        <w:t xml:space="preserve">. </w:t>
      </w:r>
    </w:p>
    <w:p w14:paraId="3E94AF04" w14:textId="77777777" w:rsidR="003A3ED7" w:rsidRDefault="003A3ED7" w:rsidP="003A3ED7">
      <w:pPr>
        <w:widowControl/>
        <w:numPr>
          <w:ilvl w:val="0"/>
          <w:numId w:val="21"/>
        </w:numPr>
        <w:pBdr>
          <w:top w:val="nil"/>
          <w:left w:val="nil"/>
          <w:bottom w:val="nil"/>
          <w:right w:val="nil"/>
          <w:between w:val="nil"/>
        </w:pBdr>
        <w:autoSpaceDN/>
        <w:spacing w:after="23" w:line="254" w:lineRule="auto"/>
        <w:ind w:leftChars="0" w:left="1" w:firstLineChars="0" w:hanging="3"/>
        <w:jc w:val="both"/>
        <w:textDirection w:val="lrTb"/>
        <w:textAlignment w:val="auto"/>
        <w:outlineLvl w:val="9"/>
        <w:rPr>
          <w:color w:val="000000"/>
          <w:sz w:val="28"/>
          <w:szCs w:val="28"/>
        </w:rPr>
      </w:pPr>
      <w:r>
        <w:rPr>
          <w:rFonts w:ascii="Georgia" w:eastAsia="Georgia" w:hAnsi="Georgia" w:cs="Georgia"/>
          <w:color w:val="000000"/>
          <w:sz w:val="25"/>
          <w:szCs w:val="25"/>
        </w:rPr>
        <w:t>Отношение британцев к монархии. Будущее монархии.</w:t>
      </w:r>
      <w:r>
        <w:rPr>
          <w:color w:val="000000"/>
          <w:sz w:val="28"/>
          <w:szCs w:val="28"/>
        </w:rPr>
        <w:t xml:space="preserve"> </w:t>
      </w:r>
    </w:p>
    <w:p w14:paraId="690B0458" w14:textId="77777777" w:rsidR="003A3ED7" w:rsidRDefault="003A3ED7" w:rsidP="003A3ED7">
      <w:pPr>
        <w:widowControl/>
        <w:numPr>
          <w:ilvl w:val="0"/>
          <w:numId w:val="21"/>
        </w:numPr>
        <w:pBdr>
          <w:top w:val="nil"/>
          <w:left w:val="nil"/>
          <w:bottom w:val="nil"/>
          <w:right w:val="nil"/>
          <w:between w:val="nil"/>
        </w:pBdr>
        <w:autoSpaceDN/>
        <w:spacing w:after="32" w:line="264" w:lineRule="auto"/>
        <w:ind w:leftChars="0" w:left="1" w:firstLineChars="0" w:hanging="3"/>
        <w:jc w:val="both"/>
        <w:textDirection w:val="lrTb"/>
        <w:textAlignment w:val="auto"/>
        <w:outlineLvl w:val="9"/>
        <w:rPr>
          <w:color w:val="000000"/>
          <w:sz w:val="28"/>
          <w:szCs w:val="28"/>
        </w:rPr>
      </w:pPr>
      <w:r>
        <w:rPr>
          <w:color w:val="000000"/>
          <w:sz w:val="28"/>
          <w:szCs w:val="28"/>
        </w:rPr>
        <w:lastRenderedPageBreak/>
        <w:t xml:space="preserve">Типы средних школ Великобритании. </w:t>
      </w:r>
    </w:p>
    <w:p w14:paraId="66B28047" w14:textId="77777777" w:rsidR="003A3ED7" w:rsidRDefault="003A3ED7" w:rsidP="003A3ED7">
      <w:pPr>
        <w:widowControl/>
        <w:numPr>
          <w:ilvl w:val="0"/>
          <w:numId w:val="21"/>
        </w:numPr>
        <w:pBdr>
          <w:top w:val="nil"/>
          <w:left w:val="nil"/>
          <w:bottom w:val="nil"/>
          <w:right w:val="nil"/>
          <w:between w:val="nil"/>
        </w:pBdr>
        <w:autoSpaceDN/>
        <w:spacing w:after="23" w:line="254" w:lineRule="auto"/>
        <w:ind w:leftChars="0" w:left="1" w:firstLineChars="0" w:hanging="3"/>
        <w:jc w:val="both"/>
        <w:textDirection w:val="lrTb"/>
        <w:textAlignment w:val="auto"/>
        <w:outlineLvl w:val="9"/>
        <w:rPr>
          <w:color w:val="000000"/>
          <w:sz w:val="28"/>
          <w:szCs w:val="28"/>
        </w:rPr>
      </w:pPr>
      <w:r>
        <w:rPr>
          <w:rFonts w:ascii="Georgia" w:eastAsia="Georgia" w:hAnsi="Georgia" w:cs="Georgia"/>
          <w:color w:val="000000"/>
          <w:sz w:val="25"/>
          <w:szCs w:val="25"/>
        </w:rPr>
        <w:t xml:space="preserve">Перспективы </w:t>
      </w:r>
      <w:r>
        <w:rPr>
          <w:rFonts w:ascii="Georgia" w:eastAsia="Georgia" w:hAnsi="Georgia" w:cs="Georgia"/>
          <w:color w:val="000000"/>
          <w:sz w:val="25"/>
          <w:szCs w:val="25"/>
        </w:rPr>
        <w:tab/>
        <w:t xml:space="preserve">развития </w:t>
      </w:r>
      <w:r>
        <w:rPr>
          <w:rFonts w:ascii="Georgia" w:eastAsia="Georgia" w:hAnsi="Georgia" w:cs="Georgia"/>
          <w:color w:val="000000"/>
          <w:sz w:val="25"/>
          <w:szCs w:val="25"/>
        </w:rPr>
        <w:tab/>
        <w:t xml:space="preserve">стран, </w:t>
      </w:r>
      <w:r>
        <w:rPr>
          <w:rFonts w:ascii="Georgia" w:eastAsia="Georgia" w:hAnsi="Georgia" w:cs="Georgia"/>
          <w:color w:val="000000"/>
          <w:sz w:val="25"/>
          <w:szCs w:val="25"/>
        </w:rPr>
        <w:tab/>
        <w:t xml:space="preserve">входящих </w:t>
      </w:r>
      <w:r>
        <w:rPr>
          <w:rFonts w:ascii="Georgia" w:eastAsia="Georgia" w:hAnsi="Georgia" w:cs="Georgia"/>
          <w:color w:val="000000"/>
          <w:sz w:val="25"/>
          <w:szCs w:val="25"/>
        </w:rPr>
        <w:tab/>
        <w:t xml:space="preserve">в </w:t>
      </w:r>
      <w:r>
        <w:rPr>
          <w:rFonts w:ascii="Georgia" w:eastAsia="Georgia" w:hAnsi="Georgia" w:cs="Georgia"/>
          <w:color w:val="000000"/>
          <w:sz w:val="25"/>
          <w:szCs w:val="25"/>
        </w:rPr>
        <w:tab/>
        <w:t xml:space="preserve">состав </w:t>
      </w:r>
      <w:r>
        <w:rPr>
          <w:rFonts w:ascii="Georgia" w:eastAsia="Georgia" w:hAnsi="Georgia" w:cs="Georgia"/>
          <w:color w:val="000000"/>
          <w:sz w:val="25"/>
          <w:szCs w:val="25"/>
        </w:rPr>
        <w:tab/>
        <w:t>Объединенного Королевства</w:t>
      </w:r>
      <w:r w:rsidR="00466912">
        <w:rPr>
          <w:color w:val="000000"/>
          <w:sz w:val="28"/>
          <w:szCs w:val="28"/>
        </w:rPr>
        <w:t>.</w:t>
      </w:r>
    </w:p>
    <w:p w14:paraId="68F01B9A" w14:textId="5C87E7CB"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Выдающиеся</w:t>
      </w:r>
      <w:r w:rsidR="00BA6046">
        <w:rPr>
          <w:color w:val="000000"/>
          <w:sz w:val="28"/>
          <w:szCs w:val="28"/>
        </w:rPr>
        <w:t xml:space="preserve"> английские </w:t>
      </w:r>
      <w:r>
        <w:rPr>
          <w:color w:val="000000"/>
          <w:sz w:val="28"/>
          <w:szCs w:val="28"/>
        </w:rPr>
        <w:t xml:space="preserve">политики современности. </w:t>
      </w:r>
    </w:p>
    <w:p w14:paraId="5E5FCDCB"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Движение “зеленых” в Англии. </w:t>
      </w:r>
    </w:p>
    <w:p w14:paraId="1C66BF56"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Современные религиозные течения в Великобритании.  </w:t>
      </w:r>
    </w:p>
    <w:p w14:paraId="2CC710DF"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Британский импорт - экспорт: природные ресурсы и ископаемые. </w:t>
      </w:r>
    </w:p>
    <w:p w14:paraId="6BDF118D"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Великобританское Содружество и роль Англии.</w:t>
      </w:r>
    </w:p>
    <w:p w14:paraId="67B1468E"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 xml:space="preserve">Внешняя политика Соединенных Штатов Америки. </w:t>
      </w:r>
    </w:p>
    <w:p w14:paraId="16ECAB00"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Социально-экономическая и социально-</w:t>
      </w:r>
      <w:r>
        <w:rPr>
          <w:color w:val="000000"/>
          <w:sz w:val="28"/>
          <w:szCs w:val="28"/>
        </w:rPr>
        <w:t>политическая характеристика США.</w:t>
      </w:r>
    </w:p>
    <w:p w14:paraId="1068EAAE"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Становление США как независимого государства</w:t>
      </w:r>
      <w:r>
        <w:rPr>
          <w:color w:val="000000"/>
          <w:sz w:val="28"/>
          <w:szCs w:val="28"/>
        </w:rPr>
        <w:t>.</w:t>
      </w:r>
    </w:p>
    <w:p w14:paraId="23FFDA39"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 </w:t>
      </w:r>
      <w:r w:rsidRPr="003A3ED7">
        <w:rPr>
          <w:color w:val="000000"/>
          <w:sz w:val="28"/>
          <w:szCs w:val="28"/>
        </w:rPr>
        <w:t xml:space="preserve">Проблемы дискриминации в США. </w:t>
      </w:r>
    </w:p>
    <w:p w14:paraId="29637B59"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 xml:space="preserve">Женщины в США: борьба за равноправие. </w:t>
      </w:r>
    </w:p>
    <w:p w14:paraId="687FD979"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Этнические общины в США (историко-культурная характеристика)</w:t>
      </w:r>
      <w:r>
        <w:rPr>
          <w:color w:val="000000"/>
          <w:sz w:val="28"/>
          <w:szCs w:val="28"/>
        </w:rPr>
        <w:t>.</w:t>
      </w:r>
      <w:r w:rsidRPr="003A3ED7">
        <w:rPr>
          <w:color w:val="000000"/>
          <w:sz w:val="28"/>
          <w:szCs w:val="28"/>
        </w:rPr>
        <w:t xml:space="preserve"> </w:t>
      </w:r>
    </w:p>
    <w:p w14:paraId="0BC6F67D"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Американские индей</w:t>
      </w:r>
      <w:r>
        <w:rPr>
          <w:color w:val="000000"/>
          <w:sz w:val="28"/>
          <w:szCs w:val="28"/>
        </w:rPr>
        <w:t>цы: прошлое, настоящее, будущее.</w:t>
      </w:r>
    </w:p>
    <w:p w14:paraId="6AEAD2BA"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Культурное своеобразие и традиции американских мормонов</w:t>
      </w:r>
      <w:r>
        <w:rPr>
          <w:color w:val="000000"/>
          <w:sz w:val="28"/>
          <w:szCs w:val="28"/>
        </w:rPr>
        <w:t>.</w:t>
      </w:r>
      <w:r w:rsidRPr="003A3ED7">
        <w:rPr>
          <w:color w:val="000000"/>
          <w:sz w:val="28"/>
          <w:szCs w:val="28"/>
        </w:rPr>
        <w:t xml:space="preserve"> </w:t>
      </w:r>
    </w:p>
    <w:p w14:paraId="4DA3280C"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Суперг</w:t>
      </w:r>
      <w:r>
        <w:rPr>
          <w:color w:val="000000"/>
          <w:sz w:val="28"/>
          <w:szCs w:val="28"/>
        </w:rPr>
        <w:t>ерои как культурный феномен США.</w:t>
      </w:r>
    </w:p>
    <w:p w14:paraId="07444594"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Особенности национального развития Австралии</w:t>
      </w:r>
      <w:r>
        <w:rPr>
          <w:color w:val="000000"/>
          <w:sz w:val="28"/>
          <w:szCs w:val="28"/>
        </w:rPr>
        <w:t>.</w:t>
      </w:r>
      <w:r w:rsidRPr="003A3ED7">
        <w:rPr>
          <w:color w:val="000000"/>
          <w:sz w:val="28"/>
          <w:szCs w:val="28"/>
        </w:rPr>
        <w:t xml:space="preserve"> </w:t>
      </w:r>
    </w:p>
    <w:p w14:paraId="612E03D9"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Мультикультурное образование в Канаде и Австралии</w:t>
      </w:r>
      <w:r>
        <w:rPr>
          <w:color w:val="000000"/>
          <w:sz w:val="28"/>
          <w:szCs w:val="28"/>
        </w:rPr>
        <w:t>.</w:t>
      </w:r>
      <w:r w:rsidRPr="003A3ED7">
        <w:rPr>
          <w:color w:val="000000"/>
          <w:sz w:val="28"/>
          <w:szCs w:val="28"/>
        </w:rPr>
        <w:t xml:space="preserve"> </w:t>
      </w:r>
    </w:p>
    <w:p w14:paraId="3D5687CE"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Американо-австралийские отношения</w:t>
      </w:r>
      <w:r>
        <w:rPr>
          <w:color w:val="000000"/>
          <w:sz w:val="28"/>
          <w:szCs w:val="28"/>
        </w:rPr>
        <w:t>.</w:t>
      </w:r>
      <w:r w:rsidRPr="003A3ED7">
        <w:rPr>
          <w:color w:val="000000"/>
          <w:sz w:val="28"/>
          <w:szCs w:val="28"/>
        </w:rPr>
        <w:t xml:space="preserve"> </w:t>
      </w:r>
    </w:p>
    <w:p w14:paraId="3BA4B9DC"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Социальные движения Новой Зеландии</w:t>
      </w:r>
      <w:r>
        <w:rPr>
          <w:color w:val="000000"/>
          <w:sz w:val="28"/>
          <w:szCs w:val="28"/>
        </w:rPr>
        <w:t>.</w:t>
      </w:r>
      <w:r w:rsidRPr="003A3ED7">
        <w:rPr>
          <w:color w:val="000000"/>
          <w:sz w:val="28"/>
          <w:szCs w:val="28"/>
        </w:rPr>
        <w:t xml:space="preserve"> </w:t>
      </w:r>
    </w:p>
    <w:p w14:paraId="397B0676" w14:textId="77777777" w:rsid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sidRPr="003A3ED7">
        <w:rPr>
          <w:color w:val="000000"/>
          <w:sz w:val="28"/>
          <w:szCs w:val="28"/>
        </w:rPr>
        <w:t>Художественная культура современной Канады</w:t>
      </w:r>
      <w:r>
        <w:rPr>
          <w:color w:val="000000"/>
          <w:sz w:val="28"/>
          <w:szCs w:val="28"/>
        </w:rPr>
        <w:t>.</w:t>
      </w:r>
      <w:r w:rsidRPr="003A3ED7">
        <w:rPr>
          <w:color w:val="000000"/>
          <w:sz w:val="28"/>
          <w:szCs w:val="28"/>
        </w:rPr>
        <w:t xml:space="preserve"> </w:t>
      </w:r>
    </w:p>
    <w:p w14:paraId="3FB3B908" w14:textId="77777777" w:rsidR="003A3ED7" w:rsidRPr="003A3ED7" w:rsidRDefault="003A3ED7" w:rsidP="003A3ED7">
      <w:pPr>
        <w:widowControl/>
        <w:numPr>
          <w:ilvl w:val="0"/>
          <w:numId w:val="2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Российская эмиграция в Канаде.</w:t>
      </w:r>
    </w:p>
    <w:p w14:paraId="6CCE2B6A" w14:textId="77777777" w:rsidR="003A3ED7" w:rsidRPr="003A3ED7" w:rsidRDefault="003A3ED7" w:rsidP="003A3ED7">
      <w:pPr>
        <w:widowControl/>
        <w:pBdr>
          <w:top w:val="nil"/>
          <w:left w:val="nil"/>
          <w:bottom w:val="nil"/>
          <w:right w:val="nil"/>
          <w:between w:val="nil"/>
        </w:pBdr>
        <w:autoSpaceDN/>
        <w:spacing w:after="5" w:line="264" w:lineRule="auto"/>
        <w:ind w:leftChars="0" w:left="-2" w:firstLineChars="0" w:firstLine="0"/>
        <w:jc w:val="both"/>
        <w:textDirection w:val="lrTb"/>
        <w:textAlignment w:val="auto"/>
        <w:outlineLvl w:val="9"/>
        <w:rPr>
          <w:color w:val="000000"/>
          <w:sz w:val="28"/>
          <w:szCs w:val="28"/>
        </w:rPr>
      </w:pPr>
    </w:p>
    <w:p w14:paraId="108DAA83" w14:textId="0D7FCD50" w:rsidR="00131ABA" w:rsidRPr="00897C0B" w:rsidRDefault="00131ABA" w:rsidP="00131ABA">
      <w:pPr>
        <w:spacing w:line="240" w:lineRule="auto"/>
        <w:ind w:leftChars="0" w:left="0" w:firstLineChars="0" w:firstLine="0"/>
        <w:rPr>
          <w:color w:val="000000"/>
          <w:sz w:val="28"/>
          <w:szCs w:val="28"/>
          <w:lang w:val="ru-RU"/>
        </w:rPr>
      </w:pPr>
    </w:p>
    <w:p w14:paraId="25D31B90" w14:textId="77777777" w:rsidR="00131ABA" w:rsidRPr="00897C0B" w:rsidRDefault="00131ABA" w:rsidP="00131ABA">
      <w:pPr>
        <w:pStyle w:val="af6"/>
        <w:spacing w:before="0" w:beforeAutospacing="0" w:after="0" w:afterAutospacing="0"/>
        <w:ind w:left="1" w:hanging="3"/>
        <w:rPr>
          <w:sz w:val="28"/>
          <w:szCs w:val="28"/>
        </w:rPr>
      </w:pPr>
    </w:p>
    <w:p w14:paraId="2ED53117" w14:textId="77777777" w:rsidR="00E61941" w:rsidRDefault="00131ABA" w:rsidP="00E61941">
      <w:pPr>
        <w:pBdr>
          <w:top w:val="nil"/>
          <w:left w:val="nil"/>
          <w:bottom w:val="nil"/>
          <w:right w:val="nil"/>
          <w:between w:val="nil"/>
        </w:pBdr>
        <w:spacing w:line="240" w:lineRule="auto"/>
        <w:ind w:left="1" w:hanging="3"/>
        <w:rPr>
          <w:b/>
          <w:color w:val="000000"/>
          <w:sz w:val="28"/>
          <w:szCs w:val="28"/>
        </w:rPr>
      </w:pPr>
      <w:r w:rsidRPr="00131ABA">
        <w:rPr>
          <w:b/>
          <w:color w:val="000000"/>
          <w:sz w:val="28"/>
          <w:szCs w:val="28"/>
        </w:rPr>
        <w:t>7. Фонд оценочных средств для проведения промежуточной аттестации обучающихся по дисциплине</w:t>
      </w:r>
    </w:p>
    <w:p w14:paraId="43C907A9" w14:textId="77777777" w:rsidR="00131ABA" w:rsidRDefault="00131ABA" w:rsidP="00E61941">
      <w:pPr>
        <w:pBdr>
          <w:top w:val="nil"/>
          <w:left w:val="nil"/>
          <w:bottom w:val="nil"/>
          <w:right w:val="nil"/>
          <w:between w:val="nil"/>
        </w:pBdr>
        <w:spacing w:line="240" w:lineRule="auto"/>
        <w:ind w:left="1" w:hanging="3"/>
        <w:rPr>
          <w:b/>
          <w:color w:val="000000"/>
          <w:sz w:val="28"/>
          <w:szCs w:val="28"/>
        </w:rPr>
      </w:pPr>
    </w:p>
    <w:p w14:paraId="1237C31A" w14:textId="77777777" w:rsidR="00ED619E" w:rsidRPr="00ED619E" w:rsidRDefault="00ED619E" w:rsidP="00ED619E">
      <w:pPr>
        <w:pStyle w:val="af6"/>
        <w:jc w:val="both"/>
        <w:rPr>
          <w:color w:val="000000"/>
          <w:sz w:val="27"/>
          <w:szCs w:val="27"/>
        </w:rPr>
      </w:pPr>
      <w:r w:rsidRPr="00ED619E">
        <w:rPr>
          <w:color w:val="000000"/>
          <w:sz w:val="27"/>
          <w:szCs w:val="27"/>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E260CD3" w14:textId="77777777" w:rsidR="00336BE8" w:rsidRPr="00D80833" w:rsidRDefault="00336BE8" w:rsidP="00336BE8">
      <w:pPr>
        <w:keepNext/>
        <w:keepLines/>
        <w:spacing w:before="120" w:after="120" w:line="240" w:lineRule="auto"/>
        <w:ind w:left="1" w:hanging="3"/>
        <w:jc w:val="center"/>
        <w:rPr>
          <w:b/>
          <w:bCs/>
          <w:sz w:val="28"/>
          <w:szCs w:val="28"/>
        </w:rPr>
      </w:pPr>
      <w:r w:rsidRPr="00BA6046">
        <w:rPr>
          <w:b/>
          <w:bCs/>
          <w:sz w:val="28"/>
          <w:szCs w:val="28"/>
        </w:rPr>
        <w:t>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24C6E880" w14:textId="77777777" w:rsidR="00336BE8" w:rsidRPr="00C2003B" w:rsidRDefault="00336BE8" w:rsidP="00336BE8">
      <w:pPr>
        <w:ind w:left="1" w:hanging="3"/>
        <w:jc w:val="both"/>
        <w:rPr>
          <w:b/>
          <w:sz w:val="28"/>
          <w:szCs w:val="28"/>
        </w:rPr>
      </w:pPr>
    </w:p>
    <w:tbl>
      <w:tblPr>
        <w:tblStyle w:val="af5"/>
        <w:tblW w:w="0" w:type="auto"/>
        <w:tblInd w:w="1" w:type="dxa"/>
        <w:tblLook w:val="04A0" w:firstRow="1" w:lastRow="0" w:firstColumn="1" w:lastColumn="0" w:noHBand="0" w:noVBand="1"/>
      </w:tblPr>
      <w:tblGrid>
        <w:gridCol w:w="2476"/>
        <w:gridCol w:w="2554"/>
        <w:gridCol w:w="2456"/>
        <w:gridCol w:w="2140"/>
      </w:tblGrid>
      <w:tr w:rsidR="00C66EA7" w14:paraId="2BB10796" w14:textId="77777777" w:rsidTr="00336BE8">
        <w:tc>
          <w:tcPr>
            <w:tcW w:w="2476" w:type="dxa"/>
          </w:tcPr>
          <w:p w14:paraId="5D3E7A21" w14:textId="77777777" w:rsidR="00C66EA7" w:rsidRPr="00C66EA7" w:rsidRDefault="00C66EA7" w:rsidP="00804D0E">
            <w:pPr>
              <w:pStyle w:val="af6"/>
              <w:jc w:val="center"/>
              <w:rPr>
                <w:b/>
                <w:color w:val="FF0000"/>
                <w:sz w:val="27"/>
                <w:szCs w:val="27"/>
                <w:highlight w:val="yellow"/>
              </w:rPr>
            </w:pPr>
            <w:r w:rsidRPr="00C66EA7">
              <w:rPr>
                <w:b/>
                <w:color w:val="000000" w:themeColor="text1"/>
                <w:sz w:val="27"/>
                <w:szCs w:val="27"/>
              </w:rPr>
              <w:lastRenderedPageBreak/>
              <w:t>Наименование компетенции</w:t>
            </w:r>
          </w:p>
        </w:tc>
        <w:tc>
          <w:tcPr>
            <w:tcW w:w="2554" w:type="dxa"/>
          </w:tcPr>
          <w:p w14:paraId="40E0222D" w14:textId="77777777" w:rsidR="00C66EA7" w:rsidRPr="00C66EA7" w:rsidRDefault="00C66EA7" w:rsidP="00804D0E">
            <w:pPr>
              <w:pStyle w:val="af6"/>
              <w:jc w:val="center"/>
              <w:rPr>
                <w:b/>
                <w:color w:val="FF0000"/>
                <w:sz w:val="27"/>
                <w:szCs w:val="27"/>
                <w:highlight w:val="yellow"/>
              </w:rPr>
            </w:pPr>
            <w:r w:rsidRPr="00C66EA7">
              <w:rPr>
                <w:b/>
                <w:color w:val="000000"/>
                <w:sz w:val="27"/>
                <w:szCs w:val="27"/>
              </w:rPr>
              <w:t>Наименование индикаторов достижения компетенции</w:t>
            </w:r>
          </w:p>
        </w:tc>
        <w:tc>
          <w:tcPr>
            <w:tcW w:w="2456" w:type="dxa"/>
          </w:tcPr>
          <w:p w14:paraId="718BE692" w14:textId="77777777" w:rsidR="00C66EA7" w:rsidRPr="00C66EA7" w:rsidRDefault="00C66EA7" w:rsidP="00804D0E">
            <w:pPr>
              <w:pStyle w:val="af6"/>
              <w:jc w:val="center"/>
              <w:rPr>
                <w:b/>
                <w:color w:val="FF0000"/>
                <w:sz w:val="27"/>
                <w:szCs w:val="27"/>
                <w:highlight w:val="yellow"/>
              </w:rPr>
            </w:pPr>
            <w:r w:rsidRPr="00C66EA7">
              <w:rPr>
                <w:b/>
                <w:color w:val="000000"/>
                <w:sz w:val="27"/>
                <w:szCs w:val="27"/>
              </w:rPr>
              <w:t>Результаты обучения ( умения и знания), соотнесенные с индикаторами достижения компетенции</w:t>
            </w:r>
          </w:p>
        </w:tc>
        <w:tc>
          <w:tcPr>
            <w:tcW w:w="2140" w:type="dxa"/>
          </w:tcPr>
          <w:p w14:paraId="1F196128" w14:textId="77777777" w:rsidR="00C66EA7" w:rsidRPr="008B18B7" w:rsidRDefault="008B18B7" w:rsidP="00804D0E">
            <w:pPr>
              <w:pStyle w:val="af6"/>
              <w:jc w:val="center"/>
              <w:rPr>
                <w:b/>
                <w:color w:val="FF0000"/>
                <w:sz w:val="27"/>
                <w:szCs w:val="27"/>
                <w:highlight w:val="yellow"/>
              </w:rPr>
            </w:pPr>
            <w:r w:rsidRPr="008B18B7">
              <w:rPr>
                <w:b/>
                <w:color w:val="000000"/>
                <w:sz w:val="27"/>
                <w:szCs w:val="27"/>
              </w:rPr>
              <w:t>Типовые контрольные задания</w:t>
            </w:r>
          </w:p>
        </w:tc>
      </w:tr>
      <w:tr w:rsidR="00C66EA7" w14:paraId="0A46DB7B" w14:textId="77777777" w:rsidTr="00336BE8">
        <w:tc>
          <w:tcPr>
            <w:tcW w:w="2476" w:type="dxa"/>
          </w:tcPr>
          <w:p w14:paraId="417CC6FB" w14:textId="77777777" w:rsidR="00C66EA7" w:rsidRDefault="00C66EA7" w:rsidP="00466912">
            <w:pPr>
              <w:pStyle w:val="af6"/>
              <w:jc w:val="center"/>
              <w:rPr>
                <w:color w:val="000000"/>
                <w:sz w:val="28"/>
                <w:szCs w:val="28"/>
              </w:rPr>
            </w:pPr>
            <w:r w:rsidRPr="001317AA">
              <w:t>Способен осуществлять межъязыковое и межкультурное взаимодействие в устной и письменной формах как в общей, так и профессиональной сферах общения</w:t>
            </w:r>
            <w:r>
              <w:rPr>
                <w:color w:val="000000"/>
                <w:sz w:val="28"/>
                <w:szCs w:val="28"/>
              </w:rPr>
              <w:t xml:space="preserve"> </w:t>
            </w:r>
          </w:p>
          <w:p w14:paraId="6AEA5B94" w14:textId="77777777" w:rsidR="00C66EA7" w:rsidRDefault="00C66EA7" w:rsidP="00466912">
            <w:pPr>
              <w:pStyle w:val="af6"/>
              <w:jc w:val="center"/>
              <w:rPr>
                <w:color w:val="000000"/>
                <w:sz w:val="27"/>
                <w:szCs w:val="27"/>
              </w:rPr>
            </w:pPr>
            <w:r>
              <w:rPr>
                <w:color w:val="000000"/>
                <w:sz w:val="28"/>
                <w:szCs w:val="28"/>
              </w:rPr>
              <w:t>ОПК-4</w:t>
            </w:r>
          </w:p>
        </w:tc>
        <w:tc>
          <w:tcPr>
            <w:tcW w:w="2554" w:type="dxa"/>
          </w:tcPr>
          <w:p w14:paraId="3BC83926" w14:textId="77777777" w:rsidR="00C66EA7" w:rsidRDefault="00C66EA7" w:rsidP="007A76C0">
            <w:pPr>
              <w:pBdr>
                <w:top w:val="nil"/>
                <w:left w:val="nil"/>
                <w:bottom w:val="nil"/>
                <w:right w:val="nil"/>
                <w:between w:val="nil"/>
              </w:pBdr>
              <w:spacing w:line="264" w:lineRule="auto"/>
              <w:ind w:leftChars="0" w:left="0" w:right="2" w:firstLineChars="0" w:firstLine="0"/>
              <w:jc w:val="both"/>
              <w:rPr>
                <w:color w:val="000000"/>
              </w:rPr>
            </w:pPr>
            <w:r>
              <w:rPr>
                <w:color w:val="000000"/>
              </w:rPr>
              <w:t>1. Адекватно идентифицирует лингвокультурную специфику вербальной и невербальной деятельности участников межкультурного взаимодействия.</w:t>
            </w:r>
          </w:p>
          <w:p w14:paraId="0B452E5D" w14:textId="77777777" w:rsidR="00C66EA7" w:rsidRDefault="00C66EA7" w:rsidP="00466912">
            <w:pPr>
              <w:pBdr>
                <w:top w:val="nil"/>
                <w:left w:val="nil"/>
                <w:bottom w:val="nil"/>
                <w:right w:val="nil"/>
                <w:between w:val="nil"/>
              </w:pBdr>
              <w:spacing w:line="264" w:lineRule="auto"/>
              <w:ind w:leftChars="0" w:left="0" w:right="2" w:firstLineChars="0" w:firstLine="0"/>
              <w:jc w:val="both"/>
            </w:pPr>
          </w:p>
          <w:p w14:paraId="78106B2A" w14:textId="77777777" w:rsidR="00C66EA7" w:rsidRDefault="00C66EA7" w:rsidP="00466912">
            <w:pPr>
              <w:pBdr>
                <w:top w:val="nil"/>
                <w:left w:val="nil"/>
                <w:bottom w:val="nil"/>
                <w:right w:val="nil"/>
                <w:between w:val="nil"/>
              </w:pBdr>
              <w:spacing w:line="264" w:lineRule="auto"/>
              <w:ind w:leftChars="0" w:left="0" w:right="2" w:firstLineChars="0" w:firstLine="0"/>
              <w:jc w:val="both"/>
            </w:pPr>
          </w:p>
          <w:p w14:paraId="28EC321B" w14:textId="77777777" w:rsidR="00C66EA7" w:rsidRDefault="00C66EA7" w:rsidP="00466912">
            <w:pPr>
              <w:pBdr>
                <w:top w:val="nil"/>
                <w:left w:val="nil"/>
                <w:bottom w:val="nil"/>
                <w:right w:val="nil"/>
                <w:between w:val="nil"/>
              </w:pBdr>
              <w:spacing w:line="264" w:lineRule="auto"/>
              <w:ind w:left="0" w:right="2" w:hanging="2"/>
              <w:jc w:val="both"/>
              <w:rPr>
                <w:color w:val="000000"/>
              </w:rPr>
            </w:pPr>
          </w:p>
          <w:p w14:paraId="084AF56D" w14:textId="77777777" w:rsidR="008B18B7" w:rsidRDefault="008B18B7" w:rsidP="00E13B8A">
            <w:pPr>
              <w:pBdr>
                <w:top w:val="nil"/>
                <w:left w:val="nil"/>
                <w:bottom w:val="nil"/>
                <w:right w:val="nil"/>
                <w:between w:val="nil"/>
              </w:pBdr>
              <w:spacing w:line="264" w:lineRule="auto"/>
              <w:ind w:leftChars="0" w:left="0" w:right="2" w:firstLineChars="0" w:firstLine="0"/>
              <w:jc w:val="both"/>
              <w:rPr>
                <w:color w:val="000000"/>
              </w:rPr>
            </w:pPr>
          </w:p>
          <w:p w14:paraId="3EB6123E" w14:textId="77777777" w:rsidR="008B18B7" w:rsidRDefault="008B18B7" w:rsidP="00466912">
            <w:pPr>
              <w:pBdr>
                <w:top w:val="nil"/>
                <w:left w:val="nil"/>
                <w:bottom w:val="nil"/>
                <w:right w:val="nil"/>
                <w:between w:val="nil"/>
              </w:pBdr>
              <w:spacing w:line="264" w:lineRule="auto"/>
              <w:ind w:left="0" w:right="2" w:hanging="2"/>
              <w:jc w:val="both"/>
              <w:rPr>
                <w:color w:val="000000"/>
              </w:rPr>
            </w:pPr>
          </w:p>
          <w:p w14:paraId="69E69E7A" w14:textId="77777777" w:rsidR="00C66EA7" w:rsidRDefault="00C66EA7" w:rsidP="00466912">
            <w:pPr>
              <w:pBdr>
                <w:top w:val="nil"/>
                <w:left w:val="nil"/>
                <w:bottom w:val="nil"/>
                <w:right w:val="nil"/>
                <w:between w:val="nil"/>
              </w:pBdr>
              <w:spacing w:line="264" w:lineRule="auto"/>
              <w:ind w:left="0" w:right="2" w:hanging="2"/>
              <w:jc w:val="both"/>
              <w:rPr>
                <w:color w:val="000000"/>
              </w:rPr>
            </w:pPr>
            <w:r>
              <w:rPr>
                <w:color w:val="000000"/>
              </w:rPr>
              <w:t xml:space="preserve">2. Адекватно реализует собственные цели взаимодействия, учитывая ценности и представления, присущие культуре изучаемого языка. </w:t>
            </w:r>
          </w:p>
          <w:p w14:paraId="4F5A92E0" w14:textId="77777777" w:rsidR="00C66EA7" w:rsidRDefault="00C66EA7" w:rsidP="00466912">
            <w:pPr>
              <w:pBdr>
                <w:top w:val="nil"/>
                <w:left w:val="nil"/>
                <w:bottom w:val="nil"/>
                <w:right w:val="nil"/>
                <w:between w:val="nil"/>
              </w:pBdr>
              <w:spacing w:line="264" w:lineRule="auto"/>
              <w:ind w:leftChars="0" w:left="0" w:right="2" w:firstLineChars="0" w:firstLine="0"/>
              <w:jc w:val="both"/>
            </w:pPr>
          </w:p>
          <w:p w14:paraId="60C16C12" w14:textId="77777777" w:rsidR="00C66EA7" w:rsidRDefault="00C66EA7" w:rsidP="00466912">
            <w:pPr>
              <w:pBdr>
                <w:top w:val="nil"/>
                <w:left w:val="nil"/>
                <w:bottom w:val="nil"/>
                <w:right w:val="nil"/>
                <w:between w:val="nil"/>
              </w:pBdr>
              <w:spacing w:line="264" w:lineRule="auto"/>
              <w:ind w:left="0" w:right="2" w:hanging="2"/>
              <w:jc w:val="both"/>
            </w:pPr>
          </w:p>
          <w:p w14:paraId="775BE06D" w14:textId="77777777" w:rsidR="008B18B7" w:rsidRDefault="008B18B7" w:rsidP="00466912">
            <w:pPr>
              <w:pBdr>
                <w:top w:val="nil"/>
                <w:left w:val="nil"/>
                <w:bottom w:val="nil"/>
                <w:right w:val="nil"/>
                <w:between w:val="nil"/>
              </w:pBdr>
              <w:spacing w:line="264" w:lineRule="auto"/>
              <w:ind w:left="0" w:right="2" w:hanging="2"/>
              <w:jc w:val="both"/>
            </w:pPr>
          </w:p>
          <w:p w14:paraId="1ABDB966" w14:textId="77777777" w:rsidR="008B18B7" w:rsidRDefault="008B18B7" w:rsidP="00466912">
            <w:pPr>
              <w:pBdr>
                <w:top w:val="nil"/>
                <w:left w:val="nil"/>
                <w:bottom w:val="nil"/>
                <w:right w:val="nil"/>
                <w:between w:val="nil"/>
              </w:pBdr>
              <w:spacing w:line="264" w:lineRule="auto"/>
              <w:ind w:left="0" w:right="2" w:hanging="2"/>
              <w:jc w:val="both"/>
            </w:pPr>
          </w:p>
          <w:p w14:paraId="7B7E4502" w14:textId="77777777" w:rsidR="008B18B7" w:rsidRDefault="008B18B7" w:rsidP="00466912">
            <w:pPr>
              <w:pBdr>
                <w:top w:val="nil"/>
                <w:left w:val="nil"/>
                <w:bottom w:val="nil"/>
                <w:right w:val="nil"/>
                <w:between w:val="nil"/>
              </w:pBdr>
              <w:spacing w:line="264" w:lineRule="auto"/>
              <w:ind w:left="0" w:right="2" w:hanging="2"/>
              <w:jc w:val="both"/>
            </w:pPr>
          </w:p>
          <w:p w14:paraId="362A5E74" w14:textId="77777777" w:rsidR="008B18B7" w:rsidRDefault="008B18B7" w:rsidP="00466912">
            <w:pPr>
              <w:pBdr>
                <w:top w:val="nil"/>
                <w:left w:val="nil"/>
                <w:bottom w:val="nil"/>
                <w:right w:val="nil"/>
                <w:between w:val="nil"/>
              </w:pBdr>
              <w:spacing w:line="264" w:lineRule="auto"/>
              <w:ind w:left="0" w:right="2" w:hanging="2"/>
              <w:jc w:val="both"/>
            </w:pPr>
          </w:p>
          <w:p w14:paraId="12766461" w14:textId="77777777" w:rsidR="00E13B8A" w:rsidRDefault="00E13B8A" w:rsidP="00466912">
            <w:pPr>
              <w:pBdr>
                <w:top w:val="nil"/>
                <w:left w:val="nil"/>
                <w:bottom w:val="nil"/>
                <w:right w:val="nil"/>
                <w:between w:val="nil"/>
              </w:pBdr>
              <w:spacing w:line="264" w:lineRule="auto"/>
              <w:ind w:left="0" w:right="2" w:hanging="2"/>
              <w:jc w:val="both"/>
            </w:pPr>
          </w:p>
          <w:p w14:paraId="62F5A7B7" w14:textId="77777777" w:rsidR="00E13B8A" w:rsidRDefault="00E13B8A" w:rsidP="00466912">
            <w:pPr>
              <w:pBdr>
                <w:top w:val="nil"/>
                <w:left w:val="nil"/>
                <w:bottom w:val="nil"/>
                <w:right w:val="nil"/>
                <w:between w:val="nil"/>
              </w:pBdr>
              <w:spacing w:line="264" w:lineRule="auto"/>
              <w:ind w:left="0" w:right="2" w:hanging="2"/>
              <w:jc w:val="both"/>
            </w:pPr>
          </w:p>
          <w:p w14:paraId="05300674" w14:textId="77777777" w:rsidR="00C66EA7" w:rsidRDefault="00C66EA7" w:rsidP="00466912">
            <w:pPr>
              <w:pBdr>
                <w:top w:val="nil"/>
                <w:left w:val="nil"/>
                <w:bottom w:val="nil"/>
                <w:right w:val="nil"/>
                <w:between w:val="nil"/>
              </w:pBdr>
              <w:spacing w:line="264" w:lineRule="auto"/>
              <w:ind w:left="0" w:right="2" w:hanging="2"/>
              <w:jc w:val="both"/>
            </w:pPr>
          </w:p>
          <w:p w14:paraId="1E7443FE" w14:textId="77777777" w:rsidR="00E13B8A" w:rsidRDefault="00E13B8A" w:rsidP="00466912">
            <w:pPr>
              <w:pBdr>
                <w:top w:val="nil"/>
                <w:left w:val="nil"/>
                <w:bottom w:val="nil"/>
                <w:right w:val="nil"/>
                <w:between w:val="nil"/>
              </w:pBdr>
              <w:spacing w:line="264" w:lineRule="auto"/>
              <w:ind w:left="0" w:right="2" w:hanging="2"/>
              <w:jc w:val="both"/>
            </w:pPr>
          </w:p>
          <w:p w14:paraId="6D61356C" w14:textId="77777777" w:rsidR="00C66EA7" w:rsidRDefault="00C66EA7" w:rsidP="00466912">
            <w:pPr>
              <w:pBdr>
                <w:top w:val="nil"/>
                <w:left w:val="nil"/>
                <w:bottom w:val="nil"/>
                <w:right w:val="nil"/>
                <w:between w:val="nil"/>
              </w:pBdr>
              <w:tabs>
                <w:tab w:val="left" w:pos="540"/>
                <w:tab w:val="left" w:pos="709"/>
              </w:tabs>
              <w:spacing w:line="264" w:lineRule="auto"/>
              <w:ind w:left="0" w:hanging="2"/>
              <w:jc w:val="both"/>
              <w:rPr>
                <w:color w:val="000000"/>
              </w:rPr>
            </w:pPr>
            <w:r>
              <w:rPr>
                <w:color w:val="000000"/>
              </w:rPr>
              <w:t>3. Соблюдает социокультурные и этические нормы поведения, принятые в иноязычном социуме.</w:t>
            </w:r>
          </w:p>
          <w:p w14:paraId="454B5B62" w14:textId="77777777" w:rsidR="00C66EA7" w:rsidRDefault="00C66EA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76FD8ED9" w14:textId="77777777" w:rsidR="00C66EA7" w:rsidRDefault="00C66EA7" w:rsidP="00466912">
            <w:pPr>
              <w:pBdr>
                <w:top w:val="nil"/>
                <w:left w:val="nil"/>
                <w:bottom w:val="nil"/>
                <w:right w:val="nil"/>
                <w:between w:val="nil"/>
              </w:pBdr>
              <w:tabs>
                <w:tab w:val="left" w:pos="540"/>
                <w:tab w:val="left" w:pos="709"/>
              </w:tabs>
              <w:spacing w:line="264" w:lineRule="auto"/>
              <w:ind w:leftChars="0" w:left="0" w:firstLineChars="0" w:firstLine="0"/>
              <w:jc w:val="both"/>
              <w:rPr>
                <w:color w:val="000000"/>
              </w:rPr>
            </w:pPr>
          </w:p>
          <w:p w14:paraId="785E0946" w14:textId="77777777" w:rsidR="00C66EA7" w:rsidRDefault="00C66EA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4A96B8BE" w14:textId="77777777"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133A23AC" w14:textId="77777777"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38773E60" w14:textId="77777777"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51A0A7E4" w14:textId="77777777"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1B55A674" w14:textId="77777777"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3FDF74B3" w14:textId="77777777"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7A8CD895" w14:textId="77777777"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085DB901" w14:textId="77777777" w:rsidR="008B18B7" w:rsidRDefault="008B18B7" w:rsidP="00466912">
            <w:pPr>
              <w:pBdr>
                <w:top w:val="nil"/>
                <w:left w:val="nil"/>
                <w:bottom w:val="nil"/>
                <w:right w:val="nil"/>
                <w:between w:val="nil"/>
              </w:pBdr>
              <w:tabs>
                <w:tab w:val="left" w:pos="540"/>
                <w:tab w:val="left" w:pos="709"/>
              </w:tabs>
              <w:spacing w:line="264" w:lineRule="auto"/>
              <w:ind w:left="0" w:hanging="2"/>
              <w:jc w:val="both"/>
              <w:rPr>
                <w:color w:val="000000"/>
              </w:rPr>
            </w:pPr>
          </w:p>
          <w:p w14:paraId="0E8F0BFF" w14:textId="77777777" w:rsidR="00C66EA7" w:rsidRDefault="00C66EA7" w:rsidP="00466912">
            <w:pPr>
              <w:pBdr>
                <w:top w:val="nil"/>
                <w:left w:val="nil"/>
                <w:bottom w:val="nil"/>
                <w:right w:val="nil"/>
                <w:between w:val="nil"/>
              </w:pBdr>
              <w:tabs>
                <w:tab w:val="left" w:pos="540"/>
                <w:tab w:val="left" w:pos="709"/>
              </w:tabs>
              <w:spacing w:line="264" w:lineRule="auto"/>
              <w:ind w:leftChars="0" w:left="0" w:firstLineChars="0" w:firstLine="0"/>
              <w:jc w:val="both"/>
              <w:rPr>
                <w:color w:val="000000"/>
              </w:rPr>
            </w:pPr>
          </w:p>
          <w:p w14:paraId="20CBE4B2" w14:textId="77777777" w:rsidR="00C66EA7" w:rsidRDefault="007A76C0" w:rsidP="00466912">
            <w:pPr>
              <w:pBdr>
                <w:top w:val="nil"/>
                <w:left w:val="nil"/>
                <w:bottom w:val="nil"/>
                <w:right w:val="nil"/>
                <w:between w:val="nil"/>
              </w:pBdr>
              <w:tabs>
                <w:tab w:val="left" w:pos="540"/>
                <w:tab w:val="left" w:pos="709"/>
              </w:tabs>
              <w:spacing w:line="264" w:lineRule="auto"/>
              <w:ind w:left="0" w:hanging="2"/>
              <w:jc w:val="both"/>
              <w:rPr>
                <w:color w:val="000000"/>
              </w:rPr>
            </w:pPr>
            <w:r>
              <w:rPr>
                <w:color w:val="000000"/>
              </w:rPr>
              <w:t>4. </w:t>
            </w:r>
            <w:r w:rsidR="00C66EA7">
              <w:rPr>
                <w:color w:val="000000"/>
              </w:rPr>
              <w:t>Корректно использует модели типичных социальных ситуаций и этикетные формулы, принятые в устной и письменной межъязыковой и межкультурной коммуникации.</w:t>
            </w:r>
          </w:p>
          <w:p w14:paraId="491136D6" w14:textId="77777777" w:rsidR="00C66EA7" w:rsidRDefault="00C66EA7" w:rsidP="00466912">
            <w:pPr>
              <w:pBdr>
                <w:top w:val="nil"/>
                <w:left w:val="nil"/>
                <w:bottom w:val="nil"/>
                <w:right w:val="nil"/>
                <w:between w:val="nil"/>
              </w:pBdr>
              <w:tabs>
                <w:tab w:val="left" w:pos="993"/>
              </w:tabs>
              <w:spacing w:after="11" w:line="240" w:lineRule="auto"/>
              <w:ind w:left="0" w:hanging="2"/>
              <w:rPr>
                <w:color w:val="000000"/>
              </w:rPr>
            </w:pPr>
          </w:p>
        </w:tc>
        <w:tc>
          <w:tcPr>
            <w:tcW w:w="2456" w:type="dxa"/>
          </w:tcPr>
          <w:p w14:paraId="34719618" w14:textId="77777777" w:rsidR="00C66EA7" w:rsidRDefault="008B18B7" w:rsidP="00466912">
            <w:pPr>
              <w:spacing w:line="240" w:lineRule="auto"/>
              <w:ind w:leftChars="0" w:left="0" w:firstLineChars="0" w:firstLine="0"/>
              <w:rPr>
                <w:color w:val="000000"/>
                <w:szCs w:val="27"/>
                <w:lang w:val="ru-RU"/>
              </w:rPr>
            </w:pPr>
            <w:r>
              <w:rPr>
                <w:color w:val="000000"/>
                <w:szCs w:val="27"/>
                <w:lang w:val="ru-RU"/>
              </w:rPr>
              <w:lastRenderedPageBreak/>
              <w:t>Знание</w:t>
            </w:r>
            <w:r>
              <w:rPr>
                <w:color w:val="000000"/>
                <w:szCs w:val="28"/>
              </w:rPr>
              <w:t xml:space="preserve"> основных особенностей </w:t>
            </w:r>
            <w:r w:rsidRPr="00F853C5">
              <w:rPr>
                <w:color w:val="000000"/>
                <w:szCs w:val="28"/>
              </w:rPr>
              <w:t>вербальной и невербальной деятельности представителей различных культур.</w:t>
            </w:r>
          </w:p>
          <w:p w14:paraId="0497F535" w14:textId="77777777" w:rsidR="008B18B7" w:rsidRDefault="008B18B7" w:rsidP="00466912">
            <w:pPr>
              <w:spacing w:line="240" w:lineRule="auto"/>
              <w:ind w:leftChars="0" w:left="0" w:firstLineChars="0" w:firstLine="0"/>
              <w:rPr>
                <w:color w:val="000000"/>
                <w:szCs w:val="27"/>
                <w:lang w:val="ru-RU"/>
              </w:rPr>
            </w:pPr>
          </w:p>
          <w:p w14:paraId="54A6A79A" w14:textId="77777777" w:rsidR="008B18B7" w:rsidRPr="00F853C5" w:rsidRDefault="008B18B7" w:rsidP="008B18B7">
            <w:pPr>
              <w:pBdr>
                <w:top w:val="nil"/>
                <w:left w:val="nil"/>
                <w:bottom w:val="nil"/>
                <w:right w:val="nil"/>
                <w:between w:val="nil"/>
              </w:pBdr>
              <w:tabs>
                <w:tab w:val="left" w:pos="540"/>
                <w:tab w:val="left" w:pos="709"/>
              </w:tabs>
              <w:spacing w:after="5" w:line="264" w:lineRule="auto"/>
              <w:ind w:left="0" w:hanging="2"/>
              <w:jc w:val="both"/>
              <w:rPr>
                <w:color w:val="000000"/>
                <w:szCs w:val="28"/>
              </w:rPr>
            </w:pPr>
            <w:r>
              <w:rPr>
                <w:color w:val="000000"/>
                <w:szCs w:val="27"/>
                <w:lang w:val="ru-RU"/>
              </w:rPr>
              <w:t xml:space="preserve">Умение </w:t>
            </w:r>
            <w:r w:rsidRPr="00F853C5">
              <w:rPr>
                <w:color w:val="000000"/>
                <w:szCs w:val="28"/>
              </w:rPr>
              <w:t xml:space="preserve">устанавливать межъязыковые и межкультурные различия в процессе коммуникации. </w:t>
            </w:r>
          </w:p>
          <w:p w14:paraId="1878A560" w14:textId="77777777" w:rsidR="008B18B7" w:rsidRPr="008B18B7" w:rsidRDefault="008B18B7" w:rsidP="00466912">
            <w:pPr>
              <w:spacing w:line="240" w:lineRule="auto"/>
              <w:ind w:leftChars="0" w:left="0" w:firstLineChars="0" w:firstLine="0"/>
              <w:rPr>
                <w:color w:val="000000"/>
                <w:szCs w:val="27"/>
              </w:rPr>
            </w:pPr>
          </w:p>
          <w:p w14:paraId="676D12F6" w14:textId="77777777" w:rsidR="00C66EA7" w:rsidRPr="007A76C0" w:rsidRDefault="008B18B7" w:rsidP="00466912">
            <w:pPr>
              <w:spacing w:line="240" w:lineRule="auto"/>
              <w:ind w:leftChars="0" w:left="0" w:firstLineChars="0" w:firstLine="0"/>
              <w:rPr>
                <w:color w:val="000000"/>
                <w:szCs w:val="28"/>
                <w:lang w:val="ru-RU"/>
              </w:rPr>
            </w:pPr>
            <w:r>
              <w:rPr>
                <w:color w:val="000000"/>
                <w:szCs w:val="27"/>
                <w:lang w:val="ru-RU"/>
              </w:rPr>
              <w:t xml:space="preserve"> </w:t>
            </w:r>
          </w:p>
          <w:p w14:paraId="5E7D6552" w14:textId="77777777" w:rsidR="008B18B7" w:rsidRPr="008B18B7" w:rsidRDefault="008B18B7" w:rsidP="00466912">
            <w:pPr>
              <w:spacing w:line="240" w:lineRule="auto"/>
              <w:ind w:leftChars="0" w:left="0" w:firstLineChars="0" w:firstLine="0"/>
              <w:rPr>
                <w:color w:val="000000"/>
                <w:lang w:val="ru-RU"/>
              </w:rPr>
            </w:pPr>
            <w:r w:rsidRPr="008B18B7">
              <w:rPr>
                <w:color w:val="000000"/>
                <w:lang w:val="ru-RU"/>
              </w:rPr>
              <w:t xml:space="preserve">Знание </w:t>
            </w:r>
            <w:r w:rsidRPr="008B18B7">
              <w:rPr>
                <w:color w:val="000000"/>
              </w:rPr>
              <w:t>принципов ведения поликультурного диалога</w:t>
            </w:r>
          </w:p>
          <w:p w14:paraId="0BA4E198" w14:textId="77777777" w:rsidR="008B18B7" w:rsidRDefault="008B18B7" w:rsidP="00466912">
            <w:pPr>
              <w:spacing w:line="240" w:lineRule="auto"/>
              <w:ind w:leftChars="0" w:left="0" w:firstLineChars="0" w:firstLine="0"/>
              <w:rPr>
                <w:color w:val="000000"/>
                <w:sz w:val="28"/>
                <w:szCs w:val="28"/>
                <w:lang w:val="ru-RU"/>
              </w:rPr>
            </w:pPr>
          </w:p>
          <w:p w14:paraId="4F6F3FC9" w14:textId="77777777" w:rsidR="00E13B8A" w:rsidRDefault="00E13B8A" w:rsidP="00466912">
            <w:pPr>
              <w:spacing w:line="240" w:lineRule="auto"/>
              <w:ind w:leftChars="0" w:left="0" w:firstLineChars="0" w:firstLine="0"/>
              <w:rPr>
                <w:color w:val="000000"/>
                <w:sz w:val="28"/>
                <w:szCs w:val="28"/>
                <w:lang w:val="ru-RU"/>
              </w:rPr>
            </w:pPr>
          </w:p>
          <w:p w14:paraId="79EEEB5E" w14:textId="77777777" w:rsidR="00E13B8A" w:rsidRDefault="00E13B8A" w:rsidP="00466912">
            <w:pPr>
              <w:spacing w:line="240" w:lineRule="auto"/>
              <w:ind w:leftChars="0" w:left="0" w:firstLineChars="0" w:firstLine="0"/>
              <w:rPr>
                <w:color w:val="000000"/>
                <w:sz w:val="28"/>
                <w:szCs w:val="28"/>
                <w:lang w:val="ru-RU"/>
              </w:rPr>
            </w:pPr>
          </w:p>
          <w:p w14:paraId="5DC85DD2" w14:textId="77777777" w:rsidR="00E13B8A" w:rsidRDefault="00E13B8A" w:rsidP="00466912">
            <w:pPr>
              <w:spacing w:line="240" w:lineRule="auto"/>
              <w:ind w:leftChars="0" w:left="0" w:firstLineChars="0" w:firstLine="0"/>
              <w:rPr>
                <w:color w:val="000000"/>
                <w:sz w:val="28"/>
                <w:szCs w:val="28"/>
                <w:lang w:val="ru-RU"/>
              </w:rPr>
            </w:pPr>
          </w:p>
          <w:p w14:paraId="6AC4380C" w14:textId="77777777" w:rsidR="00E13B8A" w:rsidRDefault="00E13B8A" w:rsidP="00466912">
            <w:pPr>
              <w:spacing w:line="240" w:lineRule="auto"/>
              <w:ind w:leftChars="0" w:left="0" w:firstLineChars="0" w:firstLine="0"/>
              <w:rPr>
                <w:color w:val="000000"/>
                <w:sz w:val="28"/>
                <w:szCs w:val="28"/>
                <w:lang w:val="ru-RU"/>
              </w:rPr>
            </w:pPr>
          </w:p>
          <w:p w14:paraId="04A720BF" w14:textId="77777777" w:rsidR="008B18B7" w:rsidRPr="008B18B7" w:rsidRDefault="008B18B7" w:rsidP="008B18B7">
            <w:pPr>
              <w:pBdr>
                <w:top w:val="nil"/>
                <w:left w:val="nil"/>
                <w:bottom w:val="nil"/>
                <w:right w:val="nil"/>
                <w:between w:val="nil"/>
              </w:pBdr>
              <w:tabs>
                <w:tab w:val="left" w:pos="540"/>
                <w:tab w:val="left" w:pos="709"/>
              </w:tabs>
              <w:spacing w:after="5" w:line="264" w:lineRule="auto"/>
              <w:ind w:left="0" w:hanging="2"/>
              <w:jc w:val="both"/>
              <w:rPr>
                <w:color w:val="000000"/>
              </w:rPr>
            </w:pPr>
            <w:r w:rsidRPr="008B18B7">
              <w:rPr>
                <w:color w:val="000000"/>
                <w:lang w:val="ru-RU"/>
              </w:rPr>
              <w:t xml:space="preserve">Умение </w:t>
            </w:r>
            <w:r w:rsidRPr="008B18B7">
              <w:rPr>
                <w:color w:val="000000"/>
              </w:rPr>
              <w:t>применять полученные знания в области теории межкультурной коммуникации в процессе коммуникативной деятельности.</w:t>
            </w:r>
          </w:p>
          <w:p w14:paraId="1A9FE095" w14:textId="77777777" w:rsidR="00C66EA7" w:rsidRDefault="00C66EA7" w:rsidP="00466912">
            <w:pPr>
              <w:spacing w:line="240" w:lineRule="auto"/>
              <w:ind w:leftChars="0" w:left="0" w:firstLineChars="0" w:firstLine="0"/>
              <w:rPr>
                <w:color w:val="000000"/>
                <w:sz w:val="28"/>
                <w:szCs w:val="28"/>
                <w:lang w:val="ru-RU"/>
              </w:rPr>
            </w:pPr>
          </w:p>
          <w:p w14:paraId="02777984" w14:textId="77777777" w:rsidR="00C66EA7" w:rsidRDefault="008B18B7" w:rsidP="00466912">
            <w:pPr>
              <w:spacing w:line="240" w:lineRule="auto"/>
              <w:ind w:leftChars="0" w:left="0" w:firstLineChars="0" w:firstLine="0"/>
              <w:rPr>
                <w:color w:val="000000"/>
                <w:sz w:val="28"/>
                <w:szCs w:val="28"/>
                <w:lang w:val="ru-RU"/>
              </w:rPr>
            </w:pPr>
            <w:r w:rsidRPr="008B18B7">
              <w:rPr>
                <w:color w:val="000000"/>
                <w:lang w:val="ru-RU"/>
              </w:rPr>
              <w:t xml:space="preserve">Знание </w:t>
            </w:r>
            <w:r w:rsidRPr="008B18B7">
              <w:rPr>
                <w:color w:val="000000"/>
              </w:rPr>
              <w:t xml:space="preserve">базовых </w:t>
            </w:r>
            <w:r>
              <w:rPr>
                <w:color w:val="000000"/>
              </w:rPr>
              <w:t>социокультурных и этических норм поведения при ведении поликультурного диалога.</w:t>
            </w:r>
          </w:p>
          <w:p w14:paraId="3C7D7812" w14:textId="77777777" w:rsidR="00C66EA7" w:rsidRDefault="00C66EA7" w:rsidP="00466912">
            <w:pPr>
              <w:spacing w:line="240" w:lineRule="auto"/>
              <w:ind w:leftChars="0" w:left="0" w:firstLineChars="0" w:firstLine="0"/>
              <w:rPr>
                <w:color w:val="000000"/>
                <w:szCs w:val="28"/>
                <w:lang w:val="ru-RU"/>
              </w:rPr>
            </w:pPr>
          </w:p>
          <w:p w14:paraId="34743072" w14:textId="77777777" w:rsidR="008B18B7" w:rsidRPr="00870BA3" w:rsidRDefault="008B18B7" w:rsidP="00466912">
            <w:pPr>
              <w:spacing w:line="240" w:lineRule="auto"/>
              <w:ind w:leftChars="0" w:left="0" w:firstLineChars="0" w:firstLine="0"/>
              <w:rPr>
                <w:color w:val="000000"/>
                <w:szCs w:val="28"/>
                <w:lang w:val="ru-RU"/>
              </w:rPr>
            </w:pPr>
            <w:r>
              <w:rPr>
                <w:color w:val="000000"/>
                <w:szCs w:val="28"/>
                <w:lang w:val="ru-RU"/>
              </w:rPr>
              <w:t xml:space="preserve">Умение </w:t>
            </w:r>
            <w:r>
              <w:rPr>
                <w:color w:val="000000"/>
              </w:rPr>
              <w:t>применять знания об основных этических и социокультурных нормах поведения при осуществлении коммуникации с представителями различных культур</w:t>
            </w:r>
            <w:r w:rsidR="00870BA3">
              <w:rPr>
                <w:color w:val="000000"/>
                <w:lang w:val="ru-RU"/>
              </w:rPr>
              <w:t>.</w:t>
            </w:r>
          </w:p>
          <w:p w14:paraId="68735117" w14:textId="77777777" w:rsidR="00C66EA7" w:rsidRDefault="00C66EA7" w:rsidP="00466912">
            <w:pPr>
              <w:spacing w:line="240" w:lineRule="auto"/>
              <w:ind w:leftChars="0" w:left="0" w:firstLineChars="0" w:firstLine="0"/>
              <w:rPr>
                <w:color w:val="000000"/>
                <w:szCs w:val="28"/>
                <w:lang w:val="ru-RU"/>
              </w:rPr>
            </w:pPr>
          </w:p>
          <w:p w14:paraId="2AFACABB" w14:textId="77777777" w:rsidR="00870BA3" w:rsidRDefault="00870BA3" w:rsidP="00870BA3">
            <w:pPr>
              <w:pBdr>
                <w:top w:val="nil"/>
                <w:left w:val="nil"/>
                <w:bottom w:val="nil"/>
                <w:right w:val="nil"/>
                <w:between w:val="nil"/>
              </w:pBdr>
              <w:tabs>
                <w:tab w:val="left" w:pos="540"/>
                <w:tab w:val="left" w:pos="709"/>
              </w:tabs>
              <w:spacing w:after="5" w:line="264" w:lineRule="auto"/>
              <w:ind w:left="0" w:hanging="2"/>
              <w:jc w:val="both"/>
              <w:rPr>
                <w:color w:val="000000"/>
              </w:rPr>
            </w:pPr>
            <w:r>
              <w:rPr>
                <w:color w:val="000000"/>
                <w:szCs w:val="28"/>
                <w:lang w:val="ru-RU"/>
              </w:rPr>
              <w:t xml:space="preserve">Знание </w:t>
            </w:r>
            <w:r>
              <w:rPr>
                <w:color w:val="000000"/>
              </w:rPr>
              <w:t>основных методов и приемов различных типов устной и письменной коммуникации на основном изучаемом языке.</w:t>
            </w:r>
          </w:p>
          <w:p w14:paraId="72402692" w14:textId="77777777" w:rsidR="00E13B8A" w:rsidRPr="00870BA3" w:rsidRDefault="00E13B8A" w:rsidP="00466912">
            <w:pPr>
              <w:spacing w:line="240" w:lineRule="auto"/>
              <w:ind w:leftChars="0" w:left="0" w:firstLineChars="0" w:firstLine="0"/>
              <w:rPr>
                <w:color w:val="000000"/>
                <w:szCs w:val="28"/>
              </w:rPr>
            </w:pPr>
          </w:p>
          <w:p w14:paraId="2214A98D" w14:textId="77777777" w:rsidR="00C66EA7" w:rsidRPr="00870BA3" w:rsidRDefault="00870BA3" w:rsidP="00466912">
            <w:pPr>
              <w:spacing w:line="240" w:lineRule="auto"/>
              <w:ind w:leftChars="0" w:left="0" w:firstLineChars="0" w:firstLine="0"/>
              <w:rPr>
                <w:color w:val="000000"/>
                <w:szCs w:val="28"/>
                <w:lang w:val="ru-RU"/>
              </w:rPr>
            </w:pPr>
            <w:r>
              <w:rPr>
                <w:color w:val="000000"/>
                <w:szCs w:val="28"/>
                <w:lang w:val="ru-RU"/>
              </w:rPr>
              <w:t xml:space="preserve">Умение </w:t>
            </w:r>
            <w:r>
              <w:rPr>
                <w:color w:val="000000"/>
              </w:rPr>
              <w:t>применять полученные знания в области теории межкультурной коммуникации в процессе коммуникативной деятельности.</w:t>
            </w:r>
          </w:p>
        </w:tc>
        <w:tc>
          <w:tcPr>
            <w:tcW w:w="2140" w:type="dxa"/>
          </w:tcPr>
          <w:p w14:paraId="0DB9391A" w14:textId="77777777" w:rsidR="00BB4030" w:rsidRPr="00BB4030" w:rsidRDefault="00BB4030" w:rsidP="00BB4030">
            <w:pPr>
              <w:spacing w:line="240" w:lineRule="auto"/>
              <w:ind w:leftChars="0" w:left="0" w:firstLineChars="0" w:firstLine="0"/>
              <w:rPr>
                <w:i/>
                <w:color w:val="FF0000"/>
                <w:lang w:val="ru-RU"/>
              </w:rPr>
            </w:pPr>
            <w:r w:rsidRPr="00BB4030">
              <w:rPr>
                <w:i/>
                <w:lang w:val="ru-RU"/>
              </w:rPr>
              <w:lastRenderedPageBreak/>
              <w:t>Придумайте 10 вопросов по теме «</w:t>
            </w:r>
            <w:r w:rsidRPr="00BB4030">
              <w:rPr>
                <w:i/>
              </w:rPr>
              <w:t>Супергерои как культурный феномен США</w:t>
            </w:r>
            <w:r w:rsidRPr="00BB4030">
              <w:rPr>
                <w:i/>
                <w:lang w:val="ru-RU"/>
              </w:rPr>
              <w:t>»</w:t>
            </w:r>
          </w:p>
          <w:p w14:paraId="15D05ABD" w14:textId="77777777" w:rsidR="00BB4030" w:rsidRDefault="00BB4030" w:rsidP="008B18B7">
            <w:pPr>
              <w:spacing w:line="240" w:lineRule="auto"/>
              <w:ind w:leftChars="0" w:left="0" w:firstLineChars="0" w:firstLine="0"/>
              <w:rPr>
                <w:i/>
                <w:color w:val="000000"/>
                <w:szCs w:val="27"/>
              </w:rPr>
            </w:pPr>
          </w:p>
          <w:p w14:paraId="7535B24A" w14:textId="77777777" w:rsidR="00BB4030" w:rsidRDefault="00BB4030" w:rsidP="008B18B7">
            <w:pPr>
              <w:spacing w:line="240" w:lineRule="auto"/>
              <w:ind w:leftChars="0" w:left="0" w:firstLineChars="0" w:firstLine="0"/>
              <w:rPr>
                <w:i/>
                <w:color w:val="000000"/>
                <w:szCs w:val="27"/>
              </w:rPr>
            </w:pPr>
          </w:p>
          <w:p w14:paraId="2805B27A" w14:textId="77777777" w:rsidR="00BB4030" w:rsidRDefault="00BB4030" w:rsidP="008B18B7">
            <w:pPr>
              <w:spacing w:line="240" w:lineRule="auto"/>
              <w:ind w:leftChars="0" w:left="0" w:firstLineChars="0" w:firstLine="0"/>
              <w:rPr>
                <w:i/>
                <w:color w:val="000000"/>
                <w:szCs w:val="27"/>
              </w:rPr>
            </w:pPr>
          </w:p>
          <w:p w14:paraId="7D9CB3E1" w14:textId="77777777" w:rsidR="00BB4030" w:rsidRDefault="00BB4030" w:rsidP="008B18B7">
            <w:pPr>
              <w:spacing w:line="240" w:lineRule="auto"/>
              <w:ind w:leftChars="0" w:left="0" w:firstLineChars="0" w:firstLine="0"/>
              <w:rPr>
                <w:i/>
                <w:color w:val="000000"/>
                <w:szCs w:val="27"/>
              </w:rPr>
            </w:pPr>
          </w:p>
          <w:p w14:paraId="7FADBC77" w14:textId="77777777" w:rsidR="008B18B7" w:rsidRPr="008B18B7" w:rsidRDefault="008B18B7" w:rsidP="008B18B7">
            <w:pPr>
              <w:spacing w:line="240" w:lineRule="auto"/>
              <w:ind w:leftChars="0" w:left="0" w:firstLineChars="0" w:firstLine="0"/>
              <w:rPr>
                <w:i/>
                <w:color w:val="000000"/>
                <w:szCs w:val="28"/>
                <w:lang w:val="ru-RU"/>
              </w:rPr>
            </w:pPr>
            <w:r w:rsidRPr="008B18B7">
              <w:rPr>
                <w:i/>
                <w:color w:val="000000"/>
                <w:szCs w:val="27"/>
              </w:rPr>
              <w:t xml:space="preserve">Примите участие в дискуссии </w:t>
            </w:r>
            <w:r w:rsidRPr="008B18B7">
              <w:rPr>
                <w:i/>
                <w:color w:val="000000"/>
                <w:szCs w:val="27"/>
                <w:lang w:val="ru-RU"/>
              </w:rPr>
              <w:t xml:space="preserve"> </w:t>
            </w:r>
            <w:r w:rsidRPr="008B18B7">
              <w:rPr>
                <w:i/>
                <w:color w:val="000000"/>
                <w:szCs w:val="27"/>
              </w:rPr>
              <w:t xml:space="preserve"> на тему: </w:t>
            </w:r>
            <w:r w:rsidRPr="008B18B7">
              <w:rPr>
                <w:i/>
                <w:color w:val="000000"/>
                <w:szCs w:val="27"/>
                <w:lang w:val="ru-RU"/>
              </w:rPr>
              <w:t xml:space="preserve"> «</w:t>
            </w:r>
            <w:r w:rsidRPr="008B18B7">
              <w:rPr>
                <w:i/>
                <w:color w:val="000000"/>
                <w:szCs w:val="28"/>
              </w:rPr>
              <w:t>Движение “зеленых” в Англии</w:t>
            </w:r>
            <w:r w:rsidRPr="008B18B7">
              <w:rPr>
                <w:i/>
                <w:color w:val="000000"/>
                <w:szCs w:val="28"/>
                <w:lang w:val="ru-RU"/>
              </w:rPr>
              <w:t xml:space="preserve">». </w:t>
            </w:r>
          </w:p>
          <w:p w14:paraId="472419A4" w14:textId="77777777" w:rsidR="008B18B7" w:rsidRDefault="008B18B7" w:rsidP="008B18B7">
            <w:pPr>
              <w:spacing w:line="240" w:lineRule="auto"/>
              <w:ind w:leftChars="0" w:left="0" w:firstLineChars="0" w:firstLine="0"/>
              <w:rPr>
                <w:color w:val="000000"/>
                <w:szCs w:val="28"/>
                <w:lang w:val="ru-RU"/>
              </w:rPr>
            </w:pPr>
          </w:p>
          <w:p w14:paraId="4EF87E85" w14:textId="77777777" w:rsidR="008B18B7" w:rsidRDefault="008B18B7" w:rsidP="008B18B7">
            <w:pPr>
              <w:spacing w:line="240" w:lineRule="auto"/>
              <w:ind w:leftChars="0" w:left="0" w:firstLineChars="0" w:firstLine="0"/>
              <w:rPr>
                <w:color w:val="000000"/>
                <w:szCs w:val="28"/>
                <w:lang w:val="ru-RU"/>
              </w:rPr>
            </w:pPr>
          </w:p>
          <w:p w14:paraId="2E1A9B45" w14:textId="77777777" w:rsidR="008B18B7" w:rsidRDefault="008B18B7" w:rsidP="008B18B7">
            <w:pPr>
              <w:spacing w:line="240" w:lineRule="auto"/>
              <w:ind w:leftChars="0" w:left="0" w:firstLineChars="0" w:firstLine="0"/>
              <w:rPr>
                <w:color w:val="000000"/>
                <w:szCs w:val="28"/>
                <w:lang w:val="ru-RU"/>
              </w:rPr>
            </w:pPr>
          </w:p>
          <w:p w14:paraId="4DC36F92" w14:textId="77777777" w:rsidR="008B18B7" w:rsidRPr="008B18B7" w:rsidRDefault="008B18B7" w:rsidP="008B18B7">
            <w:pPr>
              <w:spacing w:line="240" w:lineRule="auto"/>
              <w:ind w:leftChars="0" w:left="0" w:firstLineChars="0" w:firstLine="0"/>
              <w:rPr>
                <w:i/>
                <w:color w:val="000000"/>
                <w:szCs w:val="28"/>
                <w:lang w:val="ru-RU"/>
              </w:rPr>
            </w:pPr>
            <w:r w:rsidRPr="008B18B7">
              <w:rPr>
                <w:i/>
                <w:color w:val="000000"/>
                <w:szCs w:val="28"/>
                <w:lang w:val="ru-RU"/>
              </w:rPr>
              <w:t>Подготовьте</w:t>
            </w:r>
            <w:r>
              <w:rPr>
                <w:i/>
                <w:color w:val="000000"/>
                <w:szCs w:val="28"/>
                <w:lang w:val="ru-RU"/>
              </w:rPr>
              <w:t xml:space="preserve"> и представьте</w:t>
            </w:r>
            <w:r w:rsidRPr="008B18B7">
              <w:rPr>
                <w:i/>
                <w:color w:val="000000"/>
                <w:szCs w:val="28"/>
                <w:lang w:val="ru-RU"/>
              </w:rPr>
              <w:t xml:space="preserve"> презентацию на тему: «</w:t>
            </w:r>
            <w:r w:rsidRPr="008B18B7">
              <w:rPr>
                <w:i/>
                <w:color w:val="000000"/>
                <w:szCs w:val="28"/>
              </w:rPr>
              <w:t>Этнические общины в США (историко-культурная характеристика)</w:t>
            </w:r>
            <w:r w:rsidRPr="008B18B7">
              <w:rPr>
                <w:i/>
                <w:color w:val="000000"/>
                <w:szCs w:val="28"/>
                <w:lang w:val="ru-RU"/>
              </w:rPr>
              <w:t>»</w:t>
            </w:r>
          </w:p>
          <w:p w14:paraId="5D9C1525" w14:textId="77777777" w:rsidR="008B18B7" w:rsidRDefault="008B18B7" w:rsidP="008B18B7">
            <w:pPr>
              <w:spacing w:line="240" w:lineRule="auto"/>
              <w:ind w:leftChars="0" w:left="0" w:firstLineChars="0" w:firstLine="0"/>
              <w:rPr>
                <w:color w:val="000000"/>
                <w:szCs w:val="28"/>
                <w:lang w:val="ru-RU"/>
              </w:rPr>
            </w:pPr>
          </w:p>
          <w:p w14:paraId="47E415DE" w14:textId="77777777" w:rsidR="008B18B7" w:rsidRPr="004756BA" w:rsidRDefault="004756BA" w:rsidP="008B18B7">
            <w:pPr>
              <w:spacing w:line="240" w:lineRule="auto"/>
              <w:ind w:leftChars="0" w:left="0" w:firstLineChars="0" w:firstLine="0"/>
              <w:rPr>
                <w:color w:val="FF0000"/>
                <w:szCs w:val="28"/>
                <w:lang w:val="ru-RU"/>
              </w:rPr>
            </w:pPr>
            <w:r w:rsidRPr="008B18B7">
              <w:rPr>
                <w:i/>
                <w:color w:val="000000"/>
                <w:szCs w:val="27"/>
              </w:rPr>
              <w:t xml:space="preserve">Примите участие в </w:t>
            </w:r>
            <w:r w:rsidRPr="004756BA">
              <w:rPr>
                <w:i/>
                <w:color w:val="000000"/>
              </w:rPr>
              <w:t xml:space="preserve">дискуссии </w:t>
            </w:r>
            <w:r w:rsidRPr="004756BA">
              <w:rPr>
                <w:i/>
                <w:color w:val="000000"/>
                <w:lang w:val="ru-RU"/>
              </w:rPr>
              <w:t xml:space="preserve"> </w:t>
            </w:r>
            <w:r w:rsidRPr="004756BA">
              <w:rPr>
                <w:i/>
                <w:color w:val="000000"/>
              </w:rPr>
              <w:t xml:space="preserve"> на тему: </w:t>
            </w:r>
            <w:r w:rsidRPr="004756BA">
              <w:rPr>
                <w:i/>
                <w:color w:val="000000"/>
                <w:lang w:val="ru-RU"/>
              </w:rPr>
              <w:t xml:space="preserve"> «</w:t>
            </w:r>
            <w:r w:rsidRPr="004756BA">
              <w:rPr>
                <w:i/>
                <w:color w:val="000000"/>
              </w:rPr>
              <w:t>Типы средних школ Великобритании</w:t>
            </w:r>
            <w:r w:rsidRPr="004756BA">
              <w:rPr>
                <w:i/>
                <w:color w:val="000000"/>
                <w:lang w:val="ru-RU"/>
              </w:rPr>
              <w:t>»</w:t>
            </w:r>
          </w:p>
          <w:p w14:paraId="1427AEEE" w14:textId="77777777" w:rsidR="008B18B7" w:rsidRDefault="008B18B7" w:rsidP="008B18B7">
            <w:pPr>
              <w:spacing w:line="240" w:lineRule="auto"/>
              <w:ind w:leftChars="0" w:left="0" w:firstLineChars="0" w:firstLine="0"/>
              <w:rPr>
                <w:color w:val="000000"/>
                <w:szCs w:val="28"/>
                <w:lang w:val="ru-RU"/>
              </w:rPr>
            </w:pPr>
          </w:p>
          <w:p w14:paraId="516EACAA" w14:textId="77777777" w:rsidR="008B18B7" w:rsidRDefault="008B18B7" w:rsidP="008B18B7">
            <w:pPr>
              <w:spacing w:line="240" w:lineRule="auto"/>
              <w:ind w:leftChars="0" w:left="0" w:firstLineChars="0" w:firstLine="0"/>
              <w:rPr>
                <w:color w:val="000000"/>
                <w:szCs w:val="28"/>
                <w:lang w:val="ru-RU"/>
              </w:rPr>
            </w:pPr>
          </w:p>
          <w:p w14:paraId="1DE2C52F" w14:textId="77777777" w:rsidR="008B18B7" w:rsidRDefault="008B18B7" w:rsidP="008B18B7">
            <w:pPr>
              <w:spacing w:line="240" w:lineRule="auto"/>
              <w:ind w:leftChars="0" w:left="0" w:firstLineChars="0" w:firstLine="0"/>
              <w:rPr>
                <w:color w:val="000000"/>
                <w:szCs w:val="28"/>
                <w:lang w:val="ru-RU"/>
              </w:rPr>
            </w:pPr>
          </w:p>
          <w:p w14:paraId="1FB3643C" w14:textId="77777777" w:rsidR="008B18B7" w:rsidRDefault="008B18B7" w:rsidP="008B18B7">
            <w:pPr>
              <w:spacing w:line="240" w:lineRule="auto"/>
              <w:ind w:leftChars="0" w:left="0" w:firstLineChars="0" w:firstLine="0"/>
              <w:rPr>
                <w:color w:val="000000"/>
                <w:szCs w:val="28"/>
                <w:lang w:val="ru-RU"/>
              </w:rPr>
            </w:pPr>
          </w:p>
          <w:p w14:paraId="40190233" w14:textId="77777777" w:rsidR="008B18B7" w:rsidRDefault="008B18B7" w:rsidP="008B18B7">
            <w:pPr>
              <w:spacing w:line="240" w:lineRule="auto"/>
              <w:ind w:leftChars="0" w:left="0" w:firstLineChars="0" w:firstLine="0"/>
              <w:rPr>
                <w:color w:val="000000"/>
                <w:szCs w:val="28"/>
                <w:lang w:val="ru-RU"/>
              </w:rPr>
            </w:pPr>
          </w:p>
          <w:p w14:paraId="1A764568" w14:textId="77777777" w:rsidR="008B18B7" w:rsidRPr="008B18B7" w:rsidRDefault="008B18B7" w:rsidP="008B18B7">
            <w:pPr>
              <w:spacing w:line="240" w:lineRule="auto"/>
              <w:ind w:leftChars="0" w:left="0" w:firstLineChars="0" w:firstLine="0"/>
              <w:rPr>
                <w:i/>
                <w:color w:val="000000"/>
                <w:szCs w:val="28"/>
                <w:lang w:val="ru-RU"/>
              </w:rPr>
            </w:pPr>
            <w:r w:rsidRPr="008B18B7">
              <w:rPr>
                <w:i/>
                <w:color w:val="000000"/>
                <w:szCs w:val="28"/>
                <w:lang w:val="ru-RU"/>
              </w:rPr>
              <w:t>Напишите эссе на тему: «</w:t>
            </w:r>
            <w:r w:rsidRPr="008B18B7">
              <w:rPr>
                <w:i/>
                <w:color w:val="000000"/>
                <w:szCs w:val="28"/>
              </w:rPr>
              <w:t>Современные религиозные течения в Великобритании</w:t>
            </w:r>
            <w:r w:rsidRPr="008B18B7">
              <w:rPr>
                <w:i/>
                <w:color w:val="000000"/>
                <w:szCs w:val="28"/>
                <w:lang w:val="ru-RU"/>
              </w:rPr>
              <w:t>».</w:t>
            </w:r>
          </w:p>
          <w:p w14:paraId="46516951" w14:textId="77777777" w:rsidR="00870BA3" w:rsidRDefault="00870BA3" w:rsidP="00466912">
            <w:pPr>
              <w:spacing w:line="240" w:lineRule="auto"/>
              <w:ind w:leftChars="0" w:left="0" w:firstLineChars="0" w:firstLine="0"/>
              <w:rPr>
                <w:color w:val="000000"/>
                <w:szCs w:val="28"/>
                <w:lang w:val="ru-RU"/>
              </w:rPr>
            </w:pPr>
          </w:p>
          <w:p w14:paraId="3C422DA8" w14:textId="77777777" w:rsidR="00E13B8A" w:rsidRPr="00E13B8A" w:rsidRDefault="004756BA" w:rsidP="00E13B8A">
            <w:pPr>
              <w:spacing w:line="240" w:lineRule="auto"/>
              <w:ind w:leftChars="0" w:left="0" w:firstLineChars="0" w:firstLine="0"/>
              <w:rPr>
                <w:color w:val="FF0000"/>
                <w:szCs w:val="28"/>
                <w:lang w:val="ru-RU"/>
              </w:rPr>
            </w:pPr>
            <w:r>
              <w:rPr>
                <w:color w:val="FF0000"/>
                <w:szCs w:val="28"/>
                <w:highlight w:val="yellow"/>
                <w:lang w:val="ru-RU"/>
              </w:rPr>
              <w:lastRenderedPageBreak/>
              <w:t xml:space="preserve"> </w:t>
            </w:r>
          </w:p>
          <w:p w14:paraId="51DE48B7" w14:textId="77777777" w:rsidR="00E13B8A" w:rsidRPr="004756BA" w:rsidRDefault="004756BA" w:rsidP="00466912">
            <w:pPr>
              <w:spacing w:line="240" w:lineRule="auto"/>
              <w:ind w:leftChars="0" w:left="0" w:firstLineChars="0" w:firstLine="0"/>
              <w:rPr>
                <w:i/>
                <w:color w:val="000000"/>
                <w:lang w:val="ru-RU"/>
              </w:rPr>
            </w:pPr>
            <w:r w:rsidRPr="008B18B7">
              <w:rPr>
                <w:i/>
                <w:color w:val="000000"/>
                <w:szCs w:val="27"/>
              </w:rPr>
              <w:t xml:space="preserve">Примите участие в </w:t>
            </w:r>
            <w:r>
              <w:rPr>
                <w:i/>
                <w:color w:val="000000"/>
                <w:szCs w:val="27"/>
                <w:lang w:val="ru-RU"/>
              </w:rPr>
              <w:t>обсуждении темы</w:t>
            </w:r>
            <w:r w:rsidRPr="004756BA">
              <w:rPr>
                <w:i/>
                <w:color w:val="000000"/>
              </w:rPr>
              <w:t xml:space="preserve">: </w:t>
            </w:r>
            <w:r w:rsidRPr="004756BA">
              <w:rPr>
                <w:i/>
                <w:color w:val="000000"/>
                <w:lang w:val="ru-RU"/>
              </w:rPr>
              <w:t xml:space="preserve"> </w:t>
            </w:r>
            <w:r>
              <w:rPr>
                <w:i/>
                <w:color w:val="000000"/>
                <w:lang w:val="ru-RU"/>
              </w:rPr>
              <w:t>«</w:t>
            </w:r>
            <w:r w:rsidRPr="004756BA">
              <w:rPr>
                <w:i/>
                <w:color w:val="000000"/>
              </w:rPr>
              <w:t>Женщины в США: борьба за равноправие</w:t>
            </w:r>
            <w:r w:rsidRPr="004756BA">
              <w:rPr>
                <w:i/>
                <w:color w:val="000000"/>
                <w:lang w:val="ru-RU"/>
              </w:rPr>
              <w:t>»</w:t>
            </w:r>
          </w:p>
          <w:p w14:paraId="579887A5" w14:textId="77777777" w:rsidR="00870BA3" w:rsidRPr="004756BA" w:rsidRDefault="00870BA3" w:rsidP="00466912">
            <w:pPr>
              <w:spacing w:line="240" w:lineRule="auto"/>
              <w:ind w:leftChars="0" w:left="0" w:firstLineChars="0" w:firstLine="0"/>
              <w:rPr>
                <w:i/>
                <w:color w:val="000000"/>
                <w:lang w:val="ru-RU"/>
              </w:rPr>
            </w:pPr>
          </w:p>
          <w:p w14:paraId="1198A5C0" w14:textId="77777777" w:rsidR="00870BA3" w:rsidRDefault="00870BA3" w:rsidP="00466912">
            <w:pPr>
              <w:spacing w:line="240" w:lineRule="auto"/>
              <w:ind w:leftChars="0" w:left="0" w:firstLineChars="0" w:firstLine="0"/>
              <w:rPr>
                <w:color w:val="000000"/>
                <w:szCs w:val="28"/>
                <w:lang w:val="ru-RU"/>
              </w:rPr>
            </w:pPr>
          </w:p>
          <w:p w14:paraId="281B844D" w14:textId="77777777" w:rsidR="00870BA3" w:rsidRDefault="00870BA3" w:rsidP="00466912">
            <w:pPr>
              <w:spacing w:line="240" w:lineRule="auto"/>
              <w:ind w:leftChars="0" w:left="0" w:firstLineChars="0" w:firstLine="0"/>
              <w:rPr>
                <w:color w:val="000000"/>
                <w:szCs w:val="28"/>
                <w:lang w:val="ru-RU"/>
              </w:rPr>
            </w:pPr>
          </w:p>
          <w:p w14:paraId="42AF57BD" w14:textId="77777777" w:rsidR="004756BA" w:rsidRPr="004756BA" w:rsidRDefault="004756BA" w:rsidP="007A76C0">
            <w:pPr>
              <w:widowControl/>
              <w:pBdr>
                <w:top w:val="nil"/>
                <w:left w:val="nil"/>
                <w:bottom w:val="nil"/>
                <w:right w:val="nil"/>
                <w:between w:val="nil"/>
              </w:pBdr>
              <w:autoSpaceDN/>
              <w:spacing w:after="5" w:line="264" w:lineRule="auto"/>
              <w:ind w:leftChars="0" w:left="0" w:firstLineChars="0" w:firstLine="0"/>
              <w:jc w:val="both"/>
              <w:textDirection w:val="lrTb"/>
              <w:textAlignment w:val="auto"/>
              <w:outlineLvl w:val="9"/>
              <w:rPr>
                <w:i/>
                <w:color w:val="000000"/>
                <w:lang w:val="en-US"/>
              </w:rPr>
            </w:pPr>
            <w:r>
              <w:rPr>
                <w:i/>
                <w:color w:val="000000"/>
                <w:szCs w:val="28"/>
                <w:lang w:val="ru-RU"/>
              </w:rPr>
              <w:t>Ответьте</w:t>
            </w:r>
            <w:r w:rsidRPr="004756BA">
              <w:rPr>
                <w:i/>
                <w:color w:val="000000"/>
                <w:szCs w:val="28"/>
                <w:lang w:val="en-US"/>
              </w:rPr>
              <w:t xml:space="preserve"> </w:t>
            </w:r>
            <w:r>
              <w:rPr>
                <w:i/>
                <w:color w:val="000000"/>
                <w:szCs w:val="28"/>
                <w:lang w:val="ru-RU"/>
              </w:rPr>
              <w:t>на</w:t>
            </w:r>
            <w:r w:rsidRPr="004756BA">
              <w:rPr>
                <w:i/>
                <w:color w:val="000000"/>
                <w:szCs w:val="28"/>
                <w:lang w:val="en-US"/>
              </w:rPr>
              <w:t xml:space="preserve"> </w:t>
            </w:r>
            <w:r>
              <w:rPr>
                <w:i/>
                <w:color w:val="000000"/>
                <w:szCs w:val="28"/>
                <w:lang w:val="ru-RU"/>
              </w:rPr>
              <w:t>вопрос</w:t>
            </w:r>
            <w:r w:rsidRPr="004756BA">
              <w:rPr>
                <w:i/>
                <w:color w:val="000000"/>
                <w:szCs w:val="28"/>
                <w:lang w:val="en-US"/>
              </w:rPr>
              <w:t xml:space="preserve">: </w:t>
            </w:r>
            <w:r w:rsidRPr="004756BA">
              <w:rPr>
                <w:i/>
                <w:color w:val="000000"/>
                <w:lang w:val="en-US"/>
              </w:rPr>
              <w:t xml:space="preserve">What does the name Australia mean? </w:t>
            </w:r>
          </w:p>
          <w:p w14:paraId="5BC5B85D" w14:textId="77777777" w:rsidR="004756BA" w:rsidRPr="004756BA" w:rsidRDefault="004756BA" w:rsidP="00466912">
            <w:pPr>
              <w:spacing w:line="240" w:lineRule="auto"/>
              <w:ind w:leftChars="0" w:left="0" w:firstLineChars="0" w:firstLine="0"/>
              <w:rPr>
                <w:i/>
                <w:color w:val="000000"/>
                <w:szCs w:val="28"/>
                <w:lang w:val="en-US"/>
              </w:rPr>
            </w:pPr>
          </w:p>
          <w:p w14:paraId="4B3EA54C" w14:textId="77777777" w:rsidR="004756BA" w:rsidRPr="004756BA" w:rsidRDefault="004756BA" w:rsidP="00466912">
            <w:pPr>
              <w:spacing w:line="240" w:lineRule="auto"/>
              <w:ind w:leftChars="0" w:left="0" w:firstLineChars="0" w:firstLine="0"/>
              <w:rPr>
                <w:i/>
                <w:color w:val="000000"/>
                <w:szCs w:val="28"/>
                <w:lang w:val="en-US"/>
              </w:rPr>
            </w:pPr>
          </w:p>
          <w:p w14:paraId="3D582276" w14:textId="77777777" w:rsidR="004756BA" w:rsidRPr="004756BA" w:rsidRDefault="004756BA" w:rsidP="00466912">
            <w:pPr>
              <w:spacing w:line="240" w:lineRule="auto"/>
              <w:ind w:leftChars="0" w:left="0" w:firstLineChars="0" w:firstLine="0"/>
              <w:rPr>
                <w:i/>
                <w:color w:val="000000"/>
                <w:szCs w:val="28"/>
                <w:lang w:val="en-US"/>
              </w:rPr>
            </w:pPr>
          </w:p>
          <w:p w14:paraId="792ED823" w14:textId="77777777" w:rsidR="004756BA" w:rsidRPr="004756BA" w:rsidRDefault="004756BA" w:rsidP="00466912">
            <w:pPr>
              <w:spacing w:line="240" w:lineRule="auto"/>
              <w:ind w:leftChars="0" w:left="0" w:firstLineChars="0" w:firstLine="0"/>
              <w:rPr>
                <w:i/>
                <w:color w:val="000000"/>
                <w:szCs w:val="28"/>
                <w:lang w:val="en-US"/>
              </w:rPr>
            </w:pPr>
          </w:p>
          <w:p w14:paraId="1526BDAA" w14:textId="77777777" w:rsidR="00C66EA7" w:rsidRPr="00F43AD4" w:rsidRDefault="00870BA3" w:rsidP="00466912">
            <w:pPr>
              <w:spacing w:line="240" w:lineRule="auto"/>
              <w:ind w:leftChars="0" w:left="0" w:firstLineChars="0" w:firstLine="0"/>
              <w:rPr>
                <w:i/>
                <w:color w:val="000000"/>
                <w:szCs w:val="28"/>
                <w:lang w:val="ru-RU"/>
              </w:rPr>
            </w:pPr>
            <w:r w:rsidRPr="00870BA3">
              <w:rPr>
                <w:i/>
                <w:color w:val="000000"/>
                <w:szCs w:val="28"/>
                <w:lang w:val="ru-RU"/>
              </w:rPr>
              <w:t xml:space="preserve">Подготовьте виртуальную экскурсию по одному из регионов Австралии. </w:t>
            </w:r>
            <w:r>
              <w:rPr>
                <w:i/>
                <w:color w:val="000000"/>
                <w:szCs w:val="28"/>
                <w:lang w:val="ru-RU"/>
              </w:rPr>
              <w:t>Проведите данную экскурсию для своих одногруппников.</w:t>
            </w:r>
          </w:p>
        </w:tc>
      </w:tr>
      <w:tr w:rsidR="00C66EA7" w14:paraId="4B879B6B" w14:textId="77777777" w:rsidTr="00336BE8">
        <w:tc>
          <w:tcPr>
            <w:tcW w:w="2476" w:type="dxa"/>
          </w:tcPr>
          <w:p w14:paraId="5B5EC46A" w14:textId="77777777" w:rsidR="00C66EA7" w:rsidRDefault="00C66EA7" w:rsidP="007A76C0">
            <w:pPr>
              <w:pBdr>
                <w:top w:val="nil"/>
                <w:left w:val="nil"/>
                <w:bottom w:val="nil"/>
                <w:right w:val="nil"/>
                <w:between w:val="nil"/>
              </w:pBdr>
              <w:tabs>
                <w:tab w:val="left" w:pos="540"/>
                <w:tab w:val="left" w:pos="709"/>
              </w:tabs>
              <w:spacing w:after="11" w:line="264" w:lineRule="auto"/>
              <w:ind w:leftChars="0" w:left="0" w:firstLineChars="0" w:firstLine="0"/>
              <w:jc w:val="center"/>
              <w:rPr>
                <w:color w:val="000000"/>
                <w:sz w:val="28"/>
                <w:szCs w:val="28"/>
              </w:rPr>
            </w:pPr>
            <w:r w:rsidRPr="001317AA">
              <w:rPr>
                <w:color w:val="22272F"/>
              </w:rPr>
              <w:t>Способен выступать в роли посредника между представителями своей и иноязычной культуры в общей и профессиональной сферах общения</w:t>
            </w:r>
          </w:p>
          <w:p w14:paraId="5DA20254" w14:textId="77777777" w:rsidR="00C66EA7" w:rsidRDefault="00C66EA7" w:rsidP="00833FE0">
            <w:pPr>
              <w:pBdr>
                <w:top w:val="nil"/>
                <w:left w:val="nil"/>
                <w:bottom w:val="nil"/>
                <w:right w:val="nil"/>
                <w:between w:val="nil"/>
              </w:pBdr>
              <w:tabs>
                <w:tab w:val="left" w:pos="540"/>
                <w:tab w:val="left" w:pos="709"/>
              </w:tabs>
              <w:spacing w:after="11" w:line="264" w:lineRule="auto"/>
              <w:ind w:left="1" w:hanging="3"/>
              <w:jc w:val="center"/>
              <w:rPr>
                <w:color w:val="000000"/>
                <w:sz w:val="28"/>
                <w:szCs w:val="28"/>
              </w:rPr>
            </w:pPr>
            <w:r>
              <w:rPr>
                <w:color w:val="000000"/>
                <w:sz w:val="28"/>
                <w:szCs w:val="28"/>
              </w:rPr>
              <w:t>ПК</w:t>
            </w:r>
            <w:r>
              <w:rPr>
                <w:color w:val="000000"/>
                <w:sz w:val="28"/>
                <w:szCs w:val="28"/>
                <w:lang w:val="ru-RU"/>
              </w:rPr>
              <w:t>П</w:t>
            </w:r>
            <w:r>
              <w:rPr>
                <w:color w:val="000000"/>
                <w:sz w:val="28"/>
                <w:szCs w:val="28"/>
              </w:rPr>
              <w:t>-2</w:t>
            </w:r>
          </w:p>
        </w:tc>
        <w:tc>
          <w:tcPr>
            <w:tcW w:w="2554" w:type="dxa"/>
          </w:tcPr>
          <w:p w14:paraId="2B4038F8" w14:textId="77777777" w:rsidR="00C66EA7" w:rsidRDefault="00C66EA7" w:rsidP="00870BA3">
            <w:pPr>
              <w:pBdr>
                <w:top w:val="nil"/>
                <w:left w:val="nil"/>
                <w:bottom w:val="nil"/>
                <w:right w:val="nil"/>
                <w:between w:val="nil"/>
              </w:pBdr>
              <w:spacing w:after="5" w:line="264" w:lineRule="auto"/>
              <w:ind w:leftChars="0" w:left="0" w:right="2" w:firstLineChars="0" w:firstLine="0"/>
              <w:rPr>
                <w:color w:val="000000"/>
              </w:rPr>
            </w:pPr>
            <w:r>
              <w:rPr>
                <w:color w:val="000000"/>
              </w:rPr>
              <w:t xml:space="preserve">1. Анализирует особенности коммуникативного поведения представителей разных культур в различных сферах общественной жизни. </w:t>
            </w:r>
          </w:p>
          <w:p w14:paraId="59D63D83" w14:textId="77777777" w:rsidR="00C66EA7" w:rsidRDefault="00C66EA7" w:rsidP="00833FE0">
            <w:pPr>
              <w:pBdr>
                <w:top w:val="nil"/>
                <w:left w:val="nil"/>
                <w:bottom w:val="nil"/>
                <w:right w:val="nil"/>
                <w:between w:val="nil"/>
              </w:pBdr>
              <w:spacing w:after="5" w:line="264" w:lineRule="auto"/>
              <w:ind w:left="0" w:right="2" w:hanging="2"/>
              <w:rPr>
                <w:color w:val="000000"/>
              </w:rPr>
            </w:pPr>
          </w:p>
          <w:p w14:paraId="0B02A602" w14:textId="77777777" w:rsidR="00C66EA7" w:rsidRDefault="00C66EA7" w:rsidP="00833FE0">
            <w:pPr>
              <w:pBdr>
                <w:top w:val="nil"/>
                <w:left w:val="nil"/>
                <w:bottom w:val="nil"/>
                <w:right w:val="nil"/>
                <w:between w:val="nil"/>
              </w:pBdr>
              <w:spacing w:after="5" w:line="264" w:lineRule="auto"/>
              <w:ind w:left="0" w:right="2" w:hanging="2"/>
              <w:rPr>
                <w:color w:val="000000"/>
              </w:rPr>
            </w:pPr>
          </w:p>
          <w:p w14:paraId="7FA73EEA" w14:textId="77777777" w:rsidR="00C66EA7" w:rsidRDefault="00C66EA7" w:rsidP="00833FE0">
            <w:pPr>
              <w:pBdr>
                <w:top w:val="nil"/>
                <w:left w:val="nil"/>
                <w:bottom w:val="nil"/>
                <w:right w:val="nil"/>
                <w:between w:val="nil"/>
              </w:pBdr>
              <w:spacing w:after="5" w:line="264" w:lineRule="auto"/>
              <w:ind w:left="0" w:right="2" w:hanging="2"/>
            </w:pPr>
          </w:p>
          <w:p w14:paraId="4E258CF2" w14:textId="77777777" w:rsidR="00C66EA7" w:rsidRDefault="00C66EA7" w:rsidP="00833FE0">
            <w:pPr>
              <w:pBdr>
                <w:top w:val="nil"/>
                <w:left w:val="nil"/>
                <w:bottom w:val="nil"/>
                <w:right w:val="nil"/>
                <w:between w:val="nil"/>
              </w:pBdr>
              <w:spacing w:after="5" w:line="264" w:lineRule="auto"/>
              <w:ind w:left="0" w:right="2" w:hanging="2"/>
            </w:pPr>
          </w:p>
          <w:p w14:paraId="119CF629" w14:textId="77777777" w:rsidR="00870BA3" w:rsidRDefault="00870BA3" w:rsidP="00833FE0">
            <w:pPr>
              <w:pBdr>
                <w:top w:val="nil"/>
                <w:left w:val="nil"/>
                <w:bottom w:val="nil"/>
                <w:right w:val="nil"/>
                <w:between w:val="nil"/>
              </w:pBdr>
              <w:spacing w:after="5" w:line="264" w:lineRule="auto"/>
              <w:ind w:left="0" w:right="2" w:hanging="2"/>
            </w:pPr>
          </w:p>
          <w:p w14:paraId="4D9C38FE" w14:textId="77777777" w:rsidR="00870BA3" w:rsidRDefault="00870BA3" w:rsidP="00833FE0">
            <w:pPr>
              <w:pBdr>
                <w:top w:val="nil"/>
                <w:left w:val="nil"/>
                <w:bottom w:val="nil"/>
                <w:right w:val="nil"/>
                <w:between w:val="nil"/>
              </w:pBdr>
              <w:spacing w:after="5" w:line="264" w:lineRule="auto"/>
              <w:ind w:left="0" w:right="2" w:hanging="2"/>
            </w:pPr>
          </w:p>
          <w:p w14:paraId="7D4347A7" w14:textId="77777777" w:rsidR="00C66EA7" w:rsidRDefault="00C66EA7" w:rsidP="00833FE0">
            <w:pPr>
              <w:pBdr>
                <w:top w:val="nil"/>
                <w:left w:val="nil"/>
                <w:bottom w:val="nil"/>
                <w:right w:val="nil"/>
                <w:between w:val="nil"/>
              </w:pBdr>
              <w:spacing w:after="5" w:line="264" w:lineRule="auto"/>
              <w:ind w:left="0" w:right="2" w:hanging="2"/>
            </w:pPr>
          </w:p>
          <w:p w14:paraId="1920DAA4" w14:textId="77777777" w:rsidR="00E13B8A" w:rsidRDefault="00E13B8A" w:rsidP="00833FE0">
            <w:pPr>
              <w:pBdr>
                <w:top w:val="nil"/>
                <w:left w:val="nil"/>
                <w:bottom w:val="nil"/>
                <w:right w:val="nil"/>
                <w:between w:val="nil"/>
              </w:pBdr>
              <w:spacing w:after="5" w:line="264" w:lineRule="auto"/>
              <w:ind w:left="0" w:right="2" w:hanging="2"/>
            </w:pPr>
          </w:p>
          <w:p w14:paraId="1C707A8E" w14:textId="77777777" w:rsidR="00E13B8A" w:rsidRDefault="00E13B8A" w:rsidP="00833FE0">
            <w:pPr>
              <w:pBdr>
                <w:top w:val="nil"/>
                <w:left w:val="nil"/>
                <w:bottom w:val="nil"/>
                <w:right w:val="nil"/>
                <w:between w:val="nil"/>
              </w:pBdr>
              <w:spacing w:after="5" w:line="264" w:lineRule="auto"/>
              <w:ind w:left="0" w:right="2" w:hanging="2"/>
            </w:pPr>
          </w:p>
          <w:p w14:paraId="221A5D2C" w14:textId="77777777" w:rsidR="00870BA3" w:rsidRDefault="00870BA3" w:rsidP="00833FE0">
            <w:pPr>
              <w:pBdr>
                <w:top w:val="nil"/>
                <w:left w:val="nil"/>
                <w:bottom w:val="nil"/>
                <w:right w:val="nil"/>
                <w:between w:val="nil"/>
              </w:pBdr>
              <w:spacing w:after="5" w:line="264" w:lineRule="auto"/>
              <w:ind w:left="0" w:right="2" w:hanging="2"/>
            </w:pPr>
          </w:p>
          <w:p w14:paraId="687534AD" w14:textId="77777777" w:rsidR="00C66EA7" w:rsidRDefault="00C66EA7" w:rsidP="003F0C0C">
            <w:pPr>
              <w:pBdr>
                <w:top w:val="nil"/>
                <w:left w:val="nil"/>
                <w:bottom w:val="nil"/>
                <w:right w:val="nil"/>
                <w:between w:val="nil"/>
              </w:pBdr>
              <w:spacing w:after="5" w:line="264" w:lineRule="auto"/>
              <w:ind w:left="0" w:right="2" w:hanging="2"/>
              <w:rPr>
                <w:lang w:val="ru-RU"/>
              </w:rPr>
            </w:pPr>
            <w:r w:rsidRPr="003F0C0C">
              <w:rPr>
                <w:lang w:val="ru-RU"/>
              </w:rPr>
              <w:t xml:space="preserve">2. Предотвращает конфликты, возникающие в </w:t>
            </w:r>
            <w:r w:rsidRPr="003F0C0C">
              <w:rPr>
                <w:lang w:val="ru-RU"/>
              </w:rPr>
              <w:lastRenderedPageBreak/>
              <w:t xml:space="preserve">процессе межкультурной коммуникации, используя интеракциональные и контекстные знания. </w:t>
            </w:r>
          </w:p>
          <w:p w14:paraId="7372CCED" w14:textId="77777777" w:rsidR="00C66EA7" w:rsidRDefault="00C66EA7" w:rsidP="003F0C0C">
            <w:pPr>
              <w:pBdr>
                <w:top w:val="nil"/>
                <w:left w:val="nil"/>
                <w:bottom w:val="nil"/>
                <w:right w:val="nil"/>
                <w:between w:val="nil"/>
              </w:pBdr>
              <w:spacing w:after="5" w:line="264" w:lineRule="auto"/>
              <w:ind w:left="0" w:right="2" w:hanging="2"/>
              <w:rPr>
                <w:lang w:val="ru-RU"/>
              </w:rPr>
            </w:pPr>
          </w:p>
          <w:p w14:paraId="162C9883" w14:textId="77777777" w:rsidR="00C66EA7" w:rsidRDefault="00C66EA7" w:rsidP="003F0C0C">
            <w:pPr>
              <w:pBdr>
                <w:top w:val="nil"/>
                <w:left w:val="nil"/>
                <w:bottom w:val="nil"/>
                <w:right w:val="nil"/>
                <w:between w:val="nil"/>
              </w:pBdr>
              <w:spacing w:after="5" w:line="264" w:lineRule="auto"/>
              <w:ind w:left="0" w:right="2" w:hanging="2"/>
              <w:rPr>
                <w:lang w:val="ru-RU"/>
              </w:rPr>
            </w:pPr>
          </w:p>
          <w:p w14:paraId="47E3892B" w14:textId="77777777" w:rsidR="00C66EA7" w:rsidRDefault="00C66EA7" w:rsidP="003F0C0C">
            <w:pPr>
              <w:pBdr>
                <w:top w:val="nil"/>
                <w:left w:val="nil"/>
                <w:bottom w:val="nil"/>
                <w:right w:val="nil"/>
                <w:between w:val="nil"/>
              </w:pBdr>
              <w:spacing w:after="5" w:line="264" w:lineRule="auto"/>
              <w:ind w:left="0" w:right="2" w:hanging="2"/>
              <w:rPr>
                <w:lang w:val="ru-RU"/>
              </w:rPr>
            </w:pPr>
          </w:p>
          <w:p w14:paraId="7F121D92" w14:textId="77777777" w:rsidR="00870BA3" w:rsidRDefault="00870BA3" w:rsidP="003F0C0C">
            <w:pPr>
              <w:pBdr>
                <w:top w:val="nil"/>
                <w:left w:val="nil"/>
                <w:bottom w:val="nil"/>
                <w:right w:val="nil"/>
                <w:between w:val="nil"/>
              </w:pBdr>
              <w:spacing w:after="5" w:line="264" w:lineRule="auto"/>
              <w:ind w:left="0" w:right="2" w:hanging="2"/>
              <w:rPr>
                <w:lang w:val="ru-RU"/>
              </w:rPr>
            </w:pPr>
          </w:p>
          <w:p w14:paraId="750559E7" w14:textId="77777777" w:rsidR="00C66EA7" w:rsidRPr="003F0C0C" w:rsidRDefault="00C66EA7" w:rsidP="003F0C0C">
            <w:pPr>
              <w:pBdr>
                <w:top w:val="nil"/>
                <w:left w:val="nil"/>
                <w:bottom w:val="nil"/>
                <w:right w:val="nil"/>
                <w:between w:val="nil"/>
              </w:pBdr>
              <w:spacing w:after="5" w:line="264" w:lineRule="auto"/>
              <w:ind w:left="0" w:right="2" w:hanging="2"/>
              <w:rPr>
                <w:lang w:val="ru-RU"/>
              </w:rPr>
            </w:pPr>
          </w:p>
          <w:p w14:paraId="6956FA76" w14:textId="77777777" w:rsidR="00870BA3" w:rsidRDefault="00870BA3" w:rsidP="003F0C0C">
            <w:pPr>
              <w:pBdr>
                <w:top w:val="nil"/>
                <w:left w:val="nil"/>
                <w:bottom w:val="nil"/>
                <w:right w:val="nil"/>
                <w:between w:val="nil"/>
              </w:pBdr>
              <w:tabs>
                <w:tab w:val="left" w:pos="550"/>
                <w:tab w:val="left" w:pos="719"/>
              </w:tabs>
              <w:spacing w:line="240" w:lineRule="auto"/>
              <w:ind w:left="0" w:hanging="2"/>
              <w:rPr>
                <w:lang w:val="ru-RU"/>
              </w:rPr>
            </w:pPr>
          </w:p>
          <w:p w14:paraId="48D37156" w14:textId="77777777" w:rsidR="00870BA3" w:rsidRDefault="00870BA3" w:rsidP="003F0C0C">
            <w:pPr>
              <w:pBdr>
                <w:top w:val="nil"/>
                <w:left w:val="nil"/>
                <w:bottom w:val="nil"/>
                <w:right w:val="nil"/>
                <w:between w:val="nil"/>
              </w:pBdr>
              <w:tabs>
                <w:tab w:val="left" w:pos="550"/>
                <w:tab w:val="left" w:pos="719"/>
              </w:tabs>
              <w:spacing w:line="240" w:lineRule="auto"/>
              <w:ind w:left="0" w:hanging="2"/>
              <w:rPr>
                <w:lang w:val="ru-RU"/>
              </w:rPr>
            </w:pPr>
          </w:p>
          <w:p w14:paraId="72AFBC5E" w14:textId="77777777" w:rsidR="00870BA3" w:rsidRDefault="00870BA3" w:rsidP="003F0C0C">
            <w:pPr>
              <w:pBdr>
                <w:top w:val="nil"/>
                <w:left w:val="nil"/>
                <w:bottom w:val="nil"/>
                <w:right w:val="nil"/>
                <w:between w:val="nil"/>
              </w:pBdr>
              <w:tabs>
                <w:tab w:val="left" w:pos="550"/>
                <w:tab w:val="left" w:pos="719"/>
              </w:tabs>
              <w:spacing w:line="240" w:lineRule="auto"/>
              <w:ind w:left="0" w:hanging="2"/>
              <w:rPr>
                <w:lang w:val="ru-RU"/>
              </w:rPr>
            </w:pPr>
          </w:p>
          <w:p w14:paraId="5ADA50F7" w14:textId="77777777" w:rsidR="00870BA3" w:rsidRDefault="00870BA3" w:rsidP="003F0C0C">
            <w:pPr>
              <w:pBdr>
                <w:top w:val="nil"/>
                <w:left w:val="nil"/>
                <w:bottom w:val="nil"/>
                <w:right w:val="nil"/>
                <w:between w:val="nil"/>
              </w:pBdr>
              <w:tabs>
                <w:tab w:val="left" w:pos="550"/>
                <w:tab w:val="left" w:pos="719"/>
              </w:tabs>
              <w:spacing w:line="240" w:lineRule="auto"/>
              <w:ind w:left="0" w:hanging="2"/>
              <w:rPr>
                <w:lang w:val="ru-RU"/>
              </w:rPr>
            </w:pPr>
          </w:p>
          <w:p w14:paraId="04610673" w14:textId="77777777" w:rsidR="00870BA3" w:rsidRDefault="00870BA3" w:rsidP="007A76C0">
            <w:pPr>
              <w:pBdr>
                <w:top w:val="nil"/>
                <w:left w:val="nil"/>
                <w:bottom w:val="nil"/>
                <w:right w:val="nil"/>
                <w:between w:val="nil"/>
              </w:pBdr>
              <w:tabs>
                <w:tab w:val="left" w:pos="550"/>
                <w:tab w:val="left" w:pos="719"/>
              </w:tabs>
              <w:spacing w:line="240" w:lineRule="auto"/>
              <w:ind w:leftChars="0" w:left="0" w:firstLineChars="0" w:firstLine="0"/>
              <w:rPr>
                <w:lang w:val="ru-RU"/>
              </w:rPr>
            </w:pPr>
          </w:p>
          <w:p w14:paraId="194120C7" w14:textId="77777777" w:rsidR="00C66EA7" w:rsidRDefault="00C66EA7" w:rsidP="003F0C0C">
            <w:pPr>
              <w:pBdr>
                <w:top w:val="nil"/>
                <w:left w:val="nil"/>
                <w:bottom w:val="nil"/>
                <w:right w:val="nil"/>
                <w:between w:val="nil"/>
              </w:pBdr>
              <w:tabs>
                <w:tab w:val="left" w:pos="550"/>
                <w:tab w:val="left" w:pos="719"/>
              </w:tabs>
              <w:spacing w:line="240" w:lineRule="auto"/>
              <w:ind w:left="0" w:hanging="2"/>
              <w:rPr>
                <w:color w:val="000000"/>
              </w:rPr>
            </w:pPr>
            <w:r w:rsidRPr="003F0C0C">
              <w:rPr>
                <w:lang w:val="ru-RU"/>
              </w:rPr>
              <w:t>3. Эффективно использует вербальный и невербальный каналы для адекватной передачи информации от адресанта к адресату.</w:t>
            </w:r>
          </w:p>
          <w:p w14:paraId="72933234" w14:textId="77777777" w:rsidR="00C66EA7" w:rsidRPr="00634C5C" w:rsidRDefault="00C66EA7" w:rsidP="00833FE0">
            <w:pPr>
              <w:pBdr>
                <w:top w:val="nil"/>
                <w:left w:val="nil"/>
                <w:bottom w:val="nil"/>
                <w:right w:val="nil"/>
                <w:between w:val="nil"/>
              </w:pBdr>
              <w:tabs>
                <w:tab w:val="left" w:pos="540"/>
                <w:tab w:val="left" w:pos="709"/>
              </w:tabs>
              <w:spacing w:line="240" w:lineRule="auto"/>
              <w:ind w:left="0" w:hanging="2"/>
              <w:rPr>
                <w:color w:val="000000"/>
                <w:lang w:val="ru-RU"/>
              </w:rPr>
            </w:pPr>
            <w:r>
              <w:rPr>
                <w:color w:val="000000"/>
                <w:lang w:val="ru-RU"/>
              </w:rPr>
              <w:t xml:space="preserve"> </w:t>
            </w:r>
          </w:p>
        </w:tc>
        <w:tc>
          <w:tcPr>
            <w:tcW w:w="2456" w:type="dxa"/>
          </w:tcPr>
          <w:p w14:paraId="13F9F2C6" w14:textId="77777777" w:rsidR="00870BA3" w:rsidRDefault="00870BA3" w:rsidP="00F43AD4">
            <w:pPr>
              <w:pBdr>
                <w:top w:val="nil"/>
                <w:left w:val="nil"/>
                <w:bottom w:val="nil"/>
                <w:right w:val="nil"/>
                <w:between w:val="nil"/>
              </w:pBdr>
              <w:tabs>
                <w:tab w:val="left" w:pos="540"/>
                <w:tab w:val="left" w:pos="709"/>
              </w:tabs>
              <w:spacing w:after="5" w:line="264" w:lineRule="auto"/>
              <w:ind w:leftChars="0" w:left="0" w:firstLineChars="0" w:firstLine="0"/>
              <w:jc w:val="both"/>
              <w:rPr>
                <w:color w:val="000000"/>
              </w:rPr>
            </w:pPr>
            <w:r w:rsidRPr="00870BA3">
              <w:rPr>
                <w:color w:val="000000"/>
              </w:rPr>
              <w:lastRenderedPageBreak/>
              <w:t xml:space="preserve">Знание </w:t>
            </w:r>
            <w:r>
              <w:rPr>
                <w:color w:val="000000"/>
                <w:szCs w:val="28"/>
              </w:rPr>
              <w:t>основных способов</w:t>
            </w:r>
            <w:r w:rsidRPr="00F853C5">
              <w:rPr>
                <w:color w:val="000000"/>
                <w:szCs w:val="28"/>
              </w:rPr>
              <w:t xml:space="preserve"> </w:t>
            </w:r>
            <w:r>
              <w:rPr>
                <w:color w:val="000000"/>
              </w:rPr>
              <w:t xml:space="preserve">вербального и </w:t>
            </w:r>
            <w:proofErr w:type="gramStart"/>
            <w:r>
              <w:rPr>
                <w:color w:val="000000"/>
              </w:rPr>
              <w:t>невербального  общения</w:t>
            </w:r>
            <w:proofErr w:type="gramEnd"/>
            <w:r>
              <w:rPr>
                <w:color w:val="000000"/>
              </w:rPr>
              <w:t xml:space="preserve"> в процессе межкультурной коммуникации.</w:t>
            </w:r>
          </w:p>
          <w:p w14:paraId="76E34F66" w14:textId="77777777" w:rsidR="00E13B8A" w:rsidRDefault="00E13B8A" w:rsidP="00870BA3">
            <w:pPr>
              <w:pBdr>
                <w:top w:val="nil"/>
                <w:left w:val="nil"/>
                <w:bottom w:val="nil"/>
                <w:right w:val="nil"/>
                <w:between w:val="nil"/>
              </w:pBdr>
              <w:tabs>
                <w:tab w:val="left" w:pos="540"/>
                <w:tab w:val="left" w:pos="709"/>
              </w:tabs>
              <w:spacing w:after="5" w:line="264" w:lineRule="auto"/>
              <w:ind w:left="0" w:hanging="2"/>
              <w:jc w:val="both"/>
              <w:rPr>
                <w:color w:val="000000"/>
              </w:rPr>
            </w:pPr>
          </w:p>
          <w:p w14:paraId="0969E21C" w14:textId="77777777" w:rsidR="00870BA3" w:rsidRPr="00870BA3" w:rsidRDefault="00870BA3" w:rsidP="00833FE0">
            <w:pPr>
              <w:pStyle w:val="af6"/>
              <w:rPr>
                <w:color w:val="000000"/>
              </w:rPr>
            </w:pPr>
            <w:r w:rsidRPr="00870BA3">
              <w:rPr>
                <w:color w:val="000000"/>
              </w:rPr>
              <w:t>Умение</w:t>
            </w:r>
            <w:r>
              <w:rPr>
                <w:color w:val="000000"/>
              </w:rPr>
              <w:t xml:space="preserve"> эффективно применять знание социокультурных и этических основ поликультурной коммуникации на практике.</w:t>
            </w:r>
          </w:p>
          <w:p w14:paraId="3E140EEF" w14:textId="77777777" w:rsidR="00C66EA7" w:rsidRDefault="00C66EA7" w:rsidP="00833FE0">
            <w:pPr>
              <w:pStyle w:val="af6"/>
              <w:rPr>
                <w:color w:val="000000"/>
              </w:rPr>
            </w:pPr>
          </w:p>
          <w:p w14:paraId="228DBA99" w14:textId="77777777" w:rsidR="00870BA3" w:rsidRDefault="00870BA3" w:rsidP="00833FE0">
            <w:pPr>
              <w:pStyle w:val="af6"/>
              <w:rPr>
                <w:color w:val="000000"/>
              </w:rPr>
            </w:pPr>
            <w:r>
              <w:rPr>
                <w:color w:val="000000"/>
              </w:rPr>
              <w:t xml:space="preserve">Знание психологических и социальных </w:t>
            </w:r>
            <w:r>
              <w:rPr>
                <w:color w:val="000000"/>
              </w:rPr>
              <w:lastRenderedPageBreak/>
              <w:t>особенностей ведения диалога на иностранном языке с представителями различных культур.</w:t>
            </w:r>
          </w:p>
          <w:p w14:paraId="323C35E8" w14:textId="77777777" w:rsidR="00C66EA7" w:rsidRPr="00870BA3" w:rsidRDefault="00870BA3" w:rsidP="00833FE0">
            <w:pPr>
              <w:pStyle w:val="af6"/>
              <w:rPr>
                <w:color w:val="000000"/>
              </w:rPr>
            </w:pPr>
            <w:r>
              <w:rPr>
                <w:color w:val="000000"/>
              </w:rPr>
              <w:t>Умение использовать знания о психологических и социокультурных особенностях представителей различных культур для эффективного предотвращения возможных конфликтов.</w:t>
            </w:r>
          </w:p>
          <w:p w14:paraId="4AECD335" w14:textId="77777777" w:rsidR="00C66EA7" w:rsidRDefault="0062675E" w:rsidP="00833FE0">
            <w:pPr>
              <w:pStyle w:val="af6"/>
              <w:rPr>
                <w:color w:val="000000"/>
              </w:rPr>
            </w:pPr>
            <w:r>
              <w:rPr>
                <w:color w:val="000000"/>
              </w:rPr>
              <w:t>Знание основ использования иностранного языка в устной и письменной формах в сфере профессиональной коммуникации.</w:t>
            </w:r>
          </w:p>
          <w:p w14:paraId="7A6F6E7E" w14:textId="77777777" w:rsidR="00C66EA7" w:rsidRPr="00870BA3" w:rsidRDefault="0062675E" w:rsidP="00833FE0">
            <w:pPr>
              <w:pStyle w:val="af6"/>
              <w:rPr>
                <w:color w:val="000000"/>
              </w:rPr>
            </w:pPr>
            <w:r>
              <w:rPr>
                <w:color w:val="000000"/>
              </w:rPr>
              <w:t>Умение - чётко соблюдать алгоритм ведения беседы в рамках межкультурного диалога.</w:t>
            </w:r>
          </w:p>
        </w:tc>
        <w:tc>
          <w:tcPr>
            <w:tcW w:w="2140" w:type="dxa"/>
          </w:tcPr>
          <w:p w14:paraId="1FEEDA9A" w14:textId="77777777" w:rsidR="00870BA3" w:rsidRDefault="00870BA3" w:rsidP="00870BA3">
            <w:pPr>
              <w:pStyle w:val="af6"/>
              <w:rPr>
                <w:i/>
                <w:color w:val="000000"/>
              </w:rPr>
            </w:pPr>
            <w:r w:rsidRPr="00870BA3">
              <w:rPr>
                <w:i/>
                <w:color w:val="000000"/>
              </w:rPr>
              <w:lastRenderedPageBreak/>
              <w:t>Подготовьте развернутый ответ на тему: «Традиции и обычаи национальных меньшинств в США».</w:t>
            </w:r>
          </w:p>
          <w:p w14:paraId="2944FF1E" w14:textId="77777777" w:rsidR="00E13B8A" w:rsidRDefault="00F43AD4" w:rsidP="00F43AD4">
            <w:pPr>
              <w:spacing w:line="240" w:lineRule="auto"/>
              <w:ind w:leftChars="0" w:left="0" w:firstLineChars="0" w:firstLine="0"/>
              <w:rPr>
                <w:color w:val="FF0000"/>
                <w:szCs w:val="28"/>
                <w:highlight w:val="yellow"/>
                <w:lang w:val="ru-RU"/>
              </w:rPr>
            </w:pPr>
            <w:r>
              <w:rPr>
                <w:color w:val="FF0000"/>
                <w:szCs w:val="28"/>
                <w:highlight w:val="yellow"/>
                <w:lang w:val="ru-RU"/>
              </w:rPr>
              <w:t xml:space="preserve"> </w:t>
            </w:r>
          </w:p>
          <w:p w14:paraId="56FBEC14" w14:textId="77777777" w:rsidR="00F43AD4" w:rsidRPr="00F43AD4" w:rsidRDefault="00F43AD4" w:rsidP="00F43AD4">
            <w:pPr>
              <w:spacing w:line="240" w:lineRule="auto"/>
              <w:ind w:leftChars="0" w:left="0" w:firstLineChars="0" w:firstLine="0"/>
              <w:rPr>
                <w:i/>
                <w:color w:val="FF0000"/>
                <w:sz w:val="22"/>
                <w:szCs w:val="28"/>
                <w:lang w:val="ru-RU"/>
              </w:rPr>
            </w:pPr>
            <w:r w:rsidRPr="008B18B7">
              <w:rPr>
                <w:i/>
                <w:color w:val="000000"/>
                <w:szCs w:val="27"/>
              </w:rPr>
              <w:t xml:space="preserve">Примите участие в </w:t>
            </w:r>
            <w:r>
              <w:rPr>
                <w:i/>
                <w:color w:val="000000"/>
                <w:szCs w:val="27"/>
                <w:lang w:val="ru-RU"/>
              </w:rPr>
              <w:t>обсуждении темы</w:t>
            </w:r>
            <w:r w:rsidRPr="004756BA">
              <w:rPr>
                <w:i/>
                <w:color w:val="000000"/>
              </w:rPr>
              <w:t xml:space="preserve">: </w:t>
            </w:r>
            <w:r w:rsidRPr="004756BA">
              <w:rPr>
                <w:i/>
                <w:color w:val="000000"/>
                <w:lang w:val="ru-RU"/>
              </w:rPr>
              <w:t xml:space="preserve"> </w:t>
            </w:r>
            <w:r w:rsidRPr="00F43AD4">
              <w:rPr>
                <w:i/>
                <w:color w:val="000000"/>
                <w:szCs w:val="28"/>
              </w:rPr>
              <w:t>Этнические общины в США</w:t>
            </w:r>
          </w:p>
          <w:p w14:paraId="199C8E5D" w14:textId="77777777" w:rsidR="00870BA3" w:rsidRDefault="00870BA3" w:rsidP="00870BA3">
            <w:pPr>
              <w:pStyle w:val="af6"/>
              <w:rPr>
                <w:color w:val="000000"/>
              </w:rPr>
            </w:pPr>
          </w:p>
          <w:p w14:paraId="260E4A1F" w14:textId="77777777" w:rsidR="00870BA3" w:rsidRDefault="00870BA3" w:rsidP="00870BA3">
            <w:pPr>
              <w:pStyle w:val="af6"/>
              <w:rPr>
                <w:color w:val="000000"/>
              </w:rPr>
            </w:pPr>
          </w:p>
          <w:p w14:paraId="0D3E53EB" w14:textId="77777777" w:rsidR="00F43AD4" w:rsidRPr="00F43AD4" w:rsidRDefault="00F43AD4" w:rsidP="00F43AD4">
            <w:pPr>
              <w:widowControl/>
              <w:pBdr>
                <w:top w:val="nil"/>
                <w:left w:val="nil"/>
                <w:bottom w:val="nil"/>
                <w:right w:val="nil"/>
                <w:between w:val="nil"/>
              </w:pBdr>
              <w:autoSpaceDN/>
              <w:spacing w:after="5" w:line="264" w:lineRule="auto"/>
              <w:ind w:leftChars="0" w:left="0" w:firstLineChars="0" w:firstLine="0"/>
              <w:jc w:val="both"/>
              <w:textDirection w:val="lrTb"/>
              <w:textAlignment w:val="auto"/>
              <w:outlineLvl w:val="9"/>
              <w:rPr>
                <w:i/>
                <w:color w:val="000000"/>
                <w:lang w:val="en-US"/>
              </w:rPr>
            </w:pPr>
            <w:r w:rsidRPr="00F43AD4">
              <w:rPr>
                <w:i/>
                <w:color w:val="000000"/>
                <w:lang w:val="ru-RU"/>
              </w:rPr>
              <w:t>Ответьте</w:t>
            </w:r>
            <w:r w:rsidRPr="00F43AD4">
              <w:rPr>
                <w:i/>
                <w:color w:val="000000"/>
                <w:lang w:val="en-US"/>
              </w:rPr>
              <w:t xml:space="preserve"> </w:t>
            </w:r>
            <w:r w:rsidRPr="00F43AD4">
              <w:rPr>
                <w:i/>
                <w:color w:val="000000"/>
                <w:lang w:val="ru-RU"/>
              </w:rPr>
              <w:t>на</w:t>
            </w:r>
            <w:r w:rsidRPr="00F43AD4">
              <w:rPr>
                <w:i/>
                <w:color w:val="000000"/>
                <w:lang w:val="en-US"/>
              </w:rPr>
              <w:t xml:space="preserve"> </w:t>
            </w:r>
            <w:r w:rsidRPr="00F43AD4">
              <w:rPr>
                <w:i/>
                <w:color w:val="000000"/>
                <w:lang w:val="ru-RU"/>
              </w:rPr>
              <w:t>вопрос</w:t>
            </w:r>
            <w:r w:rsidRPr="00F43AD4">
              <w:rPr>
                <w:i/>
                <w:color w:val="000000"/>
                <w:lang w:val="en-US"/>
              </w:rPr>
              <w:t>:</w:t>
            </w:r>
            <w:r w:rsidRPr="00F43AD4">
              <w:rPr>
                <w:i/>
                <w:color w:val="000000"/>
              </w:rPr>
              <w:t xml:space="preserve"> </w:t>
            </w:r>
            <w:r w:rsidRPr="00F43AD4">
              <w:rPr>
                <w:i/>
                <w:color w:val="000000"/>
                <w:lang w:val="en-US"/>
              </w:rPr>
              <w:t xml:space="preserve">Why did Britain transport </w:t>
            </w:r>
            <w:r w:rsidRPr="00F43AD4">
              <w:rPr>
                <w:i/>
                <w:color w:val="000000"/>
                <w:lang w:val="en-US"/>
              </w:rPr>
              <w:lastRenderedPageBreak/>
              <w:t xml:space="preserve">convicts to penal colonies?  </w:t>
            </w:r>
          </w:p>
          <w:p w14:paraId="2B260AE1" w14:textId="77777777" w:rsidR="00F43AD4" w:rsidRPr="00F43AD4" w:rsidRDefault="00F43AD4" w:rsidP="00870BA3">
            <w:pPr>
              <w:pStyle w:val="af6"/>
              <w:rPr>
                <w:i/>
                <w:color w:val="000000"/>
                <w:lang w:val="en-US"/>
              </w:rPr>
            </w:pPr>
          </w:p>
          <w:p w14:paraId="6D7C2F87" w14:textId="77777777" w:rsidR="00870BA3" w:rsidRDefault="00870BA3" w:rsidP="00870BA3">
            <w:pPr>
              <w:pStyle w:val="af6"/>
              <w:rPr>
                <w:i/>
                <w:color w:val="000000"/>
              </w:rPr>
            </w:pPr>
            <w:r w:rsidRPr="00870BA3">
              <w:rPr>
                <w:i/>
                <w:color w:val="000000"/>
              </w:rPr>
              <w:t>Примите участие в дебатах на тему: «Проблемы дискриминации в США».</w:t>
            </w:r>
          </w:p>
          <w:p w14:paraId="50384D6C" w14:textId="77777777" w:rsidR="00E13B8A" w:rsidRDefault="00E13B8A" w:rsidP="00870BA3">
            <w:pPr>
              <w:pStyle w:val="af6"/>
              <w:rPr>
                <w:i/>
                <w:color w:val="000000"/>
              </w:rPr>
            </w:pPr>
          </w:p>
          <w:p w14:paraId="1AFEF9FC" w14:textId="77777777" w:rsidR="00E13B8A" w:rsidRDefault="00E13B8A" w:rsidP="00870BA3">
            <w:pPr>
              <w:pStyle w:val="af6"/>
              <w:rPr>
                <w:i/>
                <w:color w:val="000000"/>
              </w:rPr>
            </w:pPr>
          </w:p>
          <w:p w14:paraId="42C8F28B" w14:textId="77777777" w:rsidR="00E13B8A" w:rsidRDefault="00E13B8A" w:rsidP="00E13B8A">
            <w:pPr>
              <w:spacing w:line="240" w:lineRule="auto"/>
              <w:ind w:leftChars="0" w:left="0" w:firstLineChars="0" w:firstLine="0"/>
              <w:rPr>
                <w:color w:val="FF0000"/>
                <w:szCs w:val="28"/>
                <w:lang w:val="ru-RU"/>
              </w:rPr>
            </w:pPr>
          </w:p>
          <w:p w14:paraId="320D889A" w14:textId="77777777" w:rsidR="00F43AD4" w:rsidRPr="00F43AD4" w:rsidRDefault="00F43AD4" w:rsidP="00E13B8A">
            <w:pPr>
              <w:spacing w:line="240" w:lineRule="auto"/>
              <w:ind w:leftChars="0" w:left="0" w:firstLineChars="0" w:firstLine="0"/>
              <w:rPr>
                <w:i/>
                <w:szCs w:val="28"/>
                <w:lang w:val="ru-RU"/>
              </w:rPr>
            </w:pPr>
            <w:r w:rsidRPr="00F43AD4">
              <w:rPr>
                <w:i/>
                <w:szCs w:val="28"/>
                <w:lang w:val="ru-RU"/>
              </w:rPr>
              <w:t>Подготовьте сообщение на тему: «Основные этапы развития английского языка»</w:t>
            </w:r>
          </w:p>
          <w:p w14:paraId="4C3E4812" w14:textId="77777777" w:rsidR="00F43AD4" w:rsidRDefault="00F43AD4" w:rsidP="00F43AD4">
            <w:pPr>
              <w:spacing w:line="240" w:lineRule="auto"/>
              <w:ind w:leftChars="0" w:left="0" w:firstLineChars="0" w:firstLine="0"/>
              <w:rPr>
                <w:i/>
                <w:color w:val="000000"/>
              </w:rPr>
            </w:pPr>
          </w:p>
          <w:p w14:paraId="0C5FC95D" w14:textId="77777777" w:rsidR="00F43AD4" w:rsidRDefault="00F43AD4" w:rsidP="00F43AD4">
            <w:pPr>
              <w:spacing w:line="240" w:lineRule="auto"/>
              <w:ind w:leftChars="0" w:left="0" w:firstLineChars="0" w:firstLine="0"/>
              <w:rPr>
                <w:i/>
                <w:color w:val="000000"/>
              </w:rPr>
            </w:pPr>
          </w:p>
          <w:p w14:paraId="51BC9AB3" w14:textId="77777777" w:rsidR="00C66EA7" w:rsidRPr="00F43AD4" w:rsidRDefault="0062675E" w:rsidP="00F43AD4">
            <w:pPr>
              <w:spacing w:line="240" w:lineRule="auto"/>
              <w:ind w:leftChars="0" w:left="0" w:firstLineChars="0" w:firstLine="0"/>
              <w:rPr>
                <w:color w:val="FF0000"/>
                <w:szCs w:val="28"/>
                <w:lang w:val="ru-RU"/>
              </w:rPr>
            </w:pPr>
            <w:r w:rsidRPr="0062675E">
              <w:rPr>
                <w:i/>
                <w:color w:val="000000"/>
              </w:rPr>
              <w:t>Обсудите в мини-группах следующий вопрос: «Каким образом можно охарактеризовать современные американо-автралийские отношения в экономическом плане?»</w:t>
            </w:r>
          </w:p>
        </w:tc>
      </w:tr>
    </w:tbl>
    <w:p w14:paraId="2C624245" w14:textId="77777777" w:rsidR="00D96CD7" w:rsidRPr="007A76C0" w:rsidRDefault="00D96CD7" w:rsidP="007A76C0">
      <w:pPr>
        <w:pStyle w:val="af6"/>
        <w:jc w:val="center"/>
        <w:rPr>
          <w:color w:val="FF0000"/>
          <w:sz w:val="27"/>
          <w:szCs w:val="27"/>
        </w:rPr>
      </w:pPr>
      <w:r>
        <w:rPr>
          <w:color w:val="000000"/>
          <w:sz w:val="27"/>
          <w:szCs w:val="27"/>
          <w:lang w:val="en-US"/>
        </w:rPr>
        <w:t>C</w:t>
      </w:r>
      <w:r>
        <w:rPr>
          <w:color w:val="000000"/>
          <w:sz w:val="27"/>
          <w:szCs w:val="27"/>
        </w:rPr>
        <w:t>еместр 7</w:t>
      </w:r>
    </w:p>
    <w:p w14:paraId="50952835" w14:textId="77777777" w:rsidR="00D96CD7" w:rsidRDefault="00D96CD7" w:rsidP="00D96CD7">
      <w:pPr>
        <w:pStyle w:val="af6"/>
        <w:jc w:val="center"/>
        <w:rPr>
          <w:color w:val="000000"/>
          <w:sz w:val="27"/>
          <w:szCs w:val="27"/>
        </w:rPr>
      </w:pPr>
      <w:r>
        <w:rPr>
          <w:color w:val="000000"/>
          <w:sz w:val="27"/>
          <w:szCs w:val="27"/>
        </w:rPr>
        <w:t>Экзамен</w:t>
      </w:r>
    </w:p>
    <w:p w14:paraId="05345C9D" w14:textId="77777777" w:rsidR="00D96CD7" w:rsidRDefault="00D96CD7" w:rsidP="00D96CD7">
      <w:pPr>
        <w:pStyle w:val="af6"/>
        <w:rPr>
          <w:color w:val="000000"/>
          <w:sz w:val="27"/>
          <w:szCs w:val="27"/>
        </w:rPr>
      </w:pPr>
      <w:r>
        <w:rPr>
          <w:color w:val="000000"/>
          <w:sz w:val="27"/>
          <w:szCs w:val="27"/>
        </w:rPr>
        <w:t>Письменная часть (30 баллов)</w:t>
      </w:r>
    </w:p>
    <w:p w14:paraId="44D1A0F7" w14:textId="77777777" w:rsidR="00D96CD7" w:rsidRDefault="00D96CD7" w:rsidP="00D96CD7">
      <w:pPr>
        <w:pStyle w:val="af6"/>
        <w:rPr>
          <w:color w:val="000000"/>
          <w:sz w:val="27"/>
          <w:szCs w:val="27"/>
        </w:rPr>
      </w:pPr>
      <w:r>
        <w:rPr>
          <w:color w:val="000000"/>
          <w:sz w:val="27"/>
          <w:szCs w:val="27"/>
        </w:rPr>
        <w:t>1.  Выполнение теста по пройденной тематике.</w:t>
      </w:r>
    </w:p>
    <w:p w14:paraId="39190AD5" w14:textId="77777777" w:rsidR="00D96CD7" w:rsidRDefault="00D96CD7" w:rsidP="00D96CD7">
      <w:pPr>
        <w:pStyle w:val="af6"/>
        <w:rPr>
          <w:color w:val="000000"/>
          <w:sz w:val="27"/>
          <w:szCs w:val="27"/>
        </w:rPr>
      </w:pPr>
      <w:r>
        <w:rPr>
          <w:color w:val="000000"/>
          <w:sz w:val="27"/>
          <w:szCs w:val="27"/>
        </w:rPr>
        <w:t>2. Написание эссе на заданную тему (не менее 200 слов).</w:t>
      </w:r>
    </w:p>
    <w:p w14:paraId="10C164D3" w14:textId="77777777" w:rsidR="00D96CD7" w:rsidRDefault="00D96CD7" w:rsidP="00D96CD7">
      <w:pPr>
        <w:pStyle w:val="af6"/>
        <w:rPr>
          <w:color w:val="000000"/>
          <w:sz w:val="27"/>
          <w:szCs w:val="27"/>
        </w:rPr>
      </w:pPr>
      <w:r>
        <w:rPr>
          <w:color w:val="000000"/>
          <w:sz w:val="27"/>
          <w:szCs w:val="27"/>
        </w:rPr>
        <w:t>Устная часть (30 баллов)</w:t>
      </w:r>
    </w:p>
    <w:p w14:paraId="6645A527" w14:textId="77777777" w:rsidR="00D96CD7" w:rsidRDefault="00D96CD7" w:rsidP="00D96CD7">
      <w:pPr>
        <w:pStyle w:val="af6"/>
        <w:rPr>
          <w:color w:val="000000"/>
          <w:sz w:val="27"/>
          <w:szCs w:val="27"/>
        </w:rPr>
      </w:pPr>
      <w:r>
        <w:rPr>
          <w:color w:val="000000"/>
          <w:sz w:val="27"/>
          <w:szCs w:val="27"/>
        </w:rPr>
        <w:t>1.  Практико-ориентированное задание: решение кейса.</w:t>
      </w:r>
    </w:p>
    <w:p w14:paraId="18DDB358" w14:textId="77777777" w:rsidR="00D96CD7" w:rsidRDefault="00D96CD7" w:rsidP="00D96CD7">
      <w:pPr>
        <w:pStyle w:val="af6"/>
        <w:rPr>
          <w:color w:val="000000"/>
          <w:sz w:val="27"/>
          <w:szCs w:val="27"/>
        </w:rPr>
      </w:pPr>
      <w:r>
        <w:rPr>
          <w:color w:val="000000"/>
          <w:sz w:val="27"/>
          <w:szCs w:val="27"/>
        </w:rPr>
        <w:lastRenderedPageBreak/>
        <w:t>2. Рассуждение на заданную тему.</w:t>
      </w:r>
    </w:p>
    <w:p w14:paraId="0C35F935" w14:textId="77777777" w:rsidR="00D96CD7" w:rsidRDefault="00AD2184" w:rsidP="00AD2184">
      <w:pPr>
        <w:pBdr>
          <w:top w:val="nil"/>
          <w:left w:val="nil"/>
          <w:bottom w:val="nil"/>
          <w:right w:val="nil"/>
          <w:between w:val="nil"/>
        </w:pBdr>
        <w:spacing w:line="240" w:lineRule="auto"/>
        <w:ind w:left="1" w:hanging="3"/>
        <w:jc w:val="center"/>
        <w:rPr>
          <w:color w:val="000000"/>
          <w:sz w:val="28"/>
          <w:szCs w:val="28"/>
          <w:lang w:val="ru-RU"/>
        </w:rPr>
      </w:pPr>
      <w:r>
        <w:rPr>
          <w:color w:val="000000"/>
          <w:sz w:val="28"/>
          <w:szCs w:val="28"/>
          <w:lang w:val="ru-RU"/>
        </w:rPr>
        <w:t xml:space="preserve">ПРИМЕР ЭКЗАМЕНАЦИОННОГО БИЛЕТА </w:t>
      </w:r>
    </w:p>
    <w:p w14:paraId="0DA62F9D" w14:textId="77777777" w:rsidR="00AD2184" w:rsidRDefault="00AD2184" w:rsidP="00AD2184">
      <w:pPr>
        <w:pBdr>
          <w:top w:val="nil"/>
          <w:left w:val="nil"/>
          <w:bottom w:val="nil"/>
          <w:right w:val="nil"/>
          <w:between w:val="nil"/>
        </w:pBdr>
        <w:spacing w:line="240" w:lineRule="auto"/>
        <w:ind w:left="1" w:hanging="3"/>
        <w:jc w:val="center"/>
        <w:rPr>
          <w:color w:val="000000"/>
          <w:sz w:val="28"/>
          <w:szCs w:val="28"/>
          <w:lang w:val="ru-RU"/>
        </w:rPr>
      </w:pPr>
    </w:p>
    <w:p w14:paraId="3B7D46D8" w14:textId="77777777" w:rsidR="00AD2184" w:rsidRPr="00AD2184" w:rsidRDefault="00AD2184" w:rsidP="00AD2184">
      <w:pPr>
        <w:widowControl/>
        <w:autoSpaceDN/>
        <w:spacing w:before="100" w:beforeAutospacing="1" w:after="100" w:afterAutospacing="1" w:line="240" w:lineRule="auto"/>
        <w:ind w:leftChars="0" w:left="1" w:firstLineChars="0" w:hanging="3"/>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Федеральное государственное образовательное бюджетное учреждение</w:t>
      </w:r>
    </w:p>
    <w:p w14:paraId="501397C5" w14:textId="77777777"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высшего образования</w:t>
      </w:r>
    </w:p>
    <w:p w14:paraId="1AB24F76" w14:textId="77777777"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«ФИНАНСОВЫЙ УНИВЕРСИТЕТ ПРИ ПРАВИТЕЛЬСТВЕ</w:t>
      </w:r>
    </w:p>
    <w:p w14:paraId="459F351D" w14:textId="77777777"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РОССИЙСКОЙ ФЕДЕРАЦИИ»</w:t>
      </w:r>
    </w:p>
    <w:p w14:paraId="07C56BCF" w14:textId="77777777"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b/>
          <w:color w:val="000000"/>
          <w:kern w:val="0"/>
          <w:position w:val="0"/>
          <w:sz w:val="27"/>
          <w:szCs w:val="27"/>
          <w:lang w:val="ru-RU" w:eastAsia="ru-RU" w:bidi="ar-SA"/>
        </w:rPr>
      </w:pPr>
      <w:r w:rsidRPr="00AD2184">
        <w:rPr>
          <w:b/>
          <w:color w:val="000000"/>
          <w:kern w:val="0"/>
          <w:position w:val="0"/>
          <w:sz w:val="27"/>
          <w:szCs w:val="27"/>
          <w:lang w:val="ru-RU" w:eastAsia="ru-RU" w:bidi="ar-SA"/>
        </w:rPr>
        <w:t>(Финансовый университет)</w:t>
      </w:r>
    </w:p>
    <w:p w14:paraId="3BC5A89C" w14:textId="77777777" w:rsidR="00AD2184" w:rsidRPr="00AD2184" w:rsidRDefault="00AD2184" w:rsidP="00AD2184">
      <w:pPr>
        <w:widowControl/>
        <w:autoSpaceDN/>
        <w:spacing w:before="100" w:beforeAutospacing="1" w:after="100" w:afterAutospacing="1" w:line="240" w:lineRule="auto"/>
        <w:ind w:leftChars="0" w:left="0" w:firstLineChars="0" w:firstLine="0"/>
        <w:jc w:val="center"/>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Департамент иностранных языков и межкультурной коммуникации Факультета международных экономических отношений</w:t>
      </w:r>
    </w:p>
    <w:p w14:paraId="28E23C4B"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Дисциплина: «</w:t>
      </w:r>
      <w:r>
        <w:rPr>
          <w:color w:val="000000"/>
          <w:kern w:val="0"/>
          <w:position w:val="0"/>
          <w:sz w:val="27"/>
          <w:szCs w:val="27"/>
          <w:lang w:val="ru-RU" w:eastAsia="ru-RU" w:bidi="ar-SA"/>
        </w:rPr>
        <w:t>Лингвострановедение стран основного иностранного языка</w:t>
      </w:r>
      <w:r w:rsidRPr="00AD2184">
        <w:rPr>
          <w:color w:val="000000"/>
          <w:kern w:val="0"/>
          <w:position w:val="0"/>
          <w:sz w:val="27"/>
          <w:szCs w:val="27"/>
          <w:lang w:val="ru-RU" w:eastAsia="ru-RU" w:bidi="ar-SA"/>
        </w:rPr>
        <w:t>»</w:t>
      </w:r>
    </w:p>
    <w:p w14:paraId="0A2FD800"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Факультет международных экономических отношений</w:t>
      </w:r>
    </w:p>
    <w:p w14:paraId="687E27CD"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Форма обучения: очная</w:t>
      </w:r>
    </w:p>
    <w:p w14:paraId="4AC9DF54"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Семестр: VII</w:t>
      </w:r>
    </w:p>
    <w:p w14:paraId="3D897D05" w14:textId="77777777" w:rsidR="00AD2184" w:rsidRDefault="00AD2184" w:rsidP="00AD2184">
      <w:pPr>
        <w:pBdr>
          <w:top w:val="nil"/>
          <w:left w:val="nil"/>
          <w:bottom w:val="nil"/>
          <w:right w:val="nil"/>
          <w:between w:val="nil"/>
        </w:pBdr>
        <w:spacing w:line="264" w:lineRule="auto"/>
        <w:ind w:left="1" w:right="2" w:hanging="3"/>
        <w:rPr>
          <w:color w:val="000000"/>
          <w:sz w:val="28"/>
          <w:szCs w:val="28"/>
        </w:rPr>
      </w:pPr>
      <w:r w:rsidRPr="00AD2184">
        <w:rPr>
          <w:color w:val="000000"/>
          <w:kern w:val="0"/>
          <w:position w:val="0"/>
          <w:sz w:val="27"/>
          <w:szCs w:val="27"/>
          <w:lang w:val="ru-RU" w:eastAsia="ru-RU" w:bidi="ar-SA"/>
        </w:rPr>
        <w:t xml:space="preserve">Направление </w:t>
      </w:r>
      <w:r>
        <w:rPr>
          <w:color w:val="000000"/>
          <w:sz w:val="28"/>
          <w:szCs w:val="28"/>
        </w:rPr>
        <w:t>45.03.02 «Лингвистика»</w:t>
      </w:r>
    </w:p>
    <w:p w14:paraId="5E8E0B0C"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Профиль: «</w:t>
      </w:r>
      <w:r>
        <w:rPr>
          <w:color w:val="000000"/>
          <w:sz w:val="28"/>
          <w:szCs w:val="28"/>
        </w:rPr>
        <w:t>«Когнитивная лингвистика и межкультурная коммуникация</w:t>
      </w:r>
      <w:r w:rsidRPr="00AD2184">
        <w:rPr>
          <w:color w:val="000000"/>
          <w:kern w:val="0"/>
          <w:position w:val="0"/>
          <w:sz w:val="27"/>
          <w:szCs w:val="27"/>
          <w:lang w:val="ru-RU" w:eastAsia="ru-RU" w:bidi="ar-SA"/>
        </w:rPr>
        <w:t>»</w:t>
      </w:r>
    </w:p>
    <w:p w14:paraId="0A4AAA39"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ЭКЗАМЕНАЦИОННЫЙ БИЛЕТ №1</w:t>
      </w:r>
    </w:p>
    <w:p w14:paraId="6D70FE88"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 xml:space="preserve">1. Выполните письменную экзаменационную работу: </w:t>
      </w:r>
      <w:r>
        <w:rPr>
          <w:color w:val="000000"/>
          <w:kern w:val="0"/>
          <w:position w:val="0"/>
          <w:sz w:val="27"/>
          <w:szCs w:val="27"/>
          <w:lang w:val="ru-RU" w:eastAsia="ru-RU" w:bidi="ar-SA"/>
        </w:rPr>
        <w:t>тест по пройденным темам (15 баллов) и письменное задание (15</w:t>
      </w:r>
      <w:r w:rsidRPr="00AD2184">
        <w:rPr>
          <w:color w:val="000000"/>
          <w:kern w:val="0"/>
          <w:position w:val="0"/>
          <w:sz w:val="27"/>
          <w:szCs w:val="27"/>
          <w:lang w:val="ru-RU" w:eastAsia="ru-RU" w:bidi="ar-SA"/>
        </w:rPr>
        <w:t xml:space="preserve"> баллов).</w:t>
      </w:r>
    </w:p>
    <w:p w14:paraId="22E19F98"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 xml:space="preserve">2. </w:t>
      </w:r>
      <w:r>
        <w:rPr>
          <w:color w:val="000000"/>
          <w:kern w:val="0"/>
          <w:position w:val="0"/>
          <w:sz w:val="27"/>
          <w:szCs w:val="27"/>
          <w:lang w:val="ru-RU" w:eastAsia="ru-RU" w:bidi="ar-SA"/>
        </w:rPr>
        <w:t>Представьте групповое решение кейса</w:t>
      </w:r>
      <w:r w:rsidRPr="00AD2184">
        <w:rPr>
          <w:color w:val="000000"/>
          <w:kern w:val="0"/>
          <w:position w:val="0"/>
          <w:sz w:val="27"/>
          <w:szCs w:val="27"/>
          <w:lang w:val="ru-RU" w:eastAsia="ru-RU" w:bidi="ar-SA"/>
        </w:rPr>
        <w:t xml:space="preserve"> (15 баллов).</w:t>
      </w:r>
    </w:p>
    <w:p w14:paraId="44B44B2E"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 xml:space="preserve">3. Выступите с </w:t>
      </w:r>
      <w:r>
        <w:rPr>
          <w:color w:val="000000"/>
          <w:kern w:val="0"/>
          <w:position w:val="0"/>
          <w:sz w:val="27"/>
          <w:szCs w:val="27"/>
          <w:lang w:val="ru-RU" w:eastAsia="ru-RU" w:bidi="ar-SA"/>
        </w:rPr>
        <w:t>развернутым рассуждением по заданной теме</w:t>
      </w:r>
      <w:r w:rsidRPr="00AD2184">
        <w:rPr>
          <w:color w:val="000000"/>
          <w:kern w:val="0"/>
          <w:position w:val="0"/>
          <w:sz w:val="27"/>
          <w:szCs w:val="27"/>
          <w:lang w:val="ru-RU" w:eastAsia="ru-RU" w:bidi="ar-SA"/>
        </w:rPr>
        <w:t xml:space="preserve"> (15 баллов).</w:t>
      </w:r>
    </w:p>
    <w:p w14:paraId="53B5100E"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Подготовила: И.И. Иванова</w:t>
      </w:r>
    </w:p>
    <w:p w14:paraId="6435DBF3"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Утверждаю:</w:t>
      </w:r>
    </w:p>
    <w:p w14:paraId="0143E494"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Заместитель руководителя</w:t>
      </w:r>
    </w:p>
    <w:p w14:paraId="24A4B970"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Департамента иностранных языков и</w:t>
      </w:r>
    </w:p>
    <w:p w14:paraId="5E6AD5F4"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межкультурной коммуникации по учебной</w:t>
      </w:r>
    </w:p>
    <w:p w14:paraId="439ED5EF"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lastRenderedPageBreak/>
        <w:t>и учебно-методической работе</w:t>
      </w:r>
    </w:p>
    <w:p w14:paraId="3F81FD5A"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«25» ноября 2020 г. Н.В. Чернышкова</w:t>
      </w:r>
      <w:r w:rsidR="00BB4030">
        <w:rPr>
          <w:color w:val="000000"/>
          <w:kern w:val="0"/>
          <w:position w:val="0"/>
          <w:sz w:val="27"/>
          <w:szCs w:val="27"/>
          <w:lang w:val="ru-RU" w:eastAsia="ru-RU" w:bidi="ar-SA"/>
        </w:rPr>
        <w:t xml:space="preserve"> </w:t>
      </w:r>
    </w:p>
    <w:p w14:paraId="78E14321" w14:textId="77777777" w:rsidR="00AD2184" w:rsidRPr="00AD2184" w:rsidRDefault="00AD2184" w:rsidP="00AD2184">
      <w:pPr>
        <w:widowControl/>
        <w:autoSpaceDN/>
        <w:spacing w:before="100" w:beforeAutospacing="1" w:after="100" w:afterAutospacing="1" w:line="240" w:lineRule="auto"/>
        <w:ind w:leftChars="0" w:left="0" w:firstLineChars="0" w:firstLine="0"/>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74D9363B" w14:textId="77777777" w:rsidR="00AD2184" w:rsidRPr="00AD2184" w:rsidRDefault="00AD2184" w:rsidP="00AD2184">
      <w:pPr>
        <w:widowControl/>
        <w:autoSpaceDN/>
        <w:spacing w:before="100" w:beforeAutospacing="1" w:after="100" w:afterAutospacing="1" w:line="240" w:lineRule="auto"/>
        <w:ind w:leftChars="0" w:left="1" w:firstLineChars="0" w:hanging="3"/>
        <w:textDirection w:val="lrTb"/>
        <w:textAlignment w:val="auto"/>
        <w:outlineLvl w:val="9"/>
        <w:rPr>
          <w:color w:val="000000"/>
          <w:kern w:val="0"/>
          <w:position w:val="0"/>
          <w:sz w:val="27"/>
          <w:szCs w:val="27"/>
          <w:lang w:val="ru-RU" w:eastAsia="ru-RU" w:bidi="ar-SA"/>
        </w:rPr>
      </w:pPr>
      <w:r w:rsidRPr="00AD2184">
        <w:rPr>
          <w:color w:val="000000"/>
          <w:kern w:val="0"/>
          <w:position w:val="0"/>
          <w:sz w:val="27"/>
          <w:szCs w:val="27"/>
          <w:lang w:val="ru-RU" w:eastAsia="ru-RU" w:bidi="ar-SA"/>
        </w:rPr>
        <w:t>Протокол № 4 от 25.11.2020 г.</w:t>
      </w:r>
    </w:p>
    <w:p w14:paraId="4C026F57" w14:textId="77777777" w:rsidR="00AD2184" w:rsidRPr="00AD2184" w:rsidRDefault="00AD2184" w:rsidP="00AD2184">
      <w:pPr>
        <w:pBdr>
          <w:top w:val="nil"/>
          <w:left w:val="nil"/>
          <w:bottom w:val="nil"/>
          <w:right w:val="nil"/>
          <w:between w:val="nil"/>
        </w:pBdr>
        <w:spacing w:line="240" w:lineRule="auto"/>
        <w:ind w:left="1" w:hanging="3"/>
        <w:rPr>
          <w:color w:val="000000"/>
          <w:sz w:val="28"/>
          <w:szCs w:val="28"/>
          <w:lang w:val="ru-RU"/>
        </w:rPr>
      </w:pPr>
    </w:p>
    <w:p w14:paraId="14764AD4" w14:textId="77777777" w:rsidR="00D96CD7" w:rsidRDefault="002041F7" w:rsidP="0061234F">
      <w:pPr>
        <w:pStyle w:val="af6"/>
        <w:jc w:val="center"/>
        <w:rPr>
          <w:color w:val="000000"/>
          <w:sz w:val="27"/>
          <w:szCs w:val="27"/>
        </w:rPr>
      </w:pPr>
      <w:r>
        <w:rPr>
          <w:color w:val="000000"/>
          <w:sz w:val="27"/>
          <w:szCs w:val="27"/>
        </w:rPr>
        <w:t>ПРИМЕРЫ ЗАДАНИЙ ЭКЗАМЕНАЦИОННОЙ КОНТРОЛЬНОЙ РАБОТЫ</w:t>
      </w:r>
    </w:p>
    <w:p w14:paraId="192161E9" w14:textId="77777777" w:rsidR="002041F7" w:rsidRPr="002041F7" w:rsidRDefault="002041F7" w:rsidP="002041F7">
      <w:pPr>
        <w:pBdr>
          <w:top w:val="nil"/>
          <w:left w:val="nil"/>
          <w:bottom w:val="nil"/>
          <w:right w:val="nil"/>
          <w:between w:val="nil"/>
        </w:pBdr>
        <w:spacing w:after="11" w:line="264" w:lineRule="auto"/>
        <w:ind w:left="1" w:right="424" w:hanging="3"/>
        <w:rPr>
          <w:b/>
          <w:i/>
          <w:color w:val="000000"/>
          <w:sz w:val="28"/>
          <w:szCs w:val="28"/>
          <w:lang w:val="en-US"/>
        </w:rPr>
      </w:pPr>
      <w:r>
        <w:rPr>
          <w:color w:val="000000"/>
          <w:sz w:val="27"/>
          <w:szCs w:val="27"/>
        </w:rPr>
        <w:t xml:space="preserve"> </w:t>
      </w:r>
      <w:r w:rsidRPr="002041F7">
        <w:rPr>
          <w:b/>
          <w:i/>
          <w:color w:val="000000"/>
          <w:sz w:val="28"/>
          <w:szCs w:val="28"/>
          <w:lang w:val="en-US"/>
        </w:rPr>
        <w:t xml:space="preserve">Task 1 </w:t>
      </w:r>
    </w:p>
    <w:p w14:paraId="30B5F8A5" w14:textId="77777777" w:rsidR="002041F7" w:rsidRPr="002041F7" w:rsidRDefault="002041F7" w:rsidP="002041F7">
      <w:pPr>
        <w:pBdr>
          <w:top w:val="nil"/>
          <w:left w:val="nil"/>
          <w:bottom w:val="nil"/>
          <w:right w:val="nil"/>
          <w:between w:val="nil"/>
        </w:pBdr>
        <w:spacing w:after="11" w:line="264" w:lineRule="auto"/>
        <w:ind w:left="1" w:right="424" w:hanging="3"/>
        <w:rPr>
          <w:b/>
          <w:i/>
          <w:color w:val="000000"/>
          <w:sz w:val="28"/>
          <w:szCs w:val="28"/>
          <w:lang w:val="en-US"/>
        </w:rPr>
      </w:pPr>
      <w:r w:rsidRPr="002041F7">
        <w:rPr>
          <w:b/>
          <w:i/>
          <w:color w:val="000000"/>
          <w:sz w:val="28"/>
          <w:szCs w:val="28"/>
          <w:lang w:val="en-US"/>
        </w:rPr>
        <w:t>Put the eve</w:t>
      </w:r>
      <w:r>
        <w:rPr>
          <w:b/>
          <w:i/>
          <w:color w:val="000000"/>
          <w:sz w:val="28"/>
          <w:szCs w:val="28"/>
          <w:lang w:val="en-US"/>
        </w:rPr>
        <w:t>nts in the order they happened</w:t>
      </w:r>
      <w:r w:rsidRPr="002041F7">
        <w:rPr>
          <w:b/>
          <w:i/>
          <w:color w:val="000000"/>
          <w:sz w:val="28"/>
          <w:szCs w:val="28"/>
          <w:lang w:val="en-US"/>
        </w:rPr>
        <w:t>:</w:t>
      </w:r>
    </w:p>
    <w:p w14:paraId="501092FA"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a</w:t>
      </w:r>
      <w:r w:rsidRPr="002041F7">
        <w:rPr>
          <w:color w:val="000000"/>
          <w:sz w:val="28"/>
          <w:szCs w:val="28"/>
          <w:lang w:val="en-US"/>
        </w:rPr>
        <w:t>)</w:t>
      </w:r>
      <w:r w:rsidRPr="007441B3">
        <w:rPr>
          <w:color w:val="000000"/>
          <w:sz w:val="28"/>
          <w:szCs w:val="28"/>
          <w:lang w:val="en-US"/>
        </w:rPr>
        <w:t xml:space="preserve"> After Edward</w:t>
      </w:r>
      <w:r>
        <w:rPr>
          <w:color w:val="000000"/>
          <w:sz w:val="28"/>
          <w:szCs w:val="28"/>
          <w:lang w:val="en-US"/>
        </w:rPr>
        <w:t xml:space="preserve"> died, Harold became the king.</w:t>
      </w:r>
    </w:p>
    <w:p w14:paraId="26E37423"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b</w:t>
      </w:r>
      <w:r w:rsidRPr="002041F7">
        <w:rPr>
          <w:color w:val="000000"/>
          <w:sz w:val="28"/>
          <w:szCs w:val="28"/>
          <w:lang w:val="en-US"/>
        </w:rPr>
        <w:t xml:space="preserve">) </w:t>
      </w:r>
      <w:r w:rsidRPr="007441B3">
        <w:rPr>
          <w:color w:val="000000"/>
          <w:sz w:val="28"/>
          <w:szCs w:val="28"/>
          <w:lang w:val="en-US"/>
        </w:rPr>
        <w:t xml:space="preserve">Henry the Eighth introduced a new form of the Christian religion.  </w:t>
      </w:r>
    </w:p>
    <w:p w14:paraId="7EEB2B18"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с</w:t>
      </w:r>
      <w:r w:rsidRPr="002041F7">
        <w:rPr>
          <w:color w:val="000000"/>
          <w:sz w:val="28"/>
          <w:szCs w:val="28"/>
          <w:lang w:val="en-US"/>
        </w:rPr>
        <w:t>)</w:t>
      </w:r>
      <w:r w:rsidRPr="007441B3">
        <w:rPr>
          <w:color w:val="000000"/>
          <w:sz w:val="28"/>
          <w:szCs w:val="28"/>
          <w:lang w:val="en-US"/>
        </w:rPr>
        <w:t xml:space="preserve"> Industry started to g</w:t>
      </w:r>
      <w:r>
        <w:rPr>
          <w:color w:val="000000"/>
          <w:sz w:val="28"/>
          <w:szCs w:val="28"/>
          <w:lang w:val="en-US"/>
        </w:rPr>
        <w:t>row during the Georgian period.</w:t>
      </w:r>
    </w:p>
    <w:p w14:paraId="1EE12365"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d</w:t>
      </w:r>
      <w:r w:rsidRPr="002041F7">
        <w:rPr>
          <w:color w:val="000000"/>
          <w:sz w:val="28"/>
          <w:szCs w:val="28"/>
          <w:lang w:val="en-US"/>
        </w:rPr>
        <w:t>)</w:t>
      </w:r>
      <w:r w:rsidRPr="007441B3">
        <w:rPr>
          <w:color w:val="000000"/>
          <w:sz w:val="28"/>
          <w:szCs w:val="28"/>
          <w:lang w:val="en-US"/>
        </w:rPr>
        <w:t xml:space="preserve"> Women </w:t>
      </w:r>
      <w:proofErr w:type="gramStart"/>
      <w:r w:rsidRPr="007441B3">
        <w:rPr>
          <w:color w:val="000000"/>
          <w:sz w:val="28"/>
          <w:szCs w:val="28"/>
          <w:lang w:val="en-US"/>
        </w:rPr>
        <w:t>were given</w:t>
      </w:r>
      <w:proofErr w:type="gramEnd"/>
      <w:r w:rsidRPr="007441B3">
        <w:rPr>
          <w:color w:val="000000"/>
          <w:sz w:val="28"/>
          <w:szCs w:val="28"/>
          <w:lang w:val="en-US"/>
        </w:rPr>
        <w:t xml:space="preserve"> the vote in the early part of the twentieth century. </w:t>
      </w:r>
    </w:p>
    <w:p w14:paraId="3E178DEB"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proofErr w:type="gramStart"/>
      <w:r w:rsidRPr="007441B3">
        <w:rPr>
          <w:color w:val="000000"/>
          <w:sz w:val="28"/>
          <w:szCs w:val="28"/>
          <w:lang w:val="en-US"/>
        </w:rPr>
        <w:t xml:space="preserve">e </w:t>
      </w:r>
      <w:r w:rsidRPr="002041F7">
        <w:rPr>
          <w:color w:val="000000"/>
          <w:sz w:val="28"/>
          <w:szCs w:val="28"/>
          <w:lang w:val="en-US"/>
        </w:rPr>
        <w:t>)</w:t>
      </w:r>
      <w:proofErr w:type="gramEnd"/>
      <w:r w:rsidRPr="007441B3">
        <w:rPr>
          <w:color w:val="000000"/>
          <w:sz w:val="28"/>
          <w:szCs w:val="28"/>
          <w:lang w:val="en-US"/>
        </w:rPr>
        <w:t xml:space="preserve">William the Conqueror won the Battle of Hastings and became the king. </w:t>
      </w:r>
    </w:p>
    <w:p w14:paraId="28AC3B00"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 xml:space="preserve"> </w:t>
      </w:r>
      <w:proofErr w:type="gramStart"/>
      <w:r>
        <w:rPr>
          <w:color w:val="000000"/>
          <w:sz w:val="28"/>
          <w:szCs w:val="28"/>
          <w:lang w:val="en-US"/>
        </w:rPr>
        <w:t xml:space="preserve">f </w:t>
      </w:r>
      <w:r w:rsidRPr="002041F7">
        <w:rPr>
          <w:color w:val="000000"/>
          <w:sz w:val="28"/>
          <w:szCs w:val="28"/>
          <w:lang w:val="en-US"/>
        </w:rPr>
        <w:t>)</w:t>
      </w:r>
      <w:proofErr w:type="gramEnd"/>
      <w:r>
        <w:rPr>
          <w:color w:val="000000"/>
          <w:sz w:val="28"/>
          <w:szCs w:val="28"/>
          <w:lang w:val="en-US"/>
        </w:rPr>
        <w:t xml:space="preserve"> The Second World War took place.</w:t>
      </w:r>
    </w:p>
    <w:p w14:paraId="7260458A"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 xml:space="preserve"> g</w:t>
      </w:r>
      <w:r w:rsidRPr="002041F7">
        <w:rPr>
          <w:color w:val="000000"/>
          <w:sz w:val="28"/>
          <w:szCs w:val="28"/>
          <w:lang w:val="en-US"/>
        </w:rPr>
        <w:t xml:space="preserve">) </w:t>
      </w:r>
      <w:r w:rsidRPr="007441B3">
        <w:rPr>
          <w:color w:val="000000"/>
          <w:sz w:val="28"/>
          <w:szCs w:val="28"/>
          <w:lang w:val="en-US"/>
        </w:rPr>
        <w:t>Queen Vic</w:t>
      </w:r>
      <w:r>
        <w:rPr>
          <w:color w:val="000000"/>
          <w:sz w:val="28"/>
          <w:szCs w:val="28"/>
          <w:lang w:val="en-US"/>
        </w:rPr>
        <w:t>toria ruled the UK for 64 years.</w:t>
      </w:r>
    </w:p>
    <w:p w14:paraId="7258B777"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h</w:t>
      </w:r>
      <w:r w:rsidRPr="002041F7">
        <w:rPr>
          <w:color w:val="000000"/>
          <w:sz w:val="28"/>
          <w:szCs w:val="28"/>
          <w:lang w:val="en-US"/>
        </w:rPr>
        <w:t>)</w:t>
      </w:r>
      <w:r w:rsidRPr="007441B3">
        <w:rPr>
          <w:color w:val="000000"/>
          <w:sz w:val="28"/>
          <w:szCs w:val="28"/>
          <w:lang w:val="en-US"/>
        </w:rPr>
        <w:t xml:space="preserve"> Elizabeth the First was the queen until 1603.  </w:t>
      </w:r>
    </w:p>
    <w:p w14:paraId="508345A4"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Pr>
          <w:color w:val="000000"/>
          <w:sz w:val="28"/>
          <w:szCs w:val="28"/>
          <w:lang w:val="en-US"/>
        </w:rPr>
        <w:t xml:space="preserve"> </w:t>
      </w:r>
      <w:proofErr w:type="gramStart"/>
      <w:r>
        <w:rPr>
          <w:color w:val="000000"/>
          <w:sz w:val="28"/>
          <w:szCs w:val="28"/>
          <w:lang w:val="en-US"/>
        </w:rPr>
        <w:t>i</w:t>
      </w:r>
      <w:r w:rsidRPr="002041F7">
        <w:rPr>
          <w:color w:val="000000"/>
          <w:sz w:val="28"/>
          <w:szCs w:val="28"/>
          <w:lang w:val="en-US"/>
        </w:rPr>
        <w:t xml:space="preserve">) </w:t>
      </w:r>
      <w:r w:rsidRPr="007441B3">
        <w:rPr>
          <w:color w:val="000000"/>
          <w:sz w:val="28"/>
          <w:szCs w:val="28"/>
          <w:lang w:val="en-US"/>
        </w:rPr>
        <w:t>Christiani</w:t>
      </w:r>
      <w:r>
        <w:rPr>
          <w:color w:val="000000"/>
          <w:sz w:val="28"/>
          <w:szCs w:val="28"/>
          <w:lang w:val="en-US"/>
        </w:rPr>
        <w:t>ty was introduced by the Romans</w:t>
      </w:r>
      <w:proofErr w:type="gramEnd"/>
      <w:r>
        <w:rPr>
          <w:color w:val="000000"/>
          <w:sz w:val="28"/>
          <w:szCs w:val="28"/>
          <w:lang w:val="en-US"/>
        </w:rPr>
        <w:t>.</w:t>
      </w:r>
    </w:p>
    <w:p w14:paraId="571396B1" w14:textId="77777777" w:rsidR="002041F7"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w:t>
      </w:r>
      <w:r>
        <w:rPr>
          <w:color w:val="000000"/>
          <w:sz w:val="28"/>
          <w:szCs w:val="28"/>
          <w:lang w:val="en-US"/>
        </w:rPr>
        <w:t>j</w:t>
      </w:r>
      <w:r w:rsidRPr="002041F7">
        <w:rPr>
          <w:color w:val="000000"/>
          <w:sz w:val="28"/>
          <w:szCs w:val="28"/>
          <w:lang w:val="en-US"/>
        </w:rPr>
        <w:t>)</w:t>
      </w:r>
      <w:r w:rsidRPr="007441B3">
        <w:rPr>
          <w:color w:val="000000"/>
          <w:sz w:val="28"/>
          <w:szCs w:val="28"/>
          <w:lang w:val="en-US"/>
        </w:rPr>
        <w:t xml:space="preserve"> Between one and two million people died from the Black Death in 1348. </w:t>
      </w:r>
    </w:p>
    <w:p w14:paraId="2588F6A5" w14:textId="77777777" w:rsidR="002041F7" w:rsidRPr="007441B3" w:rsidRDefault="002041F7" w:rsidP="002041F7">
      <w:pPr>
        <w:pBdr>
          <w:top w:val="nil"/>
          <w:left w:val="nil"/>
          <w:bottom w:val="nil"/>
          <w:right w:val="nil"/>
          <w:between w:val="nil"/>
        </w:pBdr>
        <w:spacing w:after="11" w:line="264" w:lineRule="auto"/>
        <w:ind w:left="1" w:right="424" w:hanging="3"/>
        <w:rPr>
          <w:color w:val="000000"/>
          <w:sz w:val="28"/>
          <w:szCs w:val="28"/>
          <w:lang w:val="en-US"/>
        </w:rPr>
      </w:pPr>
      <w:r w:rsidRPr="007441B3">
        <w:rPr>
          <w:color w:val="000000"/>
          <w:sz w:val="28"/>
          <w:szCs w:val="28"/>
          <w:lang w:val="en-US"/>
        </w:rPr>
        <w:t xml:space="preserve"> k</w:t>
      </w:r>
      <w:r w:rsidRPr="002041F7">
        <w:rPr>
          <w:color w:val="000000"/>
          <w:sz w:val="28"/>
          <w:szCs w:val="28"/>
          <w:lang w:val="en-US"/>
        </w:rPr>
        <w:t>)</w:t>
      </w:r>
      <w:r w:rsidRPr="007441B3">
        <w:rPr>
          <w:color w:val="000000"/>
          <w:sz w:val="28"/>
          <w:szCs w:val="28"/>
          <w:lang w:val="en-US"/>
        </w:rPr>
        <w:t xml:space="preserve"> </w:t>
      </w:r>
      <w:r>
        <w:rPr>
          <w:color w:val="000000"/>
          <w:sz w:val="28"/>
          <w:szCs w:val="28"/>
          <w:lang w:val="en-US"/>
        </w:rPr>
        <w:t>The Romans came to England.</w:t>
      </w:r>
    </w:p>
    <w:p w14:paraId="126AD277" w14:textId="77777777" w:rsidR="00D96CD7" w:rsidRDefault="002041F7" w:rsidP="00D96CD7">
      <w:pPr>
        <w:pStyle w:val="af6"/>
        <w:rPr>
          <w:b/>
          <w:i/>
          <w:color w:val="000000" w:themeColor="text1"/>
          <w:sz w:val="27"/>
          <w:szCs w:val="27"/>
          <w:lang w:val="en-US"/>
        </w:rPr>
      </w:pPr>
      <w:r w:rsidRPr="002041F7">
        <w:rPr>
          <w:b/>
          <w:i/>
          <w:color w:val="000000" w:themeColor="text1"/>
          <w:sz w:val="27"/>
          <w:szCs w:val="27"/>
          <w:lang w:val="en-US"/>
        </w:rPr>
        <w:t>T</w:t>
      </w:r>
      <w:r>
        <w:rPr>
          <w:b/>
          <w:i/>
          <w:color w:val="000000" w:themeColor="text1"/>
          <w:sz w:val="27"/>
          <w:szCs w:val="27"/>
          <w:lang w:val="en-US"/>
        </w:rPr>
        <w:t>ask 2</w:t>
      </w:r>
    </w:p>
    <w:p w14:paraId="2718CD63" w14:textId="77777777" w:rsidR="002041F7" w:rsidRPr="002041F7" w:rsidRDefault="002041F7" w:rsidP="002041F7">
      <w:pPr>
        <w:pBdr>
          <w:top w:val="nil"/>
          <w:left w:val="nil"/>
          <w:bottom w:val="nil"/>
          <w:right w:val="nil"/>
          <w:between w:val="nil"/>
        </w:pBdr>
        <w:spacing w:line="254" w:lineRule="auto"/>
        <w:ind w:leftChars="0" w:left="0" w:firstLineChars="0" w:firstLine="0"/>
        <w:rPr>
          <w:b/>
          <w:i/>
          <w:color w:val="000000"/>
          <w:sz w:val="28"/>
          <w:szCs w:val="28"/>
          <w:lang w:val="en-US"/>
        </w:rPr>
      </w:pPr>
      <w:r w:rsidRPr="002041F7">
        <w:rPr>
          <w:b/>
          <w:i/>
          <w:color w:val="000000"/>
          <w:sz w:val="28"/>
          <w:szCs w:val="28"/>
          <w:lang w:val="en-US"/>
        </w:rPr>
        <w:t>Choose the correct answer for each question:</w:t>
      </w:r>
    </w:p>
    <w:p w14:paraId="7D8C249B" w14:textId="77777777" w:rsidR="002041F7" w:rsidRPr="002041F7" w:rsidRDefault="002041F7" w:rsidP="002041F7">
      <w:pPr>
        <w:pBdr>
          <w:top w:val="nil"/>
          <w:left w:val="nil"/>
          <w:bottom w:val="nil"/>
          <w:right w:val="nil"/>
          <w:between w:val="nil"/>
        </w:pBdr>
        <w:spacing w:line="254" w:lineRule="auto"/>
        <w:ind w:leftChars="0" w:left="0" w:firstLineChars="0" w:firstLine="0"/>
        <w:rPr>
          <w:b/>
          <w:color w:val="000000"/>
          <w:sz w:val="28"/>
          <w:szCs w:val="28"/>
          <w:lang w:val="en-US"/>
        </w:rPr>
      </w:pPr>
      <w:r w:rsidRPr="007441B3">
        <w:rPr>
          <w:color w:val="000000"/>
          <w:sz w:val="28"/>
          <w:szCs w:val="28"/>
          <w:lang w:val="en-US"/>
        </w:rPr>
        <w:t xml:space="preserve"> 1. </w:t>
      </w:r>
      <w:r>
        <w:rPr>
          <w:color w:val="000000"/>
          <w:sz w:val="28"/>
          <w:szCs w:val="28"/>
        </w:rPr>
        <w:t xml:space="preserve">"The Times" </w:t>
      </w:r>
      <w:proofErr w:type="gramStart"/>
      <w:r>
        <w:rPr>
          <w:color w:val="000000"/>
          <w:sz w:val="28"/>
          <w:szCs w:val="28"/>
        </w:rPr>
        <w:t>was founded</w:t>
      </w:r>
      <w:proofErr w:type="gramEnd"/>
      <w:r>
        <w:rPr>
          <w:color w:val="000000"/>
          <w:sz w:val="28"/>
          <w:szCs w:val="28"/>
        </w:rPr>
        <w:t xml:space="preserve"> </w:t>
      </w:r>
    </w:p>
    <w:p w14:paraId="04653FC1" w14:textId="77777777" w:rsidR="002041F7" w:rsidRDefault="002041F7" w:rsidP="002041F7">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18th century </w:t>
      </w:r>
    </w:p>
    <w:p w14:paraId="3B4B82E4" w14:textId="77777777" w:rsidR="002041F7" w:rsidRDefault="002041F7" w:rsidP="002041F7">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19th century </w:t>
      </w:r>
    </w:p>
    <w:p w14:paraId="5AE92C02" w14:textId="77777777" w:rsidR="002041F7" w:rsidRDefault="002041F7" w:rsidP="002041F7">
      <w:pPr>
        <w:widowControl/>
        <w:numPr>
          <w:ilvl w:val="0"/>
          <w:numId w:val="41"/>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in the 20th century </w:t>
      </w:r>
    </w:p>
    <w:p w14:paraId="3E4A37FF" w14:textId="77777777" w:rsidR="002041F7" w:rsidRPr="007441B3" w:rsidRDefault="002041F7" w:rsidP="002041F7">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t xml:space="preserve">2. Broadcasting in the UK </w:t>
      </w:r>
      <w:proofErr w:type="gramStart"/>
      <w:r w:rsidRPr="007441B3">
        <w:rPr>
          <w:color w:val="000000"/>
          <w:sz w:val="28"/>
          <w:szCs w:val="28"/>
          <w:lang w:val="en-US"/>
        </w:rPr>
        <w:t>is controlled</w:t>
      </w:r>
      <w:proofErr w:type="gramEnd"/>
      <w:r w:rsidRPr="007441B3">
        <w:rPr>
          <w:color w:val="000000"/>
          <w:sz w:val="28"/>
          <w:szCs w:val="28"/>
          <w:lang w:val="en-US"/>
        </w:rPr>
        <w:t xml:space="preserve"> by </w:t>
      </w:r>
    </w:p>
    <w:p w14:paraId="4053015C" w14:textId="77777777" w:rsidR="002041F7" w:rsidRDefault="002041F7" w:rsidP="002041F7">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government </w:t>
      </w:r>
    </w:p>
    <w:p w14:paraId="4B680A73" w14:textId="77777777" w:rsidR="002041F7" w:rsidRDefault="002041F7" w:rsidP="002041F7">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Queen </w:t>
      </w:r>
    </w:p>
    <w:p w14:paraId="7165CA6C" w14:textId="77777777" w:rsidR="002041F7" w:rsidRDefault="002041F7" w:rsidP="002041F7">
      <w:pPr>
        <w:widowControl/>
        <w:numPr>
          <w:ilvl w:val="0"/>
          <w:numId w:val="32"/>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the BBC </w:t>
      </w:r>
      <w:r w:rsidR="00264F65">
        <w:rPr>
          <w:color w:val="000000"/>
          <w:sz w:val="28"/>
          <w:szCs w:val="28"/>
          <w:lang w:val="ru-RU"/>
        </w:rPr>
        <w:t xml:space="preserve"> </w:t>
      </w:r>
    </w:p>
    <w:p w14:paraId="6913799B" w14:textId="77777777" w:rsidR="002041F7" w:rsidRPr="007441B3" w:rsidRDefault="002041F7" w:rsidP="002041F7">
      <w:pPr>
        <w:pBdr>
          <w:top w:val="nil"/>
          <w:left w:val="nil"/>
          <w:bottom w:val="nil"/>
          <w:right w:val="nil"/>
          <w:between w:val="nil"/>
        </w:pBdr>
        <w:spacing w:after="5" w:line="264" w:lineRule="auto"/>
        <w:ind w:left="1" w:right="3632" w:hanging="3"/>
        <w:jc w:val="both"/>
        <w:rPr>
          <w:color w:val="000000"/>
          <w:sz w:val="28"/>
          <w:szCs w:val="28"/>
          <w:lang w:val="en-US"/>
        </w:rPr>
      </w:pPr>
      <w:proofErr w:type="gramStart"/>
      <w:r w:rsidRPr="007441B3">
        <w:rPr>
          <w:color w:val="000000"/>
          <w:sz w:val="28"/>
          <w:szCs w:val="28"/>
          <w:lang w:val="en-US"/>
        </w:rPr>
        <w:t>3</w:t>
      </w:r>
      <w:proofErr w:type="gramEnd"/>
      <w:r w:rsidRPr="007441B3">
        <w:rPr>
          <w:color w:val="000000"/>
          <w:sz w:val="28"/>
          <w:szCs w:val="28"/>
          <w:lang w:val="en-US"/>
        </w:rPr>
        <w:t xml:space="preserve"> Monarchy exists in Britain for more than a) 500 years </w:t>
      </w:r>
    </w:p>
    <w:p w14:paraId="2B2D3090" w14:textId="77777777" w:rsidR="002041F7" w:rsidRDefault="002041F7" w:rsidP="002041F7">
      <w:pPr>
        <w:widowControl/>
        <w:numPr>
          <w:ilvl w:val="0"/>
          <w:numId w:val="3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a thousand years </w:t>
      </w:r>
    </w:p>
    <w:p w14:paraId="7FACC473" w14:textId="77777777" w:rsidR="002041F7" w:rsidRDefault="002041F7" w:rsidP="002041F7">
      <w:pPr>
        <w:widowControl/>
        <w:numPr>
          <w:ilvl w:val="0"/>
          <w:numId w:val="30"/>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2000 years </w:t>
      </w:r>
    </w:p>
    <w:p w14:paraId="21F95C33" w14:textId="77777777" w:rsidR="002041F7" w:rsidRPr="007441B3" w:rsidRDefault="002041F7" w:rsidP="002041F7">
      <w:pPr>
        <w:pBdr>
          <w:top w:val="nil"/>
          <w:left w:val="nil"/>
          <w:bottom w:val="nil"/>
          <w:right w:val="nil"/>
          <w:between w:val="nil"/>
        </w:pBdr>
        <w:spacing w:after="5" w:line="264" w:lineRule="auto"/>
        <w:ind w:left="1" w:hanging="3"/>
        <w:jc w:val="both"/>
        <w:rPr>
          <w:color w:val="000000"/>
          <w:sz w:val="28"/>
          <w:szCs w:val="28"/>
          <w:lang w:val="en-US"/>
        </w:rPr>
      </w:pPr>
      <w:r w:rsidRPr="007441B3">
        <w:rPr>
          <w:color w:val="000000"/>
          <w:sz w:val="28"/>
          <w:szCs w:val="28"/>
          <w:lang w:val="en-US"/>
        </w:rPr>
        <w:lastRenderedPageBreak/>
        <w:t xml:space="preserve">4. Parliamentary elections must be held every </w:t>
      </w:r>
    </w:p>
    <w:p w14:paraId="7652E412" w14:textId="77777777" w:rsidR="002041F7" w:rsidRDefault="002041F7" w:rsidP="002041F7">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5 years </w:t>
      </w:r>
    </w:p>
    <w:p w14:paraId="650474AF" w14:textId="77777777" w:rsidR="002041F7" w:rsidRDefault="002041F7" w:rsidP="002041F7">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4 years </w:t>
      </w:r>
    </w:p>
    <w:p w14:paraId="76FD3802" w14:textId="77777777" w:rsidR="002041F7" w:rsidRDefault="002041F7" w:rsidP="002041F7">
      <w:pPr>
        <w:widowControl/>
        <w:numPr>
          <w:ilvl w:val="0"/>
          <w:numId w:val="34"/>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3 years </w:t>
      </w:r>
    </w:p>
    <w:p w14:paraId="6B5AAE25" w14:textId="77777777" w:rsidR="002041F7" w:rsidRDefault="002041F7" w:rsidP="002041F7">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5. Schools in Britain provide </w:t>
      </w:r>
    </w:p>
    <w:p w14:paraId="10D7A061" w14:textId="77777777" w:rsidR="002041F7" w:rsidRDefault="002041F7" w:rsidP="002041F7">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careers guidance </w:t>
      </w:r>
    </w:p>
    <w:p w14:paraId="3B30621C" w14:textId="77777777" w:rsidR="002041F7" w:rsidRDefault="002041F7" w:rsidP="002041F7">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free education </w:t>
      </w:r>
    </w:p>
    <w:p w14:paraId="4A30A0D7" w14:textId="77777777" w:rsidR="002041F7" w:rsidRDefault="002041F7" w:rsidP="002041F7">
      <w:pPr>
        <w:widowControl/>
        <w:numPr>
          <w:ilvl w:val="0"/>
          <w:numId w:val="39"/>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state curriculum </w:t>
      </w:r>
    </w:p>
    <w:p w14:paraId="46973BAF" w14:textId="77777777" w:rsidR="002041F7" w:rsidRDefault="002041F7" w:rsidP="002041F7">
      <w:pPr>
        <w:pBdr>
          <w:top w:val="nil"/>
          <w:left w:val="nil"/>
          <w:bottom w:val="nil"/>
          <w:right w:val="nil"/>
          <w:between w:val="nil"/>
        </w:pBdr>
        <w:spacing w:after="5" w:line="264" w:lineRule="auto"/>
        <w:ind w:left="1" w:hanging="3"/>
        <w:jc w:val="both"/>
        <w:rPr>
          <w:color w:val="000000"/>
          <w:sz w:val="28"/>
          <w:szCs w:val="28"/>
        </w:rPr>
      </w:pPr>
      <w:r>
        <w:rPr>
          <w:color w:val="000000"/>
          <w:sz w:val="28"/>
          <w:szCs w:val="28"/>
        </w:rPr>
        <w:t xml:space="preserve">6. British educational system has </w:t>
      </w:r>
    </w:p>
    <w:p w14:paraId="32D991C6" w14:textId="77777777" w:rsidR="002041F7" w:rsidRDefault="002041F7" w:rsidP="002041F7">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two stages of education </w:t>
      </w:r>
    </w:p>
    <w:p w14:paraId="5FBA33AB" w14:textId="77777777" w:rsidR="002041F7" w:rsidRDefault="002041F7" w:rsidP="002041F7">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three stages of education </w:t>
      </w:r>
    </w:p>
    <w:p w14:paraId="055CFFB1" w14:textId="77777777" w:rsidR="002041F7" w:rsidRDefault="002041F7" w:rsidP="002041F7">
      <w:pPr>
        <w:widowControl/>
        <w:numPr>
          <w:ilvl w:val="0"/>
          <w:numId w:val="38"/>
        </w:numPr>
        <w:pBdr>
          <w:top w:val="nil"/>
          <w:left w:val="nil"/>
          <w:bottom w:val="nil"/>
          <w:right w:val="nil"/>
          <w:between w:val="nil"/>
        </w:pBdr>
        <w:autoSpaceDN/>
        <w:spacing w:after="5" w:line="264" w:lineRule="auto"/>
        <w:ind w:leftChars="0" w:left="1" w:firstLineChars="0" w:hanging="3"/>
        <w:jc w:val="both"/>
        <w:textDirection w:val="lrTb"/>
        <w:textAlignment w:val="auto"/>
        <w:outlineLvl w:val="9"/>
        <w:rPr>
          <w:color w:val="000000"/>
          <w:sz w:val="28"/>
          <w:szCs w:val="28"/>
        </w:rPr>
      </w:pPr>
      <w:r>
        <w:rPr>
          <w:color w:val="000000"/>
          <w:sz w:val="28"/>
          <w:szCs w:val="28"/>
        </w:rPr>
        <w:t xml:space="preserve">four stages of education </w:t>
      </w:r>
    </w:p>
    <w:p w14:paraId="5BC9D13C" w14:textId="77777777" w:rsidR="002041F7" w:rsidRDefault="002041F7" w:rsidP="00D96CD7">
      <w:pPr>
        <w:pStyle w:val="af6"/>
        <w:rPr>
          <w:b/>
          <w:i/>
          <w:color w:val="000000" w:themeColor="text1"/>
          <w:sz w:val="27"/>
          <w:szCs w:val="27"/>
          <w:lang w:val="en-US"/>
        </w:rPr>
      </w:pPr>
      <w:r>
        <w:rPr>
          <w:b/>
          <w:i/>
          <w:color w:val="000000" w:themeColor="text1"/>
          <w:sz w:val="27"/>
          <w:szCs w:val="27"/>
          <w:lang w:val="en-US"/>
        </w:rPr>
        <w:t>Task 3</w:t>
      </w:r>
    </w:p>
    <w:p w14:paraId="686CE3E1" w14:textId="77777777" w:rsidR="002041F7" w:rsidRPr="002041F7" w:rsidRDefault="002041F7" w:rsidP="002041F7">
      <w:pPr>
        <w:pBdr>
          <w:top w:val="nil"/>
          <w:left w:val="nil"/>
          <w:bottom w:val="nil"/>
          <w:right w:val="nil"/>
          <w:between w:val="nil"/>
        </w:pBdr>
        <w:spacing w:after="5" w:line="264" w:lineRule="auto"/>
        <w:ind w:left="1" w:hanging="3"/>
        <w:jc w:val="both"/>
        <w:rPr>
          <w:b/>
          <w:i/>
          <w:color w:val="000000"/>
          <w:sz w:val="28"/>
          <w:szCs w:val="28"/>
          <w:lang w:val="en-US"/>
        </w:rPr>
      </w:pPr>
      <w:r w:rsidRPr="002041F7">
        <w:rPr>
          <w:b/>
          <w:i/>
          <w:color w:val="000000"/>
          <w:sz w:val="28"/>
          <w:szCs w:val="28"/>
          <w:lang w:val="en-US"/>
        </w:rPr>
        <w:t>Match a place 1-1</w:t>
      </w:r>
      <w:r>
        <w:rPr>
          <w:b/>
          <w:i/>
          <w:color w:val="000000"/>
          <w:sz w:val="28"/>
          <w:szCs w:val="28"/>
          <w:lang w:val="en-US"/>
        </w:rPr>
        <w:t>4 to what it is famous for a-n:</w:t>
      </w:r>
      <w:r w:rsidRPr="002041F7">
        <w:rPr>
          <w:b/>
          <w:i/>
          <w:color w:val="000000"/>
          <w:sz w:val="28"/>
          <w:szCs w:val="28"/>
          <w:lang w:val="en-US"/>
        </w:rPr>
        <w:t xml:space="preserve"> </w:t>
      </w:r>
    </w:p>
    <w:p w14:paraId="346F1CF5" w14:textId="77777777" w:rsidR="002041F7" w:rsidRPr="007441B3" w:rsidRDefault="002041F7" w:rsidP="002041F7">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 </w:t>
      </w:r>
    </w:p>
    <w:tbl>
      <w:tblPr>
        <w:tblW w:w="9594" w:type="dxa"/>
        <w:tblLayout w:type="fixed"/>
        <w:tblLook w:val="0000" w:firstRow="0" w:lastRow="0" w:firstColumn="0" w:lastColumn="0" w:noHBand="0" w:noVBand="0"/>
      </w:tblPr>
      <w:tblGrid>
        <w:gridCol w:w="4787"/>
        <w:gridCol w:w="4807"/>
      </w:tblGrid>
      <w:tr w:rsidR="002041F7" w14:paraId="1E1D3DA5" w14:textId="77777777" w:rsidTr="008779BF">
        <w:trPr>
          <w:trHeight w:val="332"/>
        </w:trPr>
        <w:tc>
          <w:tcPr>
            <w:tcW w:w="4787" w:type="dxa"/>
            <w:tcBorders>
              <w:top w:val="single" w:sz="4" w:space="0" w:color="000000"/>
              <w:left w:val="single" w:sz="4" w:space="0" w:color="000000"/>
              <w:bottom w:val="single" w:sz="4" w:space="0" w:color="000000"/>
            </w:tcBorders>
            <w:shd w:val="clear" w:color="auto" w:fill="auto"/>
          </w:tcPr>
          <w:p w14:paraId="25B6C443"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 Stratford-Upon-Avon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6F940F56"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a the government </w:t>
            </w:r>
          </w:p>
        </w:tc>
      </w:tr>
      <w:tr w:rsidR="002041F7" w14:paraId="2C9348B6" w14:textId="77777777" w:rsidTr="008779BF">
        <w:trPr>
          <w:trHeight w:val="331"/>
        </w:trPr>
        <w:tc>
          <w:tcPr>
            <w:tcW w:w="4787" w:type="dxa"/>
            <w:tcBorders>
              <w:top w:val="single" w:sz="4" w:space="0" w:color="000000"/>
              <w:left w:val="single" w:sz="4" w:space="0" w:color="000000"/>
              <w:bottom w:val="single" w:sz="4" w:space="0" w:color="000000"/>
            </w:tcBorders>
            <w:shd w:val="clear" w:color="auto" w:fill="auto"/>
          </w:tcPr>
          <w:p w14:paraId="62D2AFE4"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2 Newquay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47B2AC92"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b the Ashmolean </w:t>
            </w:r>
          </w:p>
        </w:tc>
      </w:tr>
      <w:tr w:rsidR="002041F7" w14:paraId="1052A642" w14:textId="77777777" w:rsidTr="008779BF">
        <w:trPr>
          <w:trHeight w:val="334"/>
        </w:trPr>
        <w:tc>
          <w:tcPr>
            <w:tcW w:w="4787" w:type="dxa"/>
            <w:tcBorders>
              <w:top w:val="single" w:sz="4" w:space="0" w:color="000000"/>
              <w:left w:val="single" w:sz="4" w:space="0" w:color="000000"/>
              <w:bottom w:val="single" w:sz="4" w:space="0" w:color="000000"/>
            </w:tcBorders>
            <w:shd w:val="clear" w:color="auto" w:fill="auto"/>
          </w:tcPr>
          <w:p w14:paraId="295948A2"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3 the New Forest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61443283"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C William Wordsworth </w:t>
            </w:r>
          </w:p>
        </w:tc>
      </w:tr>
      <w:tr w:rsidR="002041F7" w14:paraId="5EF9D8FA" w14:textId="77777777" w:rsidTr="008779BF">
        <w:trPr>
          <w:trHeight w:val="331"/>
        </w:trPr>
        <w:tc>
          <w:tcPr>
            <w:tcW w:w="4787" w:type="dxa"/>
            <w:tcBorders>
              <w:top w:val="single" w:sz="4" w:space="0" w:color="000000"/>
              <w:left w:val="single" w:sz="4" w:space="0" w:color="000000"/>
              <w:bottom w:val="single" w:sz="4" w:space="0" w:color="000000"/>
            </w:tcBorders>
            <w:shd w:val="clear" w:color="auto" w:fill="auto"/>
          </w:tcPr>
          <w:p w14:paraId="4DC0DD36"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4 the Pennines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7AF33309"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d William Shakespeare </w:t>
            </w:r>
          </w:p>
        </w:tc>
      </w:tr>
      <w:tr w:rsidR="002041F7" w14:paraId="3C9F3B94" w14:textId="77777777" w:rsidTr="008779BF">
        <w:trPr>
          <w:trHeight w:val="331"/>
        </w:trPr>
        <w:tc>
          <w:tcPr>
            <w:tcW w:w="4787" w:type="dxa"/>
            <w:tcBorders>
              <w:top w:val="single" w:sz="4" w:space="0" w:color="000000"/>
              <w:left w:val="single" w:sz="4" w:space="0" w:color="000000"/>
              <w:bottom w:val="single" w:sz="4" w:space="0" w:color="000000"/>
            </w:tcBorders>
            <w:shd w:val="clear" w:color="auto" w:fill="auto"/>
          </w:tcPr>
          <w:p w14:paraId="3205E0A3"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5 the Norfolk Broads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2687A3AF"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e Kings College </w:t>
            </w:r>
          </w:p>
        </w:tc>
      </w:tr>
      <w:tr w:rsidR="002041F7" w14:paraId="37C47786" w14:textId="77777777" w:rsidTr="008779BF">
        <w:trPr>
          <w:trHeight w:val="334"/>
        </w:trPr>
        <w:tc>
          <w:tcPr>
            <w:tcW w:w="4787" w:type="dxa"/>
            <w:tcBorders>
              <w:top w:val="single" w:sz="4" w:space="0" w:color="000000"/>
              <w:left w:val="single" w:sz="4" w:space="0" w:color="000000"/>
              <w:bottom w:val="single" w:sz="4" w:space="0" w:color="000000"/>
            </w:tcBorders>
            <w:shd w:val="clear" w:color="auto" w:fill="auto"/>
          </w:tcPr>
          <w:p w14:paraId="43BD6FC9"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6 Cornwall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557655C0"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f hunting and ponies </w:t>
            </w:r>
          </w:p>
        </w:tc>
      </w:tr>
      <w:tr w:rsidR="002041F7" w:rsidRPr="007441B3" w14:paraId="72DCCE03" w14:textId="77777777" w:rsidTr="008779BF">
        <w:trPr>
          <w:trHeight w:val="331"/>
        </w:trPr>
        <w:tc>
          <w:tcPr>
            <w:tcW w:w="4787" w:type="dxa"/>
            <w:tcBorders>
              <w:top w:val="single" w:sz="4" w:space="0" w:color="000000"/>
              <w:left w:val="single" w:sz="4" w:space="0" w:color="000000"/>
              <w:bottom w:val="single" w:sz="4" w:space="0" w:color="000000"/>
            </w:tcBorders>
            <w:shd w:val="clear" w:color="auto" w:fill="auto"/>
          </w:tcPr>
          <w:p w14:paraId="072A222E"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7 London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766DF1A9" w14:textId="77777777" w:rsidR="002041F7" w:rsidRPr="007441B3" w:rsidRDefault="002041F7" w:rsidP="008779BF">
            <w:pPr>
              <w:pBdr>
                <w:top w:val="nil"/>
                <w:left w:val="nil"/>
                <w:bottom w:val="nil"/>
                <w:right w:val="nil"/>
                <w:between w:val="nil"/>
              </w:pBdr>
              <w:spacing w:line="254" w:lineRule="auto"/>
              <w:ind w:left="1" w:hanging="3"/>
              <w:rPr>
                <w:color w:val="000000"/>
                <w:sz w:val="28"/>
                <w:szCs w:val="28"/>
                <w:lang w:val="en-US"/>
              </w:rPr>
            </w:pPr>
            <w:r w:rsidRPr="007441B3">
              <w:rPr>
                <w:color w:val="000000"/>
                <w:sz w:val="28"/>
                <w:szCs w:val="28"/>
                <w:lang w:val="en-US"/>
              </w:rPr>
              <w:t xml:space="preserve">g plates, cups and bowls </w:t>
            </w:r>
          </w:p>
        </w:tc>
      </w:tr>
      <w:tr w:rsidR="002041F7" w14:paraId="2A6BBE11" w14:textId="77777777" w:rsidTr="008779BF">
        <w:trPr>
          <w:trHeight w:val="331"/>
        </w:trPr>
        <w:tc>
          <w:tcPr>
            <w:tcW w:w="4787" w:type="dxa"/>
            <w:tcBorders>
              <w:top w:val="single" w:sz="4" w:space="0" w:color="000000"/>
              <w:left w:val="single" w:sz="4" w:space="0" w:color="000000"/>
              <w:bottom w:val="single" w:sz="4" w:space="0" w:color="000000"/>
            </w:tcBorders>
            <w:shd w:val="clear" w:color="auto" w:fill="auto"/>
          </w:tcPr>
          <w:p w14:paraId="1BD83F67"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8 Bath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52052510"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h the Bronte sisters  </w:t>
            </w:r>
          </w:p>
        </w:tc>
      </w:tr>
      <w:tr w:rsidR="002041F7" w14:paraId="084B3B2A" w14:textId="77777777" w:rsidTr="008779BF">
        <w:trPr>
          <w:trHeight w:val="343"/>
        </w:trPr>
        <w:tc>
          <w:tcPr>
            <w:tcW w:w="4787" w:type="dxa"/>
            <w:tcBorders>
              <w:top w:val="single" w:sz="4" w:space="0" w:color="000000"/>
              <w:left w:val="single" w:sz="4" w:space="0" w:color="000000"/>
              <w:bottom w:val="single" w:sz="4" w:space="0" w:color="000000"/>
            </w:tcBorders>
            <w:shd w:val="clear" w:color="auto" w:fill="auto"/>
          </w:tcPr>
          <w:p w14:paraId="02675132"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9 Stonehenge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50A2956C"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i surfing  </w:t>
            </w:r>
          </w:p>
        </w:tc>
      </w:tr>
      <w:tr w:rsidR="002041F7" w14:paraId="789550A2" w14:textId="77777777" w:rsidTr="008779BF">
        <w:trPr>
          <w:trHeight w:val="331"/>
        </w:trPr>
        <w:tc>
          <w:tcPr>
            <w:tcW w:w="4787" w:type="dxa"/>
            <w:tcBorders>
              <w:top w:val="single" w:sz="4" w:space="0" w:color="000000"/>
              <w:left w:val="single" w:sz="4" w:space="0" w:color="000000"/>
              <w:bottom w:val="single" w:sz="4" w:space="0" w:color="000000"/>
            </w:tcBorders>
            <w:shd w:val="clear" w:color="auto" w:fill="auto"/>
          </w:tcPr>
          <w:p w14:paraId="49296617"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10 Oxford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543E6429"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j the Royal Pavilion  </w:t>
            </w:r>
          </w:p>
        </w:tc>
      </w:tr>
      <w:tr w:rsidR="002041F7" w14:paraId="7E5BB355" w14:textId="77777777" w:rsidTr="008779BF">
        <w:trPr>
          <w:trHeight w:val="334"/>
        </w:trPr>
        <w:tc>
          <w:tcPr>
            <w:tcW w:w="4787" w:type="dxa"/>
            <w:tcBorders>
              <w:top w:val="single" w:sz="4" w:space="0" w:color="000000"/>
              <w:left w:val="single" w:sz="4" w:space="0" w:color="000000"/>
              <w:bottom w:val="single" w:sz="4" w:space="0" w:color="000000"/>
            </w:tcBorders>
            <w:shd w:val="clear" w:color="auto" w:fill="auto"/>
          </w:tcPr>
          <w:p w14:paraId="13434B98"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11 Stoke-on-Trent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17B7B9B3"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k rivers and birds  </w:t>
            </w:r>
          </w:p>
        </w:tc>
      </w:tr>
      <w:tr w:rsidR="002041F7" w14:paraId="284C66E4" w14:textId="77777777" w:rsidTr="008779BF">
        <w:trPr>
          <w:trHeight w:val="332"/>
        </w:trPr>
        <w:tc>
          <w:tcPr>
            <w:tcW w:w="4787" w:type="dxa"/>
            <w:tcBorders>
              <w:top w:val="single" w:sz="4" w:space="0" w:color="000000"/>
              <w:left w:val="single" w:sz="4" w:space="0" w:color="000000"/>
              <w:bottom w:val="single" w:sz="4" w:space="0" w:color="000000"/>
            </w:tcBorders>
            <w:shd w:val="clear" w:color="auto" w:fill="auto"/>
          </w:tcPr>
          <w:p w14:paraId="1EFBC3A2"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12 Brighton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3B8CEC27"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I the Eden Project  </w:t>
            </w:r>
          </w:p>
        </w:tc>
      </w:tr>
      <w:tr w:rsidR="002041F7" w14:paraId="5FF12E60" w14:textId="77777777" w:rsidTr="008779BF">
        <w:trPr>
          <w:trHeight w:val="331"/>
        </w:trPr>
        <w:tc>
          <w:tcPr>
            <w:tcW w:w="4787" w:type="dxa"/>
            <w:tcBorders>
              <w:top w:val="single" w:sz="4" w:space="0" w:color="000000"/>
              <w:left w:val="single" w:sz="4" w:space="0" w:color="000000"/>
              <w:bottom w:val="single" w:sz="4" w:space="0" w:color="000000"/>
            </w:tcBorders>
            <w:shd w:val="clear" w:color="auto" w:fill="auto"/>
          </w:tcPr>
          <w:p w14:paraId="161400B0"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13 Cambridge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186B1AD5"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m baths and parks  </w:t>
            </w:r>
          </w:p>
        </w:tc>
      </w:tr>
      <w:tr w:rsidR="002041F7" w14:paraId="470217C4" w14:textId="77777777" w:rsidTr="008779BF">
        <w:trPr>
          <w:trHeight w:val="334"/>
        </w:trPr>
        <w:tc>
          <w:tcPr>
            <w:tcW w:w="4787" w:type="dxa"/>
            <w:tcBorders>
              <w:top w:val="single" w:sz="4" w:space="0" w:color="000000"/>
              <w:left w:val="single" w:sz="4" w:space="0" w:color="000000"/>
              <w:bottom w:val="single" w:sz="4" w:space="0" w:color="000000"/>
            </w:tcBorders>
            <w:shd w:val="clear" w:color="auto" w:fill="auto"/>
          </w:tcPr>
          <w:p w14:paraId="428D0047"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14 the Lake District </w:t>
            </w:r>
          </w:p>
        </w:tc>
        <w:tc>
          <w:tcPr>
            <w:tcW w:w="4807" w:type="dxa"/>
            <w:tcBorders>
              <w:top w:val="single" w:sz="4" w:space="0" w:color="000000"/>
              <w:left w:val="single" w:sz="4" w:space="0" w:color="000000"/>
              <w:bottom w:val="single" w:sz="4" w:space="0" w:color="000000"/>
              <w:right w:val="single" w:sz="4" w:space="0" w:color="000000"/>
            </w:tcBorders>
            <w:shd w:val="clear" w:color="auto" w:fill="auto"/>
          </w:tcPr>
          <w:p w14:paraId="365070BF" w14:textId="77777777" w:rsidR="002041F7" w:rsidRDefault="002041F7" w:rsidP="008779BF">
            <w:pPr>
              <w:pBdr>
                <w:top w:val="nil"/>
                <w:left w:val="nil"/>
                <w:bottom w:val="nil"/>
                <w:right w:val="nil"/>
                <w:between w:val="nil"/>
              </w:pBdr>
              <w:spacing w:line="254" w:lineRule="auto"/>
              <w:ind w:left="1" w:hanging="3"/>
              <w:rPr>
                <w:color w:val="000000"/>
                <w:sz w:val="28"/>
                <w:szCs w:val="28"/>
              </w:rPr>
            </w:pPr>
            <w:r>
              <w:rPr>
                <w:color w:val="000000"/>
                <w:sz w:val="28"/>
                <w:szCs w:val="28"/>
              </w:rPr>
              <w:t xml:space="preserve">n a stone circle </w:t>
            </w:r>
          </w:p>
        </w:tc>
      </w:tr>
    </w:tbl>
    <w:p w14:paraId="3656A5E0" w14:textId="77777777" w:rsidR="002041F7" w:rsidRDefault="002041F7" w:rsidP="00D96CD7">
      <w:pPr>
        <w:pStyle w:val="af6"/>
        <w:rPr>
          <w:b/>
          <w:i/>
          <w:color w:val="000000" w:themeColor="text1"/>
          <w:sz w:val="27"/>
          <w:szCs w:val="27"/>
          <w:lang w:val="en-US"/>
        </w:rPr>
      </w:pPr>
      <w:r>
        <w:rPr>
          <w:b/>
          <w:i/>
          <w:color w:val="000000" w:themeColor="text1"/>
          <w:sz w:val="27"/>
          <w:szCs w:val="27"/>
          <w:lang w:val="en-US"/>
        </w:rPr>
        <w:t>Task 4</w:t>
      </w:r>
    </w:p>
    <w:p w14:paraId="35265CE4" w14:textId="77777777" w:rsidR="002041F7" w:rsidRDefault="002041F7" w:rsidP="00D96CD7">
      <w:pPr>
        <w:pStyle w:val="af6"/>
        <w:rPr>
          <w:b/>
          <w:i/>
          <w:color w:val="000000" w:themeColor="text1"/>
          <w:sz w:val="27"/>
          <w:szCs w:val="27"/>
          <w:lang w:val="en-US"/>
        </w:rPr>
      </w:pPr>
      <w:r>
        <w:rPr>
          <w:b/>
          <w:i/>
          <w:color w:val="000000" w:themeColor="text1"/>
          <w:sz w:val="27"/>
          <w:szCs w:val="27"/>
          <w:lang w:val="en-US"/>
        </w:rPr>
        <w:t>Write an essay on the topic:</w:t>
      </w:r>
    </w:p>
    <w:p w14:paraId="1BC65A7E" w14:textId="77777777" w:rsidR="00260092" w:rsidRPr="00136858" w:rsidRDefault="00260092" w:rsidP="00260092">
      <w:pPr>
        <w:pStyle w:val="af6"/>
        <w:rPr>
          <w:i/>
          <w:color w:val="000000" w:themeColor="text1"/>
          <w:sz w:val="27"/>
          <w:szCs w:val="27"/>
          <w:lang w:val="en-US"/>
        </w:rPr>
      </w:pPr>
      <w:r w:rsidRPr="00260092">
        <w:rPr>
          <w:i/>
          <w:color w:val="000000" w:themeColor="text1"/>
          <w:sz w:val="27"/>
          <w:szCs w:val="27"/>
          <w:lang w:val="en-US"/>
        </w:rPr>
        <w:t>«Prospects for American-Australian Economic Relations».</w:t>
      </w:r>
    </w:p>
    <w:p w14:paraId="238A4813" w14:textId="77777777" w:rsidR="00260092" w:rsidRPr="00260092" w:rsidRDefault="00260092" w:rsidP="007B0010">
      <w:pPr>
        <w:pStyle w:val="af6"/>
        <w:ind w:left="1" w:hanging="3"/>
        <w:rPr>
          <w:b/>
          <w:color w:val="000000"/>
          <w:sz w:val="28"/>
          <w:szCs w:val="28"/>
        </w:rPr>
      </w:pPr>
      <w:r w:rsidRPr="00260092">
        <w:rPr>
          <w:b/>
          <w:color w:val="000000"/>
          <w:sz w:val="28"/>
          <w:szCs w:val="28"/>
          <w:shd w:val="clear" w:color="auto" w:fill="FFFFFF"/>
        </w:rPr>
        <w:t>Пример устной части экзамена – решение кейса:</w:t>
      </w:r>
    </w:p>
    <w:p w14:paraId="0AFBD281" w14:textId="77777777" w:rsidR="00260092" w:rsidRPr="00260092" w:rsidRDefault="00260092" w:rsidP="00260092">
      <w:pPr>
        <w:widowControl/>
        <w:shd w:val="clear" w:color="auto" w:fill="FFFFFF"/>
        <w:autoSpaceDN/>
        <w:spacing w:line="240" w:lineRule="auto"/>
        <w:ind w:leftChars="0" w:left="0" w:firstLineChars="0" w:firstLine="0"/>
        <w:textDirection w:val="lrTb"/>
        <w:textAlignment w:val="auto"/>
        <w:outlineLvl w:val="9"/>
        <w:rPr>
          <w:b/>
          <w:i/>
          <w:color w:val="000000"/>
          <w:kern w:val="0"/>
          <w:position w:val="0"/>
          <w:sz w:val="26"/>
          <w:szCs w:val="26"/>
          <w:lang w:val="en-US" w:eastAsia="ru-RU" w:bidi="ar-SA"/>
        </w:rPr>
      </w:pPr>
      <w:r w:rsidRPr="00260092">
        <w:rPr>
          <w:b/>
          <w:i/>
          <w:color w:val="000000"/>
          <w:kern w:val="0"/>
          <w:position w:val="0"/>
          <w:sz w:val="26"/>
          <w:szCs w:val="26"/>
          <w:lang w:val="en-US" w:eastAsia="ru-RU" w:bidi="ar-SA"/>
        </w:rPr>
        <w:t>Read the notes below. In groups of 3-4, analyze the case below and suggest possible solutions. Present a summary of your decisions as a PP presentation.</w:t>
      </w:r>
    </w:p>
    <w:p w14:paraId="79C74AEB" w14:textId="77777777" w:rsidR="00260092" w:rsidRPr="00260092" w:rsidRDefault="00260092" w:rsidP="00260092">
      <w:pPr>
        <w:pStyle w:val="4"/>
        <w:shd w:val="clear" w:color="auto" w:fill="F2F2F2"/>
        <w:ind w:left="0" w:hanging="2"/>
        <w:rPr>
          <w:color w:val="1F1923"/>
          <w:kern w:val="0"/>
          <w:position w:val="0"/>
          <w:lang w:eastAsia="ru-RU" w:bidi="ar-SA"/>
        </w:rPr>
      </w:pPr>
      <w:r w:rsidRPr="00260092">
        <w:rPr>
          <w:rStyle w:val="afe"/>
          <w:b/>
          <w:bCs w:val="0"/>
          <w:color w:val="1F1923"/>
        </w:rPr>
        <w:lastRenderedPageBreak/>
        <w:t>Complaint filed: Alleged race discrimination and racial hatred in</w:t>
      </w:r>
      <w:r w:rsidRPr="00260092">
        <w:rPr>
          <w:color w:val="1F1923"/>
        </w:rPr>
        <w:br/>
      </w:r>
      <w:r w:rsidRPr="00260092">
        <w:rPr>
          <w:rStyle w:val="afe"/>
          <w:b/>
          <w:bCs w:val="0"/>
          <w:color w:val="1F1923"/>
        </w:rPr>
        <w:t>employment</w:t>
      </w:r>
    </w:p>
    <w:p w14:paraId="6D921214" w14:textId="77777777" w:rsidR="00260092" w:rsidRPr="00260092" w:rsidRDefault="00260092" w:rsidP="00260092">
      <w:pPr>
        <w:pStyle w:val="af6"/>
        <w:shd w:val="clear" w:color="auto" w:fill="F2F2F2"/>
        <w:ind w:left="1" w:hanging="3"/>
        <w:rPr>
          <w:color w:val="1F1923"/>
          <w:sz w:val="26"/>
          <w:szCs w:val="26"/>
          <w:lang w:val="en-US"/>
        </w:rPr>
      </w:pPr>
      <w:r w:rsidRPr="00260092">
        <w:rPr>
          <w:color w:val="1F1923"/>
          <w:sz w:val="26"/>
          <w:szCs w:val="26"/>
          <w:lang w:val="en-US"/>
        </w:rPr>
        <w:t xml:space="preserve">The complainant, who was originally from Serbia, </w:t>
      </w:r>
      <w:proofErr w:type="gramStart"/>
      <w:r w:rsidRPr="00260092">
        <w:rPr>
          <w:color w:val="1F1923"/>
          <w:sz w:val="26"/>
          <w:szCs w:val="26"/>
          <w:lang w:val="en-US"/>
        </w:rPr>
        <w:t>was employed</w:t>
      </w:r>
      <w:proofErr w:type="gramEnd"/>
      <w:r w:rsidRPr="00260092">
        <w:rPr>
          <w:color w:val="1F1923"/>
          <w:sz w:val="26"/>
          <w:szCs w:val="26"/>
          <w:lang w:val="en-US"/>
        </w:rPr>
        <w:t xml:space="preserve"> as a van driver for an Australian Government statutory authority. The complainant alleged that his supervisor made offensive comments about Serbians to him and to others while he was present. For example, the supervisor </w:t>
      </w:r>
      <w:proofErr w:type="gramStart"/>
      <w:r w:rsidRPr="00260092">
        <w:rPr>
          <w:color w:val="1F1923"/>
          <w:sz w:val="26"/>
          <w:szCs w:val="26"/>
          <w:lang w:val="en-US"/>
        </w:rPr>
        <w:t>is alleged</w:t>
      </w:r>
      <w:proofErr w:type="gramEnd"/>
      <w:r w:rsidRPr="00260092">
        <w:rPr>
          <w:color w:val="1F1923"/>
          <w:sz w:val="26"/>
          <w:szCs w:val="26"/>
          <w:lang w:val="en-US"/>
        </w:rPr>
        <w:t xml:space="preserve"> to have made comments such as </w:t>
      </w:r>
      <w:r w:rsidRPr="00260092">
        <w:rPr>
          <w:rStyle w:val="aff"/>
          <w:color w:val="1F1923"/>
          <w:sz w:val="26"/>
          <w:szCs w:val="26"/>
          <w:lang w:val="en-US"/>
        </w:rPr>
        <w:t>"He is a Serb and</w:t>
      </w:r>
      <w:r w:rsidRPr="00260092">
        <w:rPr>
          <w:i/>
          <w:iCs/>
          <w:color w:val="1F1923"/>
          <w:sz w:val="26"/>
          <w:szCs w:val="26"/>
          <w:lang w:val="en-US"/>
        </w:rPr>
        <w:t xml:space="preserve"> </w:t>
      </w:r>
      <w:r w:rsidRPr="00260092">
        <w:rPr>
          <w:rStyle w:val="aff"/>
          <w:color w:val="1F1923"/>
          <w:sz w:val="26"/>
          <w:szCs w:val="26"/>
          <w:lang w:val="en-US"/>
        </w:rPr>
        <w:t>Serbs make ethnic cleansing, He might kill you"</w:t>
      </w:r>
      <w:r w:rsidRPr="00260092">
        <w:rPr>
          <w:color w:val="1F1923"/>
          <w:sz w:val="26"/>
          <w:szCs w:val="26"/>
          <w:lang w:val="en-US"/>
        </w:rPr>
        <w:t xml:space="preserve">. The complainant claimed that the company was slow to investigate his internal complaint and that he was victimised for lodging the complaint. A co-worker provided evidence to support the complainant's claim that offensive comments about Serbs </w:t>
      </w:r>
      <w:proofErr w:type="gramStart"/>
      <w:r w:rsidRPr="00260092">
        <w:rPr>
          <w:color w:val="1F1923"/>
          <w:sz w:val="26"/>
          <w:szCs w:val="26"/>
          <w:lang w:val="en-US"/>
        </w:rPr>
        <w:t>had been made</w:t>
      </w:r>
      <w:proofErr w:type="gramEnd"/>
      <w:r w:rsidRPr="00260092">
        <w:rPr>
          <w:color w:val="1F1923"/>
          <w:sz w:val="26"/>
          <w:szCs w:val="26"/>
          <w:lang w:val="en-US"/>
        </w:rPr>
        <w:t xml:space="preserve"> in the workplace.</w:t>
      </w:r>
    </w:p>
    <w:p w14:paraId="17CC7B16" w14:textId="77777777" w:rsidR="00260092" w:rsidRPr="00260092" w:rsidRDefault="00260092" w:rsidP="00260092">
      <w:pPr>
        <w:pStyle w:val="af6"/>
        <w:shd w:val="clear" w:color="auto" w:fill="F2F2F2"/>
        <w:ind w:left="1" w:hanging="3"/>
        <w:rPr>
          <w:color w:val="1F1923"/>
          <w:sz w:val="26"/>
          <w:szCs w:val="26"/>
          <w:lang w:val="en-US"/>
        </w:rPr>
      </w:pPr>
      <w:r w:rsidRPr="00260092">
        <w:rPr>
          <w:color w:val="1F1923"/>
          <w:sz w:val="26"/>
          <w:szCs w:val="26"/>
          <w:lang w:val="en-US"/>
        </w:rPr>
        <w:t>The individual respondent denied making the alleged comments but agreed that he had asked questions about the political situation in Serbia. The individual respondent said that he was an immigrant himself and would not make offensive comments about other people's racial background. While the company indicated that it had extensive EEO and harassment policies, it noted that it had no record of the individual respondent having received training in EEO issues.</w:t>
      </w:r>
    </w:p>
    <w:p w14:paraId="1A9AAB2C" w14:textId="77777777" w:rsidR="00260092" w:rsidRPr="00260092" w:rsidRDefault="00260092" w:rsidP="00260092">
      <w:pPr>
        <w:pStyle w:val="af6"/>
        <w:shd w:val="clear" w:color="auto" w:fill="F2F2F2"/>
        <w:ind w:left="1" w:hanging="3"/>
        <w:rPr>
          <w:color w:val="1F1923"/>
          <w:sz w:val="26"/>
          <w:szCs w:val="26"/>
          <w:lang w:val="en-US"/>
        </w:rPr>
      </w:pPr>
      <w:r w:rsidRPr="00260092">
        <w:rPr>
          <w:color w:val="1F1923"/>
          <w:sz w:val="26"/>
          <w:szCs w:val="26"/>
          <w:lang w:val="en-US"/>
        </w:rPr>
        <w:t>The complaint was resolved at a conciliation conference. The company had already</w:t>
      </w:r>
      <w:r w:rsidRPr="00260092">
        <w:rPr>
          <w:color w:val="1F1923"/>
          <w:sz w:val="26"/>
          <w:szCs w:val="26"/>
          <w:lang w:val="en-US"/>
        </w:rPr>
        <w:br/>
        <w:t xml:space="preserve">transferred the complainant to a job he enjoyed where he no longer had contact with the individual respondent. The respondent company assured the complainant that his career </w:t>
      </w:r>
      <w:proofErr w:type="gramStart"/>
      <w:r w:rsidRPr="00260092">
        <w:rPr>
          <w:color w:val="1F1923"/>
          <w:sz w:val="26"/>
          <w:szCs w:val="26"/>
          <w:lang w:val="en-US"/>
        </w:rPr>
        <w:t>had not been compromised</w:t>
      </w:r>
      <w:proofErr w:type="gramEnd"/>
      <w:r w:rsidRPr="00260092">
        <w:rPr>
          <w:color w:val="1F1923"/>
          <w:sz w:val="26"/>
          <w:szCs w:val="26"/>
          <w:lang w:val="en-US"/>
        </w:rPr>
        <w:t xml:space="preserve"> in any way and that steps would be taken to ensure the confidentiality of his complaints. The company also provided the complainant with acknowledgement of the distress he had suffered.</w:t>
      </w:r>
    </w:p>
    <w:p w14:paraId="3AA588F5" w14:textId="77777777"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Why was the complaint relevant under federal legislation?</w:t>
      </w:r>
    </w:p>
    <w:p w14:paraId="7B83EDE6" w14:textId="77777777"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Whose responsibility is it to provide a harassment free workplace?</w:t>
      </w:r>
    </w:p>
    <w:p w14:paraId="0F4A9B07" w14:textId="77777777"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Do you think that equal employment opportunity training would benefit the</w:t>
      </w:r>
      <w:r w:rsidRPr="00260092">
        <w:rPr>
          <w:color w:val="1F1923"/>
          <w:sz w:val="26"/>
          <w:szCs w:val="26"/>
        </w:rPr>
        <w:br/>
        <w:t>supervisor in this case? What type of things would he/she learn?</w:t>
      </w:r>
    </w:p>
    <w:p w14:paraId="3C2A026E" w14:textId="77777777"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Should individuals be forced to take responsibility for their actions?</w:t>
      </w:r>
    </w:p>
    <w:p w14:paraId="32AC1A37" w14:textId="77777777" w:rsidR="00260092" w:rsidRPr="00260092" w:rsidRDefault="00260092" w:rsidP="00260092">
      <w:pPr>
        <w:widowControl/>
        <w:numPr>
          <w:ilvl w:val="0"/>
          <w:numId w:val="47"/>
        </w:numPr>
        <w:shd w:val="clear" w:color="auto" w:fill="F2F2F2"/>
        <w:autoSpaceDN/>
        <w:spacing w:line="240" w:lineRule="auto"/>
        <w:ind w:leftChars="0" w:left="1" w:firstLineChars="0" w:hanging="3"/>
        <w:textDirection w:val="lrTb"/>
        <w:textAlignment w:val="auto"/>
        <w:outlineLvl w:val="9"/>
        <w:rPr>
          <w:color w:val="1F1923"/>
          <w:sz w:val="26"/>
          <w:szCs w:val="26"/>
        </w:rPr>
      </w:pPr>
      <w:r w:rsidRPr="00260092">
        <w:rPr>
          <w:color w:val="1F1923"/>
          <w:sz w:val="26"/>
          <w:szCs w:val="26"/>
        </w:rPr>
        <w:t>Have you or your friends been in any similar situations?</w:t>
      </w:r>
    </w:p>
    <w:p w14:paraId="0F768B2C" w14:textId="77777777" w:rsidR="007B0010" w:rsidRDefault="00260092" w:rsidP="007B0010">
      <w:pPr>
        <w:pStyle w:val="af6"/>
        <w:ind w:left="1" w:hanging="3"/>
        <w:rPr>
          <w:b/>
          <w:color w:val="000000"/>
          <w:sz w:val="28"/>
          <w:szCs w:val="28"/>
          <w:shd w:val="clear" w:color="auto" w:fill="FFFFFF"/>
        </w:rPr>
      </w:pPr>
      <w:r w:rsidRPr="00260092">
        <w:rPr>
          <w:b/>
          <w:color w:val="000000"/>
          <w:sz w:val="28"/>
          <w:szCs w:val="28"/>
          <w:shd w:val="clear" w:color="auto" w:fill="FFFFFF"/>
        </w:rPr>
        <w:t>Пример устной части экзамена – рассуждение на заданную тему:</w:t>
      </w:r>
    </w:p>
    <w:p w14:paraId="51C5CCA2" w14:textId="77777777" w:rsidR="00260092" w:rsidRDefault="00260092" w:rsidP="0015779B">
      <w:pPr>
        <w:pStyle w:val="af6"/>
        <w:ind w:left="1" w:hanging="3"/>
        <w:rPr>
          <w:i/>
          <w:color w:val="000000"/>
          <w:sz w:val="28"/>
          <w:szCs w:val="28"/>
          <w:shd w:val="clear" w:color="auto" w:fill="FFFFFF"/>
          <w:lang w:val="en-US"/>
        </w:rPr>
      </w:pPr>
      <w:r w:rsidRPr="00AD2184">
        <w:rPr>
          <w:b/>
          <w:i/>
          <w:color w:val="000000"/>
          <w:szCs w:val="28"/>
          <w:shd w:val="clear" w:color="auto" w:fill="FFFFFF"/>
          <w:lang w:val="en-US"/>
        </w:rPr>
        <w:t xml:space="preserve">Prepare and present a </w:t>
      </w:r>
      <w:r w:rsidR="00AD2184" w:rsidRPr="00AD2184">
        <w:rPr>
          <w:b/>
          <w:i/>
          <w:color w:val="000000"/>
          <w:szCs w:val="28"/>
          <w:shd w:val="clear" w:color="auto" w:fill="FFFFFF"/>
          <w:lang w:val="en-US"/>
        </w:rPr>
        <w:t>detailed reasoning on the topic:</w:t>
      </w:r>
      <w:r w:rsidR="00AD2184" w:rsidRPr="00AD2184">
        <w:rPr>
          <w:color w:val="000000"/>
          <w:szCs w:val="28"/>
          <w:shd w:val="clear" w:color="auto" w:fill="FFFFFF"/>
          <w:lang w:val="en-US"/>
        </w:rPr>
        <w:t xml:space="preserve"> </w:t>
      </w:r>
      <w:r w:rsidR="00AD2184" w:rsidRPr="00AD2184">
        <w:rPr>
          <w:i/>
          <w:color w:val="000000"/>
          <w:sz w:val="28"/>
          <w:szCs w:val="28"/>
          <w:shd w:val="clear" w:color="auto" w:fill="FFFFFF"/>
          <w:lang w:val="en-US"/>
        </w:rPr>
        <w:t>«The future of the monarchy in Great Britain».</w:t>
      </w:r>
    </w:p>
    <w:p w14:paraId="254CC5FC" w14:textId="77777777" w:rsidR="006D7A3B" w:rsidRPr="002B7920" w:rsidRDefault="006D7A3B" w:rsidP="006D7A3B">
      <w:pPr>
        <w:keepNext/>
        <w:keepLines/>
        <w:widowControl/>
        <w:autoSpaceDN/>
        <w:spacing w:before="120" w:after="120" w:line="240" w:lineRule="auto"/>
        <w:ind w:leftChars="0" w:left="0" w:firstLineChars="0" w:firstLine="0"/>
        <w:jc w:val="center"/>
        <w:textDirection w:val="lrTb"/>
        <w:textAlignment w:val="auto"/>
        <w:outlineLvl w:val="9"/>
        <w:rPr>
          <w:b/>
          <w:bCs/>
          <w:kern w:val="0"/>
          <w:position w:val="0"/>
          <w:sz w:val="28"/>
          <w:szCs w:val="28"/>
          <w:lang w:val="ru-RU" w:eastAsia="en-US" w:bidi="ar-SA"/>
        </w:rPr>
      </w:pPr>
      <w:r w:rsidRPr="002B7920">
        <w:rPr>
          <w:b/>
          <w:kern w:val="0"/>
          <w:position w:val="0"/>
          <w:sz w:val="28"/>
          <w:szCs w:val="28"/>
          <w:lang w:val="ru-RU" w:eastAsia="en-US" w:bidi="ar-SA"/>
        </w:rPr>
        <w:t>Методические материалы, определяющие процедуры оценивания знаний, умений и навыков</w:t>
      </w:r>
    </w:p>
    <w:p w14:paraId="0D5419DC" w14:textId="77777777" w:rsidR="006D7A3B" w:rsidRPr="006D7A3B" w:rsidRDefault="006D7A3B" w:rsidP="006D7A3B">
      <w:pPr>
        <w:widowControl/>
        <w:autoSpaceDN/>
        <w:spacing w:after="160" w:line="240" w:lineRule="auto"/>
        <w:ind w:leftChars="0" w:left="0" w:firstLineChars="0" w:firstLine="709"/>
        <w:jc w:val="both"/>
        <w:textDirection w:val="lrTb"/>
        <w:textAlignment w:val="auto"/>
        <w:outlineLvl w:val="9"/>
        <w:rPr>
          <w:rFonts w:eastAsia="Calibri"/>
          <w:kern w:val="0"/>
          <w:position w:val="0"/>
          <w:sz w:val="28"/>
          <w:szCs w:val="28"/>
          <w:lang w:val="ru-RU" w:eastAsia="en-US" w:bidi="ar-SA"/>
        </w:rPr>
      </w:pPr>
      <w:r w:rsidRPr="002B7920">
        <w:rPr>
          <w:kern w:val="0"/>
          <w:position w:val="0"/>
          <w:sz w:val="28"/>
          <w:szCs w:val="28"/>
          <w:lang w:val="ru-RU" w:eastAsia="ru-RU" w:bidi="ar-SA"/>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2B7920">
        <w:rPr>
          <w:rFonts w:eastAsia="Calibri"/>
          <w:kern w:val="0"/>
          <w:position w:val="0"/>
          <w:sz w:val="28"/>
          <w:szCs w:val="28"/>
          <w:lang w:val="ru-RU" w:eastAsia="en-US" w:bidi="ar-SA"/>
        </w:rPr>
        <w:t xml:space="preserve"> и приказы филиалов по данному вопросу.</w:t>
      </w:r>
    </w:p>
    <w:p w14:paraId="2C483ECA" w14:textId="77777777" w:rsidR="001A4926" w:rsidRPr="006D7A3B" w:rsidRDefault="001A4926" w:rsidP="0015779B">
      <w:pPr>
        <w:pStyle w:val="af6"/>
        <w:ind w:left="1" w:hanging="3"/>
        <w:rPr>
          <w:i/>
          <w:color w:val="000000"/>
          <w:sz w:val="28"/>
          <w:szCs w:val="28"/>
        </w:rPr>
      </w:pPr>
    </w:p>
    <w:p w14:paraId="6A9DA059" w14:textId="77777777" w:rsidR="001A4926" w:rsidRPr="001A4926" w:rsidRDefault="001A4926" w:rsidP="001A4926">
      <w:pPr>
        <w:pStyle w:val="Textbody"/>
        <w:ind w:left="1" w:hanging="3"/>
        <w:rPr>
          <w:b/>
          <w:color w:val="000000"/>
          <w:kern w:val="0"/>
          <w:position w:val="0"/>
          <w:sz w:val="28"/>
          <w:lang w:val="ru-RU" w:eastAsia="ru-RU" w:bidi="ar-SA"/>
        </w:rPr>
      </w:pPr>
      <w:r w:rsidRPr="006D7A3B">
        <w:rPr>
          <w:b/>
          <w:bCs/>
          <w:sz w:val="28"/>
          <w:szCs w:val="28"/>
          <w:lang w:val="ru-RU"/>
        </w:rPr>
        <w:lastRenderedPageBreak/>
        <w:t xml:space="preserve"> </w:t>
      </w:r>
      <w:r w:rsidRPr="001A4926">
        <w:rPr>
          <w:b/>
          <w:color w:val="000000"/>
          <w:kern w:val="0"/>
          <w:position w:val="0"/>
          <w:sz w:val="28"/>
          <w:lang w:val="ru-RU" w:eastAsia="ru-RU" w:bidi="ar-SA"/>
        </w:rPr>
        <w:t>8. Перечень основной и дополнительной учебной литературы, необходимой для освоения дисциплины</w:t>
      </w:r>
    </w:p>
    <w:p w14:paraId="3C1D75C9" w14:textId="77777777" w:rsidR="001A4926" w:rsidRPr="001A4926" w:rsidRDefault="001A4926" w:rsidP="001A4926">
      <w:pPr>
        <w:pStyle w:val="Textbody"/>
        <w:ind w:left="0" w:hanging="2"/>
        <w:rPr>
          <w:b/>
          <w:color w:val="000000"/>
          <w:kern w:val="0"/>
          <w:position w:val="0"/>
          <w:lang w:val="ru-RU" w:eastAsia="ru-RU" w:bidi="ar-SA"/>
        </w:rPr>
      </w:pPr>
      <w:r w:rsidRPr="001A4926">
        <w:rPr>
          <w:b/>
          <w:color w:val="000000"/>
          <w:kern w:val="0"/>
          <w:position w:val="0"/>
          <w:lang w:val="ru-RU" w:eastAsia="ru-RU" w:bidi="ar-SA"/>
        </w:rPr>
        <w:t xml:space="preserve">Основная литература  </w:t>
      </w:r>
    </w:p>
    <w:p w14:paraId="513C78BC" w14:textId="77777777" w:rsidR="001A4926" w:rsidRPr="00A73FDB" w:rsidRDefault="001A4926" w:rsidP="001A4926">
      <w:pPr>
        <w:pStyle w:val="Textbody"/>
        <w:ind w:left="0" w:hanging="2"/>
        <w:rPr>
          <w:color w:val="000000"/>
          <w:kern w:val="0"/>
          <w:position w:val="0"/>
          <w:lang w:val="ru-RU" w:eastAsia="ru-RU" w:bidi="ar-SA"/>
        </w:rPr>
      </w:pPr>
      <w:r w:rsidRPr="00A73FDB">
        <w:rPr>
          <w:color w:val="000000"/>
          <w:kern w:val="0"/>
          <w:position w:val="0"/>
          <w:lang w:val="ru-RU" w:eastAsia="ru-RU" w:bidi="ar-SA"/>
        </w:rPr>
        <w:t>1.</w:t>
      </w:r>
      <w:r w:rsidRPr="00A73FDB">
        <w:rPr>
          <w:color w:val="000000"/>
          <w:kern w:val="0"/>
          <w:position w:val="0"/>
          <w:lang w:val="ru-RU" w:eastAsia="ru-RU" w:bidi="ar-SA"/>
        </w:rPr>
        <w:tab/>
        <w:t xml:space="preserve">Комарова, А. И.  Английский язык. </w:t>
      </w:r>
      <w:proofErr w:type="gramStart"/>
      <w:r w:rsidRPr="00A73FDB">
        <w:rPr>
          <w:color w:val="000000"/>
          <w:kern w:val="0"/>
          <w:position w:val="0"/>
          <w:lang w:val="ru-RU" w:eastAsia="ru-RU" w:bidi="ar-SA"/>
        </w:rPr>
        <w:t>Страноведение :</w:t>
      </w:r>
      <w:proofErr w:type="gramEnd"/>
      <w:r w:rsidRPr="00A73FDB">
        <w:rPr>
          <w:color w:val="000000"/>
          <w:kern w:val="0"/>
          <w:position w:val="0"/>
          <w:lang w:val="ru-RU" w:eastAsia="ru-RU" w:bidi="ar-SA"/>
        </w:rPr>
        <w:t xml:space="preserve"> учебник для вузов / А. И. Комарова, И. Ю. Окс, В. В. Колосовская. — 2-е изд., испр. и доп. — </w:t>
      </w:r>
      <w:proofErr w:type="gramStart"/>
      <w:r w:rsidRPr="00A73FDB">
        <w:rPr>
          <w:color w:val="000000"/>
          <w:kern w:val="0"/>
          <w:position w:val="0"/>
          <w:lang w:val="ru-RU" w:eastAsia="ru-RU" w:bidi="ar-SA"/>
        </w:rPr>
        <w:t>Москва :</w:t>
      </w:r>
      <w:proofErr w:type="gramEnd"/>
      <w:r w:rsidRPr="00A73FDB">
        <w:rPr>
          <w:color w:val="000000"/>
          <w:kern w:val="0"/>
          <w:position w:val="0"/>
          <w:lang w:val="ru-RU" w:eastAsia="ru-RU" w:bidi="ar-SA"/>
        </w:rPr>
        <w:t xml:space="preserve"> Издательство Юрайт, 2021. — 456 с. — (Высшее образование). - Образовательная платформа Юрайт [сайт]. — URL: https://urait.ru/bcode/473353 (дата обращения: 01.10.2021). — </w:t>
      </w:r>
      <w:proofErr w:type="gramStart"/>
      <w:r w:rsidRPr="00A73FDB">
        <w:rPr>
          <w:color w:val="000000"/>
          <w:kern w:val="0"/>
          <w:position w:val="0"/>
          <w:lang w:val="ru-RU" w:eastAsia="ru-RU" w:bidi="ar-SA"/>
        </w:rPr>
        <w:t>Текст :</w:t>
      </w:r>
      <w:proofErr w:type="gramEnd"/>
      <w:r w:rsidRPr="00A73FDB">
        <w:rPr>
          <w:color w:val="000000"/>
          <w:kern w:val="0"/>
          <w:position w:val="0"/>
          <w:lang w:val="ru-RU" w:eastAsia="ru-RU" w:bidi="ar-SA"/>
        </w:rPr>
        <w:t xml:space="preserve"> электронный.</w:t>
      </w:r>
    </w:p>
    <w:p w14:paraId="17F0A089" w14:textId="77777777" w:rsidR="001A4926" w:rsidRPr="00A73FDB" w:rsidRDefault="001A4926" w:rsidP="001A4926">
      <w:pPr>
        <w:pStyle w:val="Textbody"/>
        <w:ind w:left="0" w:hanging="2"/>
        <w:rPr>
          <w:color w:val="000000"/>
          <w:kern w:val="0"/>
          <w:position w:val="0"/>
          <w:lang w:val="ru-RU" w:eastAsia="ru-RU" w:bidi="ar-SA"/>
        </w:rPr>
      </w:pPr>
      <w:r w:rsidRPr="00A73FDB">
        <w:rPr>
          <w:color w:val="000000"/>
          <w:kern w:val="0"/>
          <w:position w:val="0"/>
          <w:lang w:val="ru-RU" w:eastAsia="ru-RU" w:bidi="ar-SA"/>
        </w:rPr>
        <w:t>2.</w:t>
      </w:r>
      <w:r w:rsidRPr="00A73FDB">
        <w:rPr>
          <w:color w:val="000000"/>
          <w:kern w:val="0"/>
          <w:position w:val="0"/>
          <w:lang w:val="ru-RU" w:eastAsia="ru-RU" w:bidi="ar-SA"/>
        </w:rPr>
        <w:tab/>
        <w:t xml:space="preserve">Лингвострановедение: история </w:t>
      </w:r>
      <w:proofErr w:type="gramStart"/>
      <w:r w:rsidRPr="00A73FDB">
        <w:rPr>
          <w:color w:val="000000"/>
          <w:kern w:val="0"/>
          <w:position w:val="0"/>
          <w:lang w:val="ru-RU" w:eastAsia="ru-RU" w:bidi="ar-SA"/>
        </w:rPr>
        <w:t>Великобритании :</w:t>
      </w:r>
      <w:proofErr w:type="gramEnd"/>
      <w:r w:rsidRPr="00A73FDB">
        <w:rPr>
          <w:color w:val="000000"/>
          <w:kern w:val="0"/>
          <w:position w:val="0"/>
          <w:lang w:val="ru-RU" w:eastAsia="ru-RU" w:bidi="ar-SA"/>
        </w:rPr>
        <w:t xml:space="preserve"> учебное пособие / составитель А. А. Акатова. — </w:t>
      </w:r>
      <w:proofErr w:type="gramStart"/>
      <w:r w:rsidRPr="00A73FDB">
        <w:rPr>
          <w:color w:val="000000"/>
          <w:kern w:val="0"/>
          <w:position w:val="0"/>
          <w:lang w:val="ru-RU" w:eastAsia="ru-RU" w:bidi="ar-SA"/>
        </w:rPr>
        <w:t>Кострома :</w:t>
      </w:r>
      <w:proofErr w:type="gramEnd"/>
      <w:r w:rsidRPr="00A73FDB">
        <w:rPr>
          <w:color w:val="000000"/>
          <w:kern w:val="0"/>
          <w:position w:val="0"/>
          <w:lang w:val="ru-RU" w:eastAsia="ru-RU" w:bidi="ar-SA"/>
        </w:rPr>
        <w:t xml:space="preserve"> КГУ им. Н.А. Некрасова, 2021. — 124 с. – ЭБС Лань. — URL: https://e.lanbook.com/book/176331 (дата обращения: 01.10.2021). — </w:t>
      </w:r>
      <w:proofErr w:type="gramStart"/>
      <w:r w:rsidRPr="00A73FDB">
        <w:rPr>
          <w:color w:val="000000"/>
          <w:kern w:val="0"/>
          <w:position w:val="0"/>
          <w:lang w:val="ru-RU" w:eastAsia="ru-RU" w:bidi="ar-SA"/>
        </w:rPr>
        <w:t>Текст :</w:t>
      </w:r>
      <w:proofErr w:type="gramEnd"/>
      <w:r w:rsidRPr="00A73FDB">
        <w:rPr>
          <w:color w:val="000000"/>
          <w:kern w:val="0"/>
          <w:position w:val="0"/>
          <w:lang w:val="ru-RU" w:eastAsia="ru-RU" w:bidi="ar-SA"/>
        </w:rPr>
        <w:t xml:space="preserve"> электронный. -  Книга доступна для чтения в рамках проекта СЭБ.</w:t>
      </w:r>
    </w:p>
    <w:p w14:paraId="054B7241" w14:textId="77777777" w:rsidR="001A4926" w:rsidRPr="00A73FDB" w:rsidRDefault="001A4926" w:rsidP="001A4926">
      <w:pPr>
        <w:pStyle w:val="Textbody"/>
        <w:ind w:left="0" w:hanging="2"/>
        <w:rPr>
          <w:color w:val="000000"/>
          <w:kern w:val="0"/>
          <w:position w:val="0"/>
          <w:lang w:val="ru-RU" w:eastAsia="ru-RU" w:bidi="ar-SA"/>
        </w:rPr>
      </w:pPr>
      <w:r w:rsidRPr="00A73FDB">
        <w:rPr>
          <w:color w:val="000000"/>
          <w:kern w:val="0"/>
          <w:position w:val="0"/>
          <w:lang w:val="ru-RU" w:eastAsia="ru-RU" w:bidi="ar-SA"/>
        </w:rPr>
        <w:t>3.</w:t>
      </w:r>
      <w:r w:rsidRPr="00A73FDB">
        <w:rPr>
          <w:color w:val="000000"/>
          <w:kern w:val="0"/>
          <w:position w:val="0"/>
          <w:lang w:val="ru-RU" w:eastAsia="ru-RU" w:bidi="ar-SA"/>
        </w:rPr>
        <w:tab/>
        <w:t xml:space="preserve">Остапенко, Г. С. Новейшая история Великобритании: XX — начало XXI </w:t>
      </w:r>
      <w:proofErr w:type="gramStart"/>
      <w:r w:rsidRPr="00A73FDB">
        <w:rPr>
          <w:color w:val="000000"/>
          <w:kern w:val="0"/>
          <w:position w:val="0"/>
          <w:lang w:val="ru-RU" w:eastAsia="ru-RU" w:bidi="ar-SA"/>
        </w:rPr>
        <w:t>века :</w:t>
      </w:r>
      <w:proofErr w:type="gramEnd"/>
      <w:r w:rsidRPr="00A73FDB">
        <w:rPr>
          <w:color w:val="000000"/>
          <w:kern w:val="0"/>
          <w:position w:val="0"/>
          <w:lang w:val="ru-RU" w:eastAsia="ru-RU" w:bidi="ar-SA"/>
        </w:rPr>
        <w:t xml:space="preserve"> учебное пособие / Г.С. Остапенко, А.Ю. Прокопов. — </w:t>
      </w:r>
      <w:proofErr w:type="gramStart"/>
      <w:r w:rsidRPr="00A73FDB">
        <w:rPr>
          <w:color w:val="000000"/>
          <w:kern w:val="0"/>
          <w:position w:val="0"/>
          <w:lang w:val="ru-RU" w:eastAsia="ru-RU" w:bidi="ar-SA"/>
        </w:rPr>
        <w:t>Москва :</w:t>
      </w:r>
      <w:proofErr w:type="gramEnd"/>
      <w:r w:rsidRPr="00A73FDB">
        <w:rPr>
          <w:color w:val="000000"/>
          <w:kern w:val="0"/>
          <w:position w:val="0"/>
          <w:lang w:val="ru-RU" w:eastAsia="ru-RU" w:bidi="ar-SA"/>
        </w:rPr>
        <w:t xml:space="preserve"> Вузовский учебник : ИНФРА-М, 2021. — 472 с. – ЭБС ZNANIUM.com. - URL: https://znanium.com/catalog/product/1362285 (дата обращения: 01.10.2021). – - </w:t>
      </w:r>
      <w:proofErr w:type="gramStart"/>
      <w:r w:rsidRPr="00A73FDB">
        <w:rPr>
          <w:color w:val="000000"/>
          <w:kern w:val="0"/>
          <w:position w:val="0"/>
          <w:lang w:val="ru-RU" w:eastAsia="ru-RU" w:bidi="ar-SA"/>
        </w:rPr>
        <w:t>Текст :</w:t>
      </w:r>
      <w:proofErr w:type="gramEnd"/>
      <w:r w:rsidRPr="00A73FDB">
        <w:rPr>
          <w:color w:val="000000"/>
          <w:kern w:val="0"/>
          <w:position w:val="0"/>
          <w:lang w:val="ru-RU" w:eastAsia="ru-RU" w:bidi="ar-SA"/>
        </w:rPr>
        <w:t xml:space="preserve"> электронный.</w:t>
      </w:r>
    </w:p>
    <w:p w14:paraId="3A6AC9DB" w14:textId="77777777" w:rsidR="001A4926" w:rsidRPr="00A73FDB" w:rsidRDefault="001A4926" w:rsidP="001A4926">
      <w:pPr>
        <w:pStyle w:val="Textbody"/>
        <w:ind w:left="0" w:hanging="2"/>
        <w:rPr>
          <w:color w:val="000000"/>
          <w:kern w:val="0"/>
          <w:position w:val="0"/>
          <w:lang w:val="ru-RU" w:eastAsia="ru-RU" w:bidi="ar-SA"/>
        </w:rPr>
      </w:pPr>
    </w:p>
    <w:p w14:paraId="2DCEB0C6" w14:textId="77777777" w:rsidR="001A4926" w:rsidRPr="001A4926" w:rsidRDefault="001A4926" w:rsidP="001A4926">
      <w:pPr>
        <w:pStyle w:val="Textbody"/>
        <w:ind w:left="0" w:hanging="2"/>
        <w:rPr>
          <w:b/>
          <w:color w:val="000000"/>
          <w:kern w:val="0"/>
          <w:position w:val="0"/>
          <w:lang w:val="ru-RU" w:eastAsia="ru-RU" w:bidi="ar-SA"/>
        </w:rPr>
      </w:pPr>
      <w:r w:rsidRPr="001A4926">
        <w:rPr>
          <w:b/>
          <w:color w:val="000000"/>
          <w:kern w:val="0"/>
          <w:position w:val="0"/>
          <w:lang w:val="ru-RU" w:eastAsia="ru-RU" w:bidi="ar-SA"/>
        </w:rPr>
        <w:t xml:space="preserve">Дополнительная литература  </w:t>
      </w:r>
    </w:p>
    <w:p w14:paraId="6D606A14" w14:textId="77777777" w:rsidR="001A4926" w:rsidRPr="00A73FDB" w:rsidRDefault="001A4926" w:rsidP="001A4926">
      <w:pPr>
        <w:pStyle w:val="Textbody"/>
        <w:ind w:left="0" w:hanging="2"/>
        <w:rPr>
          <w:color w:val="000000"/>
          <w:kern w:val="0"/>
          <w:position w:val="0"/>
          <w:lang w:val="ru-RU" w:eastAsia="ru-RU" w:bidi="ar-SA"/>
        </w:rPr>
      </w:pPr>
      <w:r>
        <w:rPr>
          <w:color w:val="000000"/>
          <w:kern w:val="0"/>
          <w:position w:val="0"/>
          <w:lang w:val="ru-RU" w:eastAsia="ru-RU" w:bidi="ar-SA"/>
        </w:rPr>
        <w:t>4</w:t>
      </w:r>
      <w:r w:rsidRPr="00A73FDB">
        <w:rPr>
          <w:color w:val="000000"/>
          <w:kern w:val="0"/>
          <w:position w:val="0"/>
          <w:lang w:val="ru-RU" w:eastAsia="ru-RU" w:bidi="ar-SA"/>
        </w:rPr>
        <w:t>.</w:t>
      </w:r>
      <w:r w:rsidRPr="00A73FDB">
        <w:rPr>
          <w:color w:val="000000"/>
          <w:kern w:val="0"/>
          <w:position w:val="0"/>
          <w:lang w:val="ru-RU" w:eastAsia="ru-RU" w:bidi="ar-SA"/>
        </w:rPr>
        <w:tab/>
        <w:t xml:space="preserve">Бурова, И. И. США: пятьсот лет истории с </w:t>
      </w:r>
      <w:proofErr w:type="gramStart"/>
      <w:r w:rsidRPr="00A73FDB">
        <w:rPr>
          <w:color w:val="000000"/>
          <w:kern w:val="0"/>
          <w:position w:val="0"/>
          <w:lang w:val="ru-RU" w:eastAsia="ru-RU" w:bidi="ar-SA"/>
        </w:rPr>
        <w:t>географией :</w:t>
      </w:r>
      <w:proofErr w:type="gramEnd"/>
      <w:r w:rsidRPr="00A73FDB">
        <w:rPr>
          <w:color w:val="000000"/>
          <w:kern w:val="0"/>
          <w:position w:val="0"/>
          <w:lang w:val="ru-RU" w:eastAsia="ru-RU" w:bidi="ar-SA"/>
        </w:rPr>
        <w:t xml:space="preserve"> научно-популярное издание / И. И. Бурова, С. В. Силинский. - Санкт-</w:t>
      </w:r>
      <w:proofErr w:type="gramStart"/>
      <w:r w:rsidRPr="00A73FDB">
        <w:rPr>
          <w:color w:val="000000"/>
          <w:kern w:val="0"/>
          <w:position w:val="0"/>
          <w:lang w:val="ru-RU" w:eastAsia="ru-RU" w:bidi="ar-SA"/>
        </w:rPr>
        <w:t>Петербург :</w:t>
      </w:r>
      <w:proofErr w:type="gramEnd"/>
      <w:r w:rsidRPr="00A73FDB">
        <w:rPr>
          <w:color w:val="000000"/>
          <w:kern w:val="0"/>
          <w:position w:val="0"/>
          <w:lang w:val="ru-RU" w:eastAsia="ru-RU" w:bidi="ar-SA"/>
        </w:rPr>
        <w:t xml:space="preserve"> СПбГУ, 2020. - 392 с. - ЭБС ZNANIUM.com. - URL: https://znanium.com/catalog/product/1244173 (дата обращения: 01.10.2021). – </w:t>
      </w:r>
      <w:proofErr w:type="gramStart"/>
      <w:r w:rsidRPr="00A73FDB">
        <w:rPr>
          <w:color w:val="000000"/>
          <w:kern w:val="0"/>
          <w:position w:val="0"/>
          <w:lang w:val="ru-RU" w:eastAsia="ru-RU" w:bidi="ar-SA"/>
        </w:rPr>
        <w:t>Текст :</w:t>
      </w:r>
      <w:proofErr w:type="gramEnd"/>
      <w:r w:rsidRPr="00A73FDB">
        <w:rPr>
          <w:color w:val="000000"/>
          <w:kern w:val="0"/>
          <w:position w:val="0"/>
          <w:lang w:val="ru-RU" w:eastAsia="ru-RU" w:bidi="ar-SA"/>
        </w:rPr>
        <w:t xml:space="preserve"> электронный.</w:t>
      </w:r>
    </w:p>
    <w:p w14:paraId="26D26C6A" w14:textId="77777777" w:rsidR="001A4926" w:rsidRPr="00A73FDB" w:rsidRDefault="001A4926" w:rsidP="001A4926">
      <w:pPr>
        <w:pStyle w:val="Textbody"/>
        <w:ind w:left="0" w:hanging="2"/>
        <w:rPr>
          <w:color w:val="000000"/>
          <w:kern w:val="0"/>
          <w:position w:val="0"/>
          <w:lang w:val="ru-RU" w:eastAsia="ru-RU" w:bidi="ar-SA"/>
        </w:rPr>
      </w:pPr>
      <w:r>
        <w:rPr>
          <w:color w:val="000000"/>
          <w:kern w:val="0"/>
          <w:position w:val="0"/>
          <w:lang w:val="ru-RU" w:eastAsia="ru-RU" w:bidi="ar-SA"/>
        </w:rPr>
        <w:t>5</w:t>
      </w:r>
      <w:r w:rsidRPr="00A73FDB">
        <w:rPr>
          <w:color w:val="000000"/>
          <w:kern w:val="0"/>
          <w:position w:val="0"/>
          <w:lang w:val="ru-RU" w:eastAsia="ru-RU" w:bidi="ar-SA"/>
        </w:rPr>
        <w:t>.</w:t>
      </w:r>
      <w:r w:rsidRPr="00A73FDB">
        <w:rPr>
          <w:color w:val="000000"/>
          <w:kern w:val="0"/>
          <w:position w:val="0"/>
          <w:lang w:val="ru-RU" w:eastAsia="ru-RU" w:bidi="ar-SA"/>
        </w:rPr>
        <w:tab/>
        <w:t xml:space="preserve">Колыхалова, О. А. Вritish cities: Учебное пособие / Колыхалова О.А., Махмурян К.С. - </w:t>
      </w:r>
      <w:proofErr w:type="gramStart"/>
      <w:r w:rsidRPr="00A73FDB">
        <w:rPr>
          <w:color w:val="000000"/>
          <w:kern w:val="0"/>
          <w:position w:val="0"/>
          <w:lang w:val="ru-RU" w:eastAsia="ru-RU" w:bidi="ar-SA"/>
        </w:rPr>
        <w:t>Москва :МПГУ</w:t>
      </w:r>
      <w:proofErr w:type="gramEnd"/>
      <w:r w:rsidRPr="00A73FDB">
        <w:rPr>
          <w:color w:val="000000"/>
          <w:kern w:val="0"/>
          <w:position w:val="0"/>
          <w:lang w:val="ru-RU" w:eastAsia="ru-RU" w:bidi="ar-SA"/>
        </w:rPr>
        <w:t xml:space="preserve">, 2014. - 84 с. – ЭБС ZNANIUM.com. - URL: https://znanium.com/catalog/product/754661 (дата обращения: 01.10.2021). - </w:t>
      </w:r>
      <w:proofErr w:type="gramStart"/>
      <w:r w:rsidRPr="00A73FDB">
        <w:rPr>
          <w:color w:val="000000"/>
          <w:kern w:val="0"/>
          <w:position w:val="0"/>
          <w:lang w:val="ru-RU" w:eastAsia="ru-RU" w:bidi="ar-SA"/>
        </w:rPr>
        <w:t>Текст :</w:t>
      </w:r>
      <w:proofErr w:type="gramEnd"/>
      <w:r w:rsidRPr="00A73FDB">
        <w:rPr>
          <w:color w:val="000000"/>
          <w:kern w:val="0"/>
          <w:position w:val="0"/>
          <w:lang w:val="ru-RU" w:eastAsia="ru-RU" w:bidi="ar-SA"/>
        </w:rPr>
        <w:t xml:space="preserve"> электронный.</w:t>
      </w:r>
    </w:p>
    <w:p w14:paraId="7195EEC1" w14:textId="77777777" w:rsidR="001A4926" w:rsidRPr="00A73FDB" w:rsidRDefault="001A4926" w:rsidP="001A4926">
      <w:pPr>
        <w:pStyle w:val="Textbody"/>
        <w:ind w:left="-2" w:firstLineChars="0" w:firstLine="0"/>
        <w:rPr>
          <w:color w:val="000000"/>
          <w:kern w:val="0"/>
          <w:position w:val="0"/>
          <w:lang w:val="ru-RU" w:eastAsia="ru-RU" w:bidi="ar-SA"/>
        </w:rPr>
      </w:pPr>
      <w:r>
        <w:rPr>
          <w:color w:val="000000"/>
          <w:kern w:val="0"/>
          <w:position w:val="0"/>
          <w:lang w:val="ru-RU" w:eastAsia="ru-RU" w:bidi="ar-SA"/>
        </w:rPr>
        <w:t>6</w:t>
      </w:r>
      <w:r w:rsidRPr="00A73FDB">
        <w:rPr>
          <w:color w:val="000000"/>
          <w:kern w:val="0"/>
          <w:position w:val="0"/>
          <w:lang w:val="ru-RU" w:eastAsia="ru-RU" w:bidi="ar-SA"/>
        </w:rPr>
        <w:t>.</w:t>
      </w:r>
      <w:r w:rsidRPr="00A73FDB">
        <w:rPr>
          <w:color w:val="000000"/>
          <w:kern w:val="0"/>
          <w:position w:val="0"/>
          <w:lang w:val="ru-RU" w:eastAsia="ru-RU" w:bidi="ar-SA"/>
        </w:rPr>
        <w:tab/>
        <w:t xml:space="preserve">Лингвострановедение. </w:t>
      </w:r>
      <w:proofErr w:type="gramStart"/>
      <w:r w:rsidRPr="00A73FDB">
        <w:rPr>
          <w:color w:val="000000"/>
          <w:kern w:val="0"/>
          <w:position w:val="0"/>
          <w:lang w:val="ru-RU" w:eastAsia="ru-RU" w:bidi="ar-SA"/>
        </w:rPr>
        <w:t>Великобритания :</w:t>
      </w:r>
      <w:proofErr w:type="gramEnd"/>
      <w:r w:rsidRPr="00A73FDB">
        <w:rPr>
          <w:color w:val="000000"/>
          <w:kern w:val="0"/>
          <w:position w:val="0"/>
          <w:lang w:val="ru-RU" w:eastAsia="ru-RU" w:bidi="ar-SA"/>
        </w:rPr>
        <w:t xml:space="preserve"> учебное пособие / составитель С. И.Асалиева. — </w:t>
      </w:r>
      <w:proofErr w:type="gramStart"/>
      <w:r w:rsidRPr="00A73FDB">
        <w:rPr>
          <w:color w:val="000000"/>
          <w:kern w:val="0"/>
          <w:position w:val="0"/>
          <w:lang w:val="ru-RU" w:eastAsia="ru-RU" w:bidi="ar-SA"/>
        </w:rPr>
        <w:t>Махачкала :</w:t>
      </w:r>
      <w:proofErr w:type="gramEnd"/>
      <w:r w:rsidRPr="00A73FDB">
        <w:rPr>
          <w:color w:val="000000"/>
          <w:kern w:val="0"/>
          <w:position w:val="0"/>
          <w:lang w:val="ru-RU" w:eastAsia="ru-RU" w:bidi="ar-SA"/>
        </w:rPr>
        <w:t xml:space="preserve"> ДГУ, 2017. — 80 с. —  ЭБС Лань. — URL: https://e.lanbook.com/book/158409 (дата обращения: 01.10.2021). — </w:t>
      </w:r>
      <w:proofErr w:type="gramStart"/>
      <w:r w:rsidRPr="00A73FDB">
        <w:rPr>
          <w:color w:val="000000"/>
          <w:kern w:val="0"/>
          <w:position w:val="0"/>
          <w:lang w:val="ru-RU" w:eastAsia="ru-RU" w:bidi="ar-SA"/>
        </w:rPr>
        <w:t>Текст :</w:t>
      </w:r>
      <w:proofErr w:type="gramEnd"/>
      <w:r w:rsidRPr="00A73FDB">
        <w:rPr>
          <w:color w:val="000000"/>
          <w:kern w:val="0"/>
          <w:position w:val="0"/>
          <w:lang w:val="ru-RU" w:eastAsia="ru-RU" w:bidi="ar-SA"/>
        </w:rPr>
        <w:t xml:space="preserve"> электронный. -  Книга доступна для чтения в рамках проекта СЭБ.</w:t>
      </w:r>
    </w:p>
    <w:p w14:paraId="1FF5508F" w14:textId="77777777" w:rsidR="001A4926" w:rsidRPr="00A73FDB" w:rsidRDefault="001A4926" w:rsidP="001A4926">
      <w:pPr>
        <w:pStyle w:val="Textbody"/>
        <w:ind w:left="0" w:hanging="2"/>
        <w:rPr>
          <w:color w:val="000000"/>
          <w:kern w:val="0"/>
          <w:position w:val="0"/>
          <w:lang w:val="ru-RU" w:eastAsia="ru-RU" w:bidi="ar-SA"/>
        </w:rPr>
      </w:pPr>
      <w:r>
        <w:rPr>
          <w:color w:val="000000"/>
          <w:kern w:val="0"/>
          <w:position w:val="0"/>
          <w:lang w:val="ru-RU" w:eastAsia="ru-RU" w:bidi="ar-SA"/>
        </w:rPr>
        <w:t>7</w:t>
      </w:r>
      <w:r w:rsidRPr="00A73FDB">
        <w:rPr>
          <w:color w:val="000000"/>
          <w:kern w:val="0"/>
          <w:position w:val="0"/>
          <w:lang w:val="ru-RU" w:eastAsia="ru-RU" w:bidi="ar-SA"/>
        </w:rPr>
        <w:t>.</w:t>
      </w:r>
      <w:r w:rsidRPr="00A73FDB">
        <w:rPr>
          <w:color w:val="000000"/>
          <w:kern w:val="0"/>
          <w:position w:val="0"/>
          <w:lang w:val="ru-RU" w:eastAsia="ru-RU" w:bidi="ar-SA"/>
        </w:rPr>
        <w:tab/>
        <w:t xml:space="preserve">Лингвострановедение: научно-исследовательский </w:t>
      </w:r>
      <w:proofErr w:type="gramStart"/>
      <w:r w:rsidRPr="00A73FDB">
        <w:rPr>
          <w:color w:val="000000"/>
          <w:kern w:val="0"/>
          <w:position w:val="0"/>
          <w:lang w:val="ru-RU" w:eastAsia="ru-RU" w:bidi="ar-SA"/>
        </w:rPr>
        <w:t>практикум :</w:t>
      </w:r>
      <w:proofErr w:type="gramEnd"/>
      <w:r w:rsidRPr="00A73FDB">
        <w:rPr>
          <w:color w:val="000000"/>
          <w:kern w:val="0"/>
          <w:position w:val="0"/>
          <w:lang w:val="ru-RU" w:eastAsia="ru-RU" w:bidi="ar-SA"/>
        </w:rPr>
        <w:t xml:space="preserve"> [16+] / авт.-сост. Л. В. Енбаева. – </w:t>
      </w:r>
      <w:proofErr w:type="gramStart"/>
      <w:r w:rsidRPr="00A73FDB">
        <w:rPr>
          <w:color w:val="000000"/>
          <w:kern w:val="0"/>
          <w:position w:val="0"/>
          <w:lang w:val="ru-RU" w:eastAsia="ru-RU" w:bidi="ar-SA"/>
        </w:rPr>
        <w:t>Москва ;</w:t>
      </w:r>
      <w:proofErr w:type="gramEnd"/>
      <w:r w:rsidRPr="00A73FDB">
        <w:rPr>
          <w:color w:val="000000"/>
          <w:kern w:val="0"/>
          <w:position w:val="0"/>
          <w:lang w:val="ru-RU" w:eastAsia="ru-RU" w:bidi="ar-SA"/>
        </w:rPr>
        <w:t xml:space="preserve"> Берлин : Директ-Медиа, 2017. – 40 </w:t>
      </w:r>
      <w:proofErr w:type="gramStart"/>
      <w:r w:rsidRPr="00A73FDB">
        <w:rPr>
          <w:color w:val="000000"/>
          <w:kern w:val="0"/>
          <w:position w:val="0"/>
          <w:lang w:val="ru-RU" w:eastAsia="ru-RU" w:bidi="ar-SA"/>
        </w:rPr>
        <w:t>с. :</w:t>
      </w:r>
      <w:proofErr w:type="gramEnd"/>
      <w:r w:rsidRPr="00A73FDB">
        <w:rPr>
          <w:color w:val="000000"/>
          <w:kern w:val="0"/>
          <w:position w:val="0"/>
          <w:lang w:val="ru-RU" w:eastAsia="ru-RU" w:bidi="ar-SA"/>
        </w:rPr>
        <w:t xml:space="preserve"> ил., табл. –– DOI 10.23681/464141. - ЭБС Университетская библиотека </w:t>
      </w:r>
      <w:proofErr w:type="gramStart"/>
      <w:r w:rsidRPr="00A73FDB">
        <w:rPr>
          <w:color w:val="000000"/>
          <w:kern w:val="0"/>
          <w:position w:val="0"/>
          <w:lang w:val="ru-RU" w:eastAsia="ru-RU" w:bidi="ar-SA"/>
        </w:rPr>
        <w:t>online..</w:t>
      </w:r>
      <w:proofErr w:type="gramEnd"/>
      <w:r w:rsidRPr="00A73FDB">
        <w:rPr>
          <w:color w:val="000000"/>
          <w:kern w:val="0"/>
          <w:position w:val="0"/>
          <w:lang w:val="ru-RU" w:eastAsia="ru-RU" w:bidi="ar-SA"/>
        </w:rPr>
        <w:t xml:space="preserve"> – URL: https://biblioclub.ru/index.php?page=book&amp;id=464141 (дата обращения: 01.10.2021). – </w:t>
      </w:r>
      <w:proofErr w:type="gramStart"/>
      <w:r w:rsidRPr="00A73FDB">
        <w:rPr>
          <w:color w:val="000000"/>
          <w:kern w:val="0"/>
          <w:position w:val="0"/>
          <w:lang w:val="ru-RU" w:eastAsia="ru-RU" w:bidi="ar-SA"/>
        </w:rPr>
        <w:t>Текст :</w:t>
      </w:r>
      <w:proofErr w:type="gramEnd"/>
      <w:r w:rsidRPr="00A73FDB">
        <w:rPr>
          <w:color w:val="000000"/>
          <w:kern w:val="0"/>
          <w:position w:val="0"/>
          <w:lang w:val="ru-RU" w:eastAsia="ru-RU" w:bidi="ar-SA"/>
        </w:rPr>
        <w:t xml:space="preserve"> электронный.</w:t>
      </w:r>
    </w:p>
    <w:p w14:paraId="21204DE6" w14:textId="77777777" w:rsidR="001A4926" w:rsidRPr="00A73FDB" w:rsidRDefault="001A4926" w:rsidP="001A4926">
      <w:pPr>
        <w:pStyle w:val="Textbody"/>
        <w:ind w:leftChars="0" w:left="0" w:firstLineChars="0" w:firstLine="0"/>
        <w:rPr>
          <w:lang w:val="ru-RU"/>
        </w:rPr>
      </w:pPr>
      <w:r>
        <w:rPr>
          <w:color w:val="000000"/>
          <w:kern w:val="0"/>
          <w:position w:val="0"/>
          <w:lang w:val="ru-RU" w:eastAsia="ru-RU" w:bidi="ar-SA"/>
        </w:rPr>
        <w:t>8</w:t>
      </w:r>
      <w:r w:rsidRPr="00A73FDB">
        <w:rPr>
          <w:color w:val="000000"/>
          <w:kern w:val="0"/>
          <w:position w:val="0"/>
          <w:lang w:val="ru-RU" w:eastAsia="ru-RU" w:bidi="ar-SA"/>
        </w:rPr>
        <w:t>.</w:t>
      </w:r>
      <w:r w:rsidRPr="00A73FDB">
        <w:rPr>
          <w:color w:val="000000"/>
          <w:kern w:val="0"/>
          <w:position w:val="0"/>
          <w:lang w:val="ru-RU" w:eastAsia="ru-RU" w:bidi="ar-SA"/>
        </w:rPr>
        <w:tab/>
        <w:t xml:space="preserve">Основы межкультурной коммуникации: государственные и национально-культурные символы / Л. А. Борботько, Л. Г. Викулова, Л. А. Воробьева и др. – 2-е изд., стер. – </w:t>
      </w:r>
      <w:proofErr w:type="gramStart"/>
      <w:r w:rsidRPr="00A73FDB">
        <w:rPr>
          <w:color w:val="000000"/>
          <w:kern w:val="0"/>
          <w:position w:val="0"/>
          <w:lang w:val="ru-RU" w:eastAsia="ru-RU" w:bidi="ar-SA"/>
        </w:rPr>
        <w:t>Москва :</w:t>
      </w:r>
      <w:proofErr w:type="gramEnd"/>
      <w:r w:rsidRPr="00A73FDB">
        <w:rPr>
          <w:color w:val="000000"/>
          <w:kern w:val="0"/>
          <w:position w:val="0"/>
          <w:lang w:val="ru-RU" w:eastAsia="ru-RU" w:bidi="ar-SA"/>
        </w:rPr>
        <w:t xml:space="preserve"> ФЛИНТА, 2019. – 277 </w:t>
      </w:r>
      <w:proofErr w:type="gramStart"/>
      <w:r w:rsidRPr="00A73FDB">
        <w:rPr>
          <w:color w:val="000000"/>
          <w:kern w:val="0"/>
          <w:position w:val="0"/>
          <w:lang w:val="ru-RU" w:eastAsia="ru-RU" w:bidi="ar-SA"/>
        </w:rPr>
        <w:t>с. :</w:t>
      </w:r>
      <w:proofErr w:type="gramEnd"/>
      <w:r w:rsidRPr="00A73FDB">
        <w:rPr>
          <w:color w:val="000000"/>
          <w:kern w:val="0"/>
          <w:position w:val="0"/>
          <w:lang w:val="ru-RU" w:eastAsia="ru-RU" w:bidi="ar-SA"/>
        </w:rPr>
        <w:t xml:space="preserve"> ил. – ЭБС Университетская библиотека online. – URL: https://biblioclub.ru/index.php?page=book&amp;id=607471 (дата обращения: 01.10.2021). – </w:t>
      </w:r>
      <w:proofErr w:type="gramStart"/>
      <w:r w:rsidRPr="00A73FDB">
        <w:rPr>
          <w:color w:val="000000"/>
          <w:kern w:val="0"/>
          <w:position w:val="0"/>
          <w:lang w:val="ru-RU" w:eastAsia="ru-RU" w:bidi="ar-SA"/>
        </w:rPr>
        <w:t>Текст :</w:t>
      </w:r>
      <w:proofErr w:type="gramEnd"/>
      <w:r w:rsidRPr="00A73FDB">
        <w:rPr>
          <w:color w:val="000000"/>
          <w:kern w:val="0"/>
          <w:position w:val="0"/>
          <w:lang w:val="ru-RU" w:eastAsia="ru-RU" w:bidi="ar-SA"/>
        </w:rPr>
        <w:t xml:space="preserve"> электронный.</w:t>
      </w:r>
    </w:p>
    <w:p w14:paraId="6F594320" w14:textId="77777777" w:rsidR="001A4926" w:rsidRDefault="001A4926" w:rsidP="001A4926">
      <w:pPr>
        <w:pBdr>
          <w:top w:val="nil"/>
          <w:left w:val="nil"/>
          <w:bottom w:val="nil"/>
          <w:right w:val="nil"/>
          <w:between w:val="nil"/>
        </w:pBdr>
        <w:spacing w:line="240" w:lineRule="auto"/>
        <w:ind w:left="0" w:hanging="2"/>
        <w:rPr>
          <w:b/>
        </w:rPr>
      </w:pPr>
    </w:p>
    <w:p w14:paraId="4E7102E8" w14:textId="77777777" w:rsidR="001A4926" w:rsidRPr="001A4926" w:rsidRDefault="001A4926" w:rsidP="001A4926">
      <w:pPr>
        <w:pBdr>
          <w:top w:val="nil"/>
          <w:left w:val="nil"/>
          <w:bottom w:val="nil"/>
          <w:right w:val="nil"/>
          <w:between w:val="nil"/>
        </w:pBdr>
        <w:spacing w:line="240" w:lineRule="auto"/>
        <w:ind w:left="1" w:hanging="3"/>
        <w:rPr>
          <w:b/>
          <w:bCs/>
          <w:sz w:val="28"/>
        </w:rPr>
      </w:pPr>
      <w:r w:rsidRPr="001A4926">
        <w:rPr>
          <w:b/>
          <w:sz w:val="28"/>
        </w:rPr>
        <w:t>9. П</w:t>
      </w:r>
      <w:r w:rsidRPr="001A4926">
        <w:rPr>
          <w:b/>
          <w:bCs/>
          <w:sz w:val="28"/>
        </w:rPr>
        <w:t>еречень ресурсов информационно-телекоммуникационной сети «Интернет», необходимых для освоения дисциплины</w:t>
      </w:r>
    </w:p>
    <w:p w14:paraId="608967DB" w14:textId="77777777" w:rsidR="001A4926" w:rsidRPr="00E13AB2" w:rsidRDefault="001A4926" w:rsidP="001A4926">
      <w:pPr>
        <w:pBdr>
          <w:top w:val="nil"/>
          <w:left w:val="nil"/>
          <w:bottom w:val="nil"/>
          <w:right w:val="nil"/>
          <w:between w:val="nil"/>
        </w:pBdr>
        <w:spacing w:line="240" w:lineRule="auto"/>
        <w:ind w:left="0" w:hanging="2"/>
        <w:rPr>
          <w:color w:val="000000"/>
        </w:rPr>
      </w:pPr>
    </w:p>
    <w:p w14:paraId="126213C7" w14:textId="77777777" w:rsidR="001A4926" w:rsidRPr="00DD74CB" w:rsidRDefault="001A4926" w:rsidP="001A4926">
      <w:pPr>
        <w:pBdr>
          <w:top w:val="nil"/>
          <w:left w:val="nil"/>
          <w:bottom w:val="nil"/>
          <w:right w:val="nil"/>
          <w:between w:val="nil"/>
        </w:pBdr>
        <w:spacing w:after="5" w:line="264" w:lineRule="auto"/>
        <w:ind w:left="0" w:hanging="2"/>
        <w:jc w:val="both"/>
        <w:rPr>
          <w:color w:val="000000"/>
        </w:rPr>
      </w:pPr>
      <w:r w:rsidRPr="00DD74CB">
        <w:rPr>
          <w:color w:val="000000"/>
        </w:rPr>
        <w:t xml:space="preserve">1. Единое окно доступа к образовательным ресурсам http://window.edu.ru/. </w:t>
      </w:r>
    </w:p>
    <w:p w14:paraId="579D7D40" w14:textId="77777777" w:rsidR="001A4926" w:rsidRPr="00E13AB2" w:rsidRDefault="001A4926" w:rsidP="001A4926">
      <w:pPr>
        <w:pBdr>
          <w:top w:val="nil"/>
          <w:left w:val="nil"/>
          <w:bottom w:val="nil"/>
          <w:right w:val="nil"/>
          <w:between w:val="nil"/>
        </w:pBdr>
        <w:spacing w:after="5" w:line="264" w:lineRule="auto"/>
        <w:ind w:left="0" w:hanging="2"/>
        <w:jc w:val="both"/>
        <w:rPr>
          <w:color w:val="000000"/>
        </w:rPr>
      </w:pPr>
      <w:r>
        <w:rPr>
          <w:color w:val="000000"/>
        </w:rPr>
        <w:lastRenderedPageBreak/>
        <w:t xml:space="preserve">2. </w:t>
      </w:r>
      <w:r w:rsidRPr="00E13AB2">
        <w:rPr>
          <w:color w:val="000000"/>
        </w:rPr>
        <w:t xml:space="preserve">Британский Совет – это международная организация, представляющая Великобританию в области культуры и </w:t>
      </w:r>
      <w:proofErr w:type="gramStart"/>
      <w:r w:rsidRPr="00E13AB2">
        <w:rPr>
          <w:color w:val="000000"/>
        </w:rPr>
        <w:t>образования  https://www.britishcouncil.ru/</w:t>
      </w:r>
      <w:proofErr w:type="gramEnd"/>
      <w:r w:rsidRPr="00E13AB2">
        <w:rPr>
          <w:color w:val="000000"/>
        </w:rPr>
        <w:t xml:space="preserve"> </w:t>
      </w:r>
    </w:p>
    <w:p w14:paraId="4FDAF6C9" w14:textId="77777777" w:rsidR="001A4926" w:rsidRPr="00E13AB2" w:rsidRDefault="001A4926" w:rsidP="001A4926">
      <w:pPr>
        <w:pBdr>
          <w:top w:val="nil"/>
          <w:left w:val="nil"/>
          <w:bottom w:val="nil"/>
          <w:right w:val="nil"/>
          <w:between w:val="nil"/>
        </w:pBdr>
        <w:spacing w:after="5" w:line="264" w:lineRule="auto"/>
        <w:ind w:left="0" w:hanging="2"/>
        <w:jc w:val="both"/>
        <w:rPr>
          <w:color w:val="000000"/>
        </w:rPr>
      </w:pPr>
      <w:r>
        <w:rPr>
          <w:color w:val="000000"/>
        </w:rPr>
        <w:t xml:space="preserve">3. </w:t>
      </w:r>
      <w:r w:rsidRPr="00E13AB2">
        <w:rPr>
          <w:color w:val="000000"/>
        </w:rPr>
        <w:t xml:space="preserve">Информационный интернет-журнал о Великобритании </w:t>
      </w:r>
      <w:proofErr w:type="gramStart"/>
      <w:r w:rsidRPr="00E13AB2">
        <w:rPr>
          <w:color w:val="000000"/>
        </w:rPr>
        <w:t>ZIMA  https://zimamagazine.com/</w:t>
      </w:r>
      <w:proofErr w:type="gramEnd"/>
      <w:r w:rsidRPr="00E13AB2">
        <w:rPr>
          <w:color w:val="000000"/>
        </w:rPr>
        <w:t xml:space="preserve"> </w:t>
      </w:r>
    </w:p>
    <w:p w14:paraId="1E3A647F"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Pr>
          <w:bCs/>
        </w:rPr>
        <w:t>4</w:t>
      </w:r>
      <w:r w:rsidRPr="000B2733">
        <w:rPr>
          <w:bCs/>
        </w:rPr>
        <w:t>. Электронные ресурсы БИК</w:t>
      </w:r>
    </w:p>
    <w:p w14:paraId="412E300F" w14:textId="77777777" w:rsidR="001A4926"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Электронная библиотека Финансового университета (ЭБ) http://elib.fa.ru/</w:t>
      </w:r>
    </w:p>
    <w:p w14:paraId="23F673B6"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Электронно-библиотечная система BOOK.RU http://www.book.ru</w:t>
      </w:r>
    </w:p>
    <w:p w14:paraId="40C1D2CD"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Электронно-библиотечная система «Университетская библиотека ОНЛАЙН» http://biblioclub.ru/</w:t>
      </w:r>
    </w:p>
    <w:p w14:paraId="66C0D976"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Электронно-библиотечная система Znanium http://www.znanium.com</w:t>
      </w:r>
    </w:p>
    <w:p w14:paraId="0F637FA7"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Электронно-библиотечная система издательства «ЮРАЙТ» https://urait.ru/</w:t>
      </w:r>
    </w:p>
    <w:p w14:paraId="7724DFD7"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Электронно-библиотечная система издательства Проспект http://ebs.prospekt.org/books</w:t>
      </w:r>
    </w:p>
    <w:p w14:paraId="5CAC2175"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Электронно-библиотечная система издательства Лань https://e.lanbook.com/</w:t>
      </w:r>
    </w:p>
    <w:p w14:paraId="528C6423"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Деловая онлайн-библиотека Alpina Digital http://lib.alpinadigital.ru/</w:t>
      </w:r>
    </w:p>
    <w:p w14:paraId="6EEA7C5C"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Электронная библиотека Издательского дома «Гребенников» https://grebennikon.ru/</w:t>
      </w:r>
    </w:p>
    <w:p w14:paraId="34B1D9F9"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 xml:space="preserve">Научная электронная библиотека eLibrary.ru http://elibrary.ru  </w:t>
      </w:r>
    </w:p>
    <w:p w14:paraId="2603E55F"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Национальная электронная библиотека http://нэб.рф/</w:t>
      </w:r>
    </w:p>
    <w:p w14:paraId="7E834506"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w:t>
      </w:r>
      <w:r w:rsidRPr="000B2733">
        <w:rPr>
          <w:bCs/>
          <w:lang w:val="en-US"/>
        </w:rPr>
        <w:tab/>
        <w:t>Academic Reference http://ar.cnki.net/ACADREF</w:t>
      </w:r>
    </w:p>
    <w:p w14:paraId="0CFBFD61"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Пакет баз данных компании EBSCO Publishing, крупнейшего агрегатора научных ресурсов ведущих издательств мира http://search.ebscohost.com</w:t>
      </w:r>
    </w:p>
    <w:p w14:paraId="3A343201"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Электронные продукты издательства Elsevier http://www.sciencedirect.com</w:t>
      </w:r>
    </w:p>
    <w:p w14:paraId="7F6F19F0"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w:t>
      </w:r>
      <w:r w:rsidRPr="000B2733">
        <w:rPr>
          <w:bCs/>
          <w:lang w:val="en-US"/>
        </w:rPr>
        <w:tab/>
        <w:t>Emerald: Management eJournal Portfolio https://www.emerald.com/insight/</w:t>
      </w:r>
    </w:p>
    <w:p w14:paraId="64431AA0"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Henry Stewart Talks: Библиотека Онлайн Лекций по Бизнесу и Маркетингу https://hstalks.com/business/</w:t>
      </w:r>
    </w:p>
    <w:p w14:paraId="7D615180"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w:t>
      </w:r>
      <w:r w:rsidRPr="000B2733">
        <w:rPr>
          <w:bCs/>
          <w:lang w:val="en-US"/>
        </w:rPr>
        <w:tab/>
        <w:t>Oxford Scholarship Online https://oxford.universitypressscholarship.com/</w:t>
      </w:r>
    </w:p>
    <w:p w14:paraId="1980927D"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Коллекция научных журналов Oxford University Press https://academic.oup.com/journals/</w:t>
      </w:r>
    </w:p>
    <w:p w14:paraId="748089F7"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w:t>
      </w:r>
      <w:r w:rsidRPr="000B2733">
        <w:rPr>
          <w:bCs/>
          <w:lang w:val="en-US"/>
        </w:rPr>
        <w:tab/>
        <w:t xml:space="preserve">ProQuest: </w:t>
      </w:r>
      <w:r w:rsidRPr="000B2733">
        <w:rPr>
          <w:bCs/>
        </w:rPr>
        <w:t>База</w:t>
      </w:r>
      <w:r w:rsidRPr="000B2733">
        <w:rPr>
          <w:bCs/>
          <w:lang w:val="en-US"/>
        </w:rPr>
        <w:t xml:space="preserve"> </w:t>
      </w:r>
      <w:r w:rsidRPr="000B2733">
        <w:rPr>
          <w:bCs/>
        </w:rPr>
        <w:t>данных</w:t>
      </w:r>
      <w:r w:rsidRPr="000B2733">
        <w:rPr>
          <w:bCs/>
          <w:lang w:val="en-US"/>
        </w:rPr>
        <w:t xml:space="preserve"> Business Ebook Subscription </w:t>
      </w:r>
      <w:r w:rsidRPr="000B2733">
        <w:rPr>
          <w:bCs/>
        </w:rPr>
        <w:t>на</w:t>
      </w:r>
      <w:r w:rsidRPr="000B2733">
        <w:rPr>
          <w:bCs/>
          <w:lang w:val="en-US"/>
        </w:rPr>
        <w:t xml:space="preserve"> </w:t>
      </w:r>
      <w:r w:rsidRPr="000B2733">
        <w:rPr>
          <w:bCs/>
        </w:rPr>
        <w:t>платформе</w:t>
      </w:r>
      <w:r w:rsidRPr="000B2733">
        <w:rPr>
          <w:bCs/>
          <w:lang w:val="en-US"/>
        </w:rPr>
        <w:t xml:space="preserve"> Ebook Central‎ https://search.proquest.com/</w:t>
      </w:r>
    </w:p>
    <w:p w14:paraId="0239D0A8"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w:t>
      </w:r>
      <w:r w:rsidRPr="000B2733">
        <w:rPr>
          <w:bCs/>
          <w:lang w:val="en-US"/>
        </w:rPr>
        <w:tab/>
        <w:t>ProQuest Dissertations &amp; Theses A&amp;I https://search.proquest.com/</w:t>
      </w:r>
    </w:p>
    <w:p w14:paraId="7F065D52"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w:t>
      </w:r>
      <w:r w:rsidRPr="000B2733">
        <w:rPr>
          <w:bCs/>
          <w:lang w:val="en-US"/>
        </w:rPr>
        <w:tab/>
        <w:t>Scopus https://www.scopus.com</w:t>
      </w:r>
    </w:p>
    <w:p w14:paraId="32371E02"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w:t>
      </w:r>
      <w:r w:rsidRPr="000B2733">
        <w:rPr>
          <w:bCs/>
          <w:lang w:val="en-US"/>
        </w:rPr>
        <w:tab/>
      </w:r>
      <w:r w:rsidRPr="000B2733">
        <w:rPr>
          <w:bCs/>
        </w:rPr>
        <w:t>Электронная</w:t>
      </w:r>
      <w:r w:rsidRPr="000B2733">
        <w:rPr>
          <w:bCs/>
          <w:lang w:val="en-US"/>
        </w:rPr>
        <w:t xml:space="preserve"> </w:t>
      </w:r>
      <w:r w:rsidRPr="000B2733">
        <w:rPr>
          <w:bCs/>
        </w:rPr>
        <w:t>коллекция</w:t>
      </w:r>
      <w:r w:rsidRPr="000B2733">
        <w:rPr>
          <w:bCs/>
          <w:lang w:val="en-US"/>
        </w:rPr>
        <w:t xml:space="preserve"> </w:t>
      </w:r>
      <w:r w:rsidRPr="000B2733">
        <w:rPr>
          <w:bCs/>
        </w:rPr>
        <w:t>книг</w:t>
      </w:r>
      <w:r w:rsidRPr="000B2733">
        <w:rPr>
          <w:bCs/>
          <w:lang w:val="en-US"/>
        </w:rPr>
        <w:t xml:space="preserve"> </w:t>
      </w:r>
      <w:r w:rsidRPr="000B2733">
        <w:rPr>
          <w:bCs/>
        </w:rPr>
        <w:t>издательства</w:t>
      </w:r>
      <w:r w:rsidRPr="000B2733">
        <w:rPr>
          <w:bCs/>
          <w:lang w:val="en-US"/>
        </w:rPr>
        <w:t xml:space="preserve"> Springer:  Springer eBooks http://link.springer.com/</w:t>
      </w:r>
    </w:p>
    <w:p w14:paraId="07871004"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w:t>
      </w:r>
      <w:r w:rsidRPr="000B2733">
        <w:rPr>
          <w:bCs/>
          <w:lang w:val="en-US"/>
        </w:rPr>
        <w:tab/>
        <w:t>Web of Science http://apps.webofknowledge.com</w:t>
      </w:r>
    </w:p>
    <w:p w14:paraId="637E2266" w14:textId="77777777" w:rsidR="001A4926" w:rsidRPr="000B2733" w:rsidRDefault="001A4926" w:rsidP="001A4926">
      <w:pPr>
        <w:pBdr>
          <w:top w:val="nil"/>
          <w:left w:val="nil"/>
          <w:bottom w:val="nil"/>
          <w:right w:val="nil"/>
          <w:between w:val="nil"/>
        </w:pBdr>
        <w:spacing w:line="240" w:lineRule="auto"/>
        <w:ind w:left="0" w:right="2" w:hanging="2"/>
        <w:contextualSpacing/>
        <w:rPr>
          <w:bCs/>
        </w:rPr>
      </w:pPr>
      <w:r w:rsidRPr="000B2733">
        <w:rPr>
          <w:bCs/>
        </w:rPr>
        <w:t>•</w:t>
      </w:r>
      <w:r w:rsidRPr="000B2733">
        <w:rPr>
          <w:bCs/>
        </w:rPr>
        <w:tab/>
        <w:t>Цифровой архив научных журналов: http://arch.neicon.ru/xmlui/</w:t>
      </w:r>
    </w:p>
    <w:p w14:paraId="78FA7EB0"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Annual Reviews</w:t>
      </w:r>
    </w:p>
    <w:p w14:paraId="3CDB2BC3"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-Cambridge University Press</w:t>
      </w:r>
    </w:p>
    <w:p w14:paraId="3F2A9B33"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The Institute of Physics (IOP) Publishing</w:t>
      </w:r>
    </w:p>
    <w:p w14:paraId="6090D8AE"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xml:space="preserve">- Nature  </w:t>
      </w:r>
    </w:p>
    <w:p w14:paraId="2FD56D4B"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Oxford University Press</w:t>
      </w:r>
    </w:p>
    <w:p w14:paraId="29CEA72C"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Royal Society of Chemistry</w:t>
      </w:r>
    </w:p>
    <w:p w14:paraId="77EFFD0D"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SAGE Publications</w:t>
      </w:r>
    </w:p>
    <w:p w14:paraId="4CCBD328"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Science</w:t>
      </w:r>
    </w:p>
    <w:p w14:paraId="4270940D"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Taylor &amp; Francis Group</w:t>
      </w:r>
    </w:p>
    <w:p w14:paraId="73EC8D7D"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Royal Society of Chemistry</w:t>
      </w:r>
    </w:p>
    <w:p w14:paraId="54FCDB49" w14:textId="77777777" w:rsidR="001A4926" w:rsidRPr="000B2733" w:rsidRDefault="001A4926" w:rsidP="001A4926">
      <w:pPr>
        <w:pBdr>
          <w:top w:val="nil"/>
          <w:left w:val="nil"/>
          <w:bottom w:val="nil"/>
          <w:right w:val="nil"/>
          <w:between w:val="nil"/>
        </w:pBdr>
        <w:spacing w:line="240" w:lineRule="auto"/>
        <w:ind w:left="0" w:right="2" w:hanging="2"/>
        <w:contextualSpacing/>
        <w:rPr>
          <w:bCs/>
          <w:lang w:val="en-US"/>
        </w:rPr>
      </w:pPr>
      <w:r w:rsidRPr="000B2733">
        <w:rPr>
          <w:bCs/>
          <w:lang w:val="en-US"/>
        </w:rPr>
        <w:t>- SAGE Publications</w:t>
      </w:r>
    </w:p>
    <w:p w14:paraId="03756880" w14:textId="77777777" w:rsidR="001A4926" w:rsidRPr="00254B5B" w:rsidRDefault="001A4926" w:rsidP="001A4926">
      <w:pPr>
        <w:pBdr>
          <w:top w:val="nil"/>
          <w:left w:val="nil"/>
          <w:bottom w:val="nil"/>
          <w:right w:val="nil"/>
          <w:between w:val="nil"/>
        </w:pBdr>
        <w:spacing w:line="240" w:lineRule="auto"/>
        <w:ind w:left="0" w:right="2" w:hanging="2"/>
        <w:contextualSpacing/>
        <w:rPr>
          <w:bCs/>
          <w:lang w:val="en-US"/>
        </w:rPr>
      </w:pPr>
      <w:r w:rsidRPr="00254B5B">
        <w:rPr>
          <w:bCs/>
          <w:lang w:val="en-US"/>
        </w:rPr>
        <w:t>- Science</w:t>
      </w:r>
    </w:p>
    <w:p w14:paraId="4A3695F8" w14:textId="77777777" w:rsidR="001A4926" w:rsidRPr="00254B5B" w:rsidRDefault="001A4926" w:rsidP="001A4926">
      <w:pPr>
        <w:pBdr>
          <w:top w:val="nil"/>
          <w:left w:val="nil"/>
          <w:bottom w:val="nil"/>
          <w:right w:val="nil"/>
          <w:between w:val="nil"/>
        </w:pBdr>
        <w:spacing w:line="240" w:lineRule="auto"/>
        <w:ind w:left="0" w:right="2" w:hanging="2"/>
        <w:contextualSpacing/>
        <w:rPr>
          <w:bCs/>
          <w:lang w:val="en-US"/>
        </w:rPr>
      </w:pPr>
      <w:r w:rsidRPr="00254B5B">
        <w:rPr>
          <w:bCs/>
          <w:lang w:val="en-US"/>
        </w:rPr>
        <w:t>- Taylor &amp; Francis Group</w:t>
      </w:r>
    </w:p>
    <w:p w14:paraId="2B243006" w14:textId="77777777" w:rsidR="001A4926" w:rsidRPr="00254B5B" w:rsidRDefault="001A4926" w:rsidP="001A4926">
      <w:pPr>
        <w:pBdr>
          <w:top w:val="nil"/>
          <w:left w:val="nil"/>
          <w:bottom w:val="nil"/>
          <w:right w:val="nil"/>
          <w:between w:val="nil"/>
        </w:pBdr>
        <w:spacing w:line="240" w:lineRule="auto"/>
        <w:ind w:left="0" w:right="2" w:hanging="2"/>
        <w:contextualSpacing/>
        <w:rPr>
          <w:bCs/>
          <w:lang w:val="en-US"/>
        </w:rPr>
      </w:pPr>
      <w:r w:rsidRPr="00254B5B">
        <w:rPr>
          <w:bCs/>
          <w:lang w:val="en-US"/>
        </w:rPr>
        <w:t>•</w:t>
      </w:r>
      <w:r w:rsidRPr="00254B5B">
        <w:rPr>
          <w:bCs/>
          <w:lang w:val="en-US"/>
        </w:rPr>
        <w:tab/>
      </w:r>
      <w:r w:rsidRPr="000B2733">
        <w:rPr>
          <w:bCs/>
        </w:rPr>
        <w:t>Научная</w:t>
      </w:r>
      <w:r w:rsidRPr="00254B5B">
        <w:rPr>
          <w:bCs/>
          <w:lang w:val="en-US"/>
        </w:rPr>
        <w:t xml:space="preserve"> </w:t>
      </w:r>
      <w:r w:rsidRPr="000B2733">
        <w:rPr>
          <w:bCs/>
        </w:rPr>
        <w:t>электронная</w:t>
      </w:r>
      <w:r w:rsidRPr="00254B5B">
        <w:rPr>
          <w:bCs/>
          <w:lang w:val="en-US"/>
        </w:rPr>
        <w:t xml:space="preserve"> </w:t>
      </w:r>
      <w:r w:rsidRPr="000B2733">
        <w:rPr>
          <w:bCs/>
        </w:rPr>
        <w:t>библиотека</w:t>
      </w:r>
      <w:r w:rsidRPr="00254B5B">
        <w:rPr>
          <w:bCs/>
          <w:lang w:val="en-US"/>
        </w:rPr>
        <w:t xml:space="preserve"> «</w:t>
      </w:r>
      <w:r w:rsidRPr="000B2733">
        <w:rPr>
          <w:bCs/>
        </w:rPr>
        <w:t>Киберленинка</w:t>
      </w:r>
      <w:r w:rsidRPr="00254B5B">
        <w:rPr>
          <w:bCs/>
          <w:lang w:val="en-US"/>
        </w:rPr>
        <w:t xml:space="preserve">» </w:t>
      </w:r>
      <w:r w:rsidRPr="000B2733">
        <w:rPr>
          <w:bCs/>
          <w:lang w:val="en-US"/>
        </w:rPr>
        <w:t>https</w:t>
      </w:r>
      <w:r w:rsidRPr="00254B5B">
        <w:rPr>
          <w:bCs/>
          <w:lang w:val="en-US"/>
        </w:rPr>
        <w:t>://</w:t>
      </w:r>
      <w:r w:rsidRPr="000B2733">
        <w:rPr>
          <w:bCs/>
          <w:lang w:val="en-US"/>
        </w:rPr>
        <w:t>cyberleninka</w:t>
      </w:r>
      <w:r w:rsidRPr="00254B5B">
        <w:rPr>
          <w:bCs/>
          <w:lang w:val="en-US"/>
        </w:rPr>
        <w:t>.</w:t>
      </w:r>
      <w:r w:rsidRPr="000B2733">
        <w:rPr>
          <w:bCs/>
          <w:lang w:val="en-US"/>
        </w:rPr>
        <w:t>ru</w:t>
      </w:r>
      <w:r w:rsidRPr="00254B5B">
        <w:rPr>
          <w:bCs/>
          <w:lang w:val="en-US"/>
        </w:rPr>
        <w:t>/.</w:t>
      </w:r>
    </w:p>
    <w:p w14:paraId="2653235C" w14:textId="77777777" w:rsidR="00016C5A" w:rsidRPr="001A4926" w:rsidRDefault="00016C5A" w:rsidP="00016C5A">
      <w:pPr>
        <w:ind w:left="1" w:hanging="3"/>
        <w:jc w:val="both"/>
        <w:rPr>
          <w:b/>
          <w:bCs/>
          <w:sz w:val="28"/>
          <w:szCs w:val="28"/>
          <w:lang w:val="en-US"/>
        </w:rPr>
      </w:pPr>
    </w:p>
    <w:p w14:paraId="5E803758" w14:textId="77777777" w:rsidR="00016C5A" w:rsidRDefault="00016C5A" w:rsidP="00016C5A">
      <w:pPr>
        <w:pStyle w:val="20"/>
        <w:ind w:hanging="2"/>
        <w:jc w:val="both"/>
        <w:rPr>
          <w:rFonts w:ascii="Times New Roman" w:hAnsi="Times New Roman"/>
          <w:b/>
          <w:bCs/>
        </w:rPr>
      </w:pPr>
      <w:r>
        <w:rPr>
          <w:rFonts w:ascii="Times New Roman" w:hAnsi="Times New Roman"/>
          <w:b/>
          <w:bCs/>
        </w:rPr>
        <w:lastRenderedPageBreak/>
        <w:t xml:space="preserve">10. Методические указания для обучающихся по освоению дисциплины  </w:t>
      </w:r>
    </w:p>
    <w:p w14:paraId="7C5A018A" w14:textId="69BFB474" w:rsidR="00FB5D72" w:rsidRPr="002B7920" w:rsidRDefault="00FB5D72" w:rsidP="00FB5D72">
      <w:pPr>
        <w:keepNext/>
        <w:widowControl/>
        <w:autoSpaceDN/>
        <w:spacing w:after="160" w:line="259" w:lineRule="auto"/>
        <w:ind w:leftChars="0" w:left="0" w:firstLineChars="0" w:firstLine="0"/>
        <w:jc w:val="both"/>
        <w:textDirection w:val="lrTb"/>
        <w:textAlignment w:val="auto"/>
        <w:outlineLvl w:val="9"/>
        <w:rPr>
          <w:rFonts w:eastAsia="Calibri"/>
          <w:kern w:val="0"/>
          <w:position w:val="0"/>
          <w:sz w:val="28"/>
          <w:szCs w:val="28"/>
          <w:lang w:val="ru-RU" w:eastAsia="en-US" w:bidi="ar-SA"/>
        </w:rPr>
      </w:pPr>
      <w:r w:rsidRPr="002B7920">
        <w:rPr>
          <w:rFonts w:eastAsia="Calibri"/>
          <w:kern w:val="0"/>
          <w:position w:val="0"/>
          <w:sz w:val="28"/>
          <w:szCs w:val="28"/>
          <w:lang w:val="ru-RU" w:eastAsia="en-US" w:bidi="ar-SA"/>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7D80A46" w14:textId="77777777" w:rsidR="00016C5A" w:rsidRPr="005532E3" w:rsidRDefault="00016C5A" w:rsidP="002B7920">
      <w:pPr>
        <w:ind w:leftChars="0" w:left="0" w:firstLineChars="0" w:firstLine="0"/>
        <w:jc w:val="both"/>
        <w:rPr>
          <w:b/>
          <w:bCs/>
          <w:sz w:val="28"/>
          <w:szCs w:val="28"/>
        </w:rPr>
      </w:pPr>
    </w:p>
    <w:p w14:paraId="360F216E" w14:textId="77777777" w:rsidR="0061234F" w:rsidRPr="0061234F" w:rsidRDefault="0061234F" w:rsidP="0061234F">
      <w:pPr>
        <w:shd w:val="clear" w:color="auto" w:fill="FFFFFF"/>
        <w:autoSpaceDN/>
        <w:spacing w:line="240" w:lineRule="auto"/>
        <w:ind w:leftChars="0" w:left="0" w:firstLineChars="0" w:firstLine="0"/>
        <w:jc w:val="center"/>
        <w:textDirection w:val="lrTb"/>
        <w:textAlignment w:val="auto"/>
        <w:outlineLvl w:val="9"/>
        <w:rPr>
          <w:b/>
          <w:color w:val="000000"/>
          <w:kern w:val="0"/>
          <w:position w:val="0"/>
          <w:sz w:val="26"/>
          <w:szCs w:val="26"/>
          <w:lang w:val="ru-RU" w:eastAsia="ru-RU" w:bidi="ar-SA"/>
        </w:rPr>
      </w:pPr>
      <w:r w:rsidRPr="0061234F">
        <w:rPr>
          <w:b/>
          <w:color w:val="000000"/>
          <w:kern w:val="0"/>
          <w:position w:val="0"/>
          <w:sz w:val="26"/>
          <w:szCs w:val="26"/>
          <w:lang w:val="ru-RU" w:eastAsia="ru-RU" w:bidi="ar-SA"/>
        </w:rPr>
        <w:t>Рекомендации по подготовке к дискуссии как форме текущего контроля</w:t>
      </w:r>
    </w:p>
    <w:p w14:paraId="7D82587E" w14:textId="77777777" w:rsidR="0061234F" w:rsidRPr="0061234F" w:rsidRDefault="0061234F" w:rsidP="0061234F">
      <w:pPr>
        <w:shd w:val="clear" w:color="auto" w:fill="FFFFFF"/>
        <w:autoSpaceDN/>
        <w:spacing w:line="240" w:lineRule="auto"/>
        <w:ind w:leftChars="0" w:left="0" w:firstLineChars="0" w:firstLine="0"/>
        <w:textDirection w:val="lrTb"/>
        <w:textAlignment w:val="auto"/>
        <w:outlineLvl w:val="9"/>
        <w:rPr>
          <w:b/>
          <w:color w:val="FF0000"/>
          <w:sz w:val="26"/>
          <w:szCs w:val="26"/>
          <w:lang w:val="ru-RU"/>
        </w:rPr>
      </w:pPr>
    </w:p>
    <w:p w14:paraId="0C89CA52"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Дискуссия – это метод, позволяющий организовать обмен мнениями и идеями.</w:t>
      </w:r>
    </w:p>
    <w:p w14:paraId="1D2358AC"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Дискуссия – это метод, основанный на знании и понимании, что делает дискуссию</w:t>
      </w:r>
    </w:p>
    <w:p w14:paraId="700D90C1"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хорошим форматом для текущего контроля, организуемым на конечном этапе изучения</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темы. Дискуссия как форма текущего контроля позволяет оценить, как обучающийся</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использует</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иностранный</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язык</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в</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профессиональной</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деятельности,</w:t>
      </w:r>
    </w:p>
    <w:p w14:paraId="537726E3"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соответствующие вербальные и невербальные средства коммуникации приемлемые в</w:t>
      </w:r>
    </w:p>
    <w:p w14:paraId="1D1BA62A"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рамках делового и профессионального дискурса. Дискуссия как форма текущего контроля</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позволяет проконтролировать уровень сформированности компетенций. Дискуссии</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формируют</w:t>
      </w:r>
      <w:r>
        <w:rPr>
          <w:color w:val="000000"/>
          <w:kern w:val="0"/>
          <w:position w:val="0"/>
          <w:sz w:val="26"/>
          <w:szCs w:val="26"/>
          <w:lang w:val="ru-RU" w:eastAsia="ru-RU" w:bidi="ar-SA"/>
        </w:rPr>
        <w:t xml:space="preserve"> </w:t>
      </w:r>
      <w:r w:rsidRPr="0061234F">
        <w:rPr>
          <w:color w:val="000000"/>
          <w:kern w:val="0"/>
          <w:position w:val="0"/>
          <w:sz w:val="26"/>
          <w:szCs w:val="26"/>
          <w:lang w:val="ru-RU" w:eastAsia="ru-RU" w:bidi="ar-SA"/>
        </w:rPr>
        <w:t>умения рассуждать, доказывать, формулировать проблему, находить</w:t>
      </w:r>
      <w:r>
        <w:rPr>
          <w:color w:val="000000"/>
          <w:kern w:val="0"/>
          <w:position w:val="0"/>
          <w:sz w:val="26"/>
          <w:szCs w:val="26"/>
          <w:lang w:val="ru-RU" w:eastAsia="ru-RU" w:bidi="ar-SA"/>
        </w:rPr>
        <w:t xml:space="preserve"> решение. </w:t>
      </w:r>
    </w:p>
    <w:p w14:paraId="48C2489D"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Методические задачи, решаемые в дискуссии:</w:t>
      </w:r>
    </w:p>
    <w:p w14:paraId="60688114"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 представление проблемы с различных точек зрения;</w:t>
      </w:r>
    </w:p>
    <w:p w14:paraId="242CD880"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 всестороннее исследование реальных проблем,</w:t>
      </w:r>
    </w:p>
    <w:p w14:paraId="677A601E"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 наметить их возможные решения;</w:t>
      </w:r>
    </w:p>
    <w:p w14:paraId="5CC652E3" w14:textId="77777777" w:rsidR="0061234F" w:rsidRPr="0061234F" w:rsidRDefault="0061234F" w:rsidP="0061234F">
      <w:pPr>
        <w:widowControl/>
        <w:shd w:val="clear" w:color="auto" w:fill="FFFFFF"/>
        <w:autoSpaceDN/>
        <w:spacing w:line="240" w:lineRule="auto"/>
        <w:ind w:leftChars="0" w:left="0" w:firstLineChars="0" w:hanging="2"/>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 представление отношения участников к обсуждаемой теме.</w:t>
      </w:r>
    </w:p>
    <w:p w14:paraId="3F66AF33" w14:textId="77777777" w:rsidR="0061234F" w:rsidRDefault="0061234F" w:rsidP="0061234F">
      <w:pPr>
        <w:shd w:val="clear" w:color="auto" w:fill="FFFFFF"/>
        <w:autoSpaceDN/>
        <w:spacing w:line="240" w:lineRule="auto"/>
        <w:ind w:leftChars="0" w:left="0" w:firstLineChars="0" w:firstLine="0"/>
        <w:textDirection w:val="lrTb"/>
        <w:textAlignment w:val="auto"/>
        <w:outlineLvl w:val="9"/>
        <w:rPr>
          <w:b/>
          <w:color w:val="FF0000"/>
          <w:sz w:val="26"/>
          <w:szCs w:val="26"/>
          <w:lang w:val="ru-RU"/>
        </w:rPr>
      </w:pPr>
    </w:p>
    <w:p w14:paraId="615BFE1C" w14:textId="77777777" w:rsidR="0061234F" w:rsidRDefault="0061234F" w:rsidP="0061234F">
      <w:pPr>
        <w:shd w:val="clear" w:color="auto" w:fill="FFFFFF"/>
        <w:autoSpaceDN/>
        <w:spacing w:line="240" w:lineRule="auto"/>
        <w:ind w:leftChars="0" w:left="0" w:firstLineChars="0" w:firstLine="0"/>
        <w:textDirection w:val="lrTb"/>
        <w:textAlignment w:val="auto"/>
        <w:outlineLvl w:val="9"/>
        <w:rPr>
          <w:b/>
          <w:color w:val="000000"/>
          <w:kern w:val="0"/>
          <w:position w:val="0"/>
          <w:sz w:val="26"/>
          <w:szCs w:val="26"/>
          <w:lang w:val="ru-RU" w:eastAsia="ru-RU" w:bidi="ar-SA"/>
        </w:rPr>
      </w:pPr>
      <w:r w:rsidRPr="0061234F">
        <w:rPr>
          <w:b/>
          <w:color w:val="000000"/>
          <w:kern w:val="0"/>
          <w:position w:val="0"/>
          <w:sz w:val="26"/>
          <w:szCs w:val="26"/>
          <w:lang w:val="ru-RU" w:eastAsia="ru-RU" w:bidi="ar-SA"/>
        </w:rPr>
        <w:t>Этапы дискуссии</w:t>
      </w:r>
    </w:p>
    <w:p w14:paraId="2130560F" w14:textId="77777777" w:rsidR="0061234F" w:rsidRPr="0061234F" w:rsidRDefault="0061234F" w:rsidP="0061234F">
      <w:pPr>
        <w:shd w:val="clear" w:color="auto" w:fill="FFFFFF"/>
        <w:autoSpaceDN/>
        <w:spacing w:line="240" w:lineRule="auto"/>
        <w:ind w:leftChars="0" w:left="0" w:firstLineChars="0" w:firstLine="0"/>
        <w:textDirection w:val="lrTb"/>
        <w:textAlignment w:val="auto"/>
        <w:outlineLvl w:val="9"/>
        <w:rPr>
          <w:b/>
          <w:color w:val="000000"/>
          <w:kern w:val="0"/>
          <w:position w:val="0"/>
          <w:sz w:val="26"/>
          <w:szCs w:val="26"/>
          <w:lang w:val="ru-RU" w:eastAsia="ru-RU" w:bidi="ar-SA"/>
        </w:rPr>
      </w:pPr>
    </w:p>
    <w:p w14:paraId="566247C7"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b/>
          <w:color w:val="000000"/>
          <w:kern w:val="0"/>
          <w:position w:val="0"/>
          <w:sz w:val="26"/>
          <w:szCs w:val="26"/>
          <w:lang w:val="ru-RU" w:eastAsia="ru-RU" w:bidi="ar-SA"/>
        </w:rPr>
        <w:t xml:space="preserve">1 этап </w:t>
      </w:r>
      <w:r w:rsidRPr="0061234F">
        <w:rPr>
          <w:color w:val="000000"/>
          <w:kern w:val="0"/>
          <w:position w:val="0"/>
          <w:sz w:val="26"/>
          <w:szCs w:val="26"/>
          <w:lang w:val="ru-RU" w:eastAsia="ru-RU" w:bidi="ar-SA"/>
        </w:rPr>
        <w:t>подготовки дискуссии. Подготовка.</w:t>
      </w:r>
    </w:p>
    <w:p w14:paraId="13687E54"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Сформулировать проблему и цели дискуссии.</w:t>
      </w:r>
    </w:p>
    <w:p w14:paraId="2AC3189C" w14:textId="77777777" w:rsidR="0061234F" w:rsidRPr="0061234F" w:rsidRDefault="0061234F" w:rsidP="0061234F">
      <w:pPr>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Определить значимость проблемы и противоречивый характер, ожидаемый результат (решение).</w:t>
      </w:r>
    </w:p>
    <w:p w14:paraId="1993E613" w14:textId="77777777" w:rsidR="0061234F" w:rsidRPr="0061234F" w:rsidRDefault="0061234F" w:rsidP="0061234F">
      <w:pPr>
        <w:widowControl/>
        <w:shd w:val="clear" w:color="auto" w:fill="FFFFFF"/>
        <w:autoSpaceDN/>
        <w:spacing w:line="240" w:lineRule="auto"/>
        <w:ind w:leftChars="0" w:left="0" w:firstLineChars="0" w:hanging="2"/>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Установить регламент выступлений</w:t>
      </w:r>
    </w:p>
    <w:p w14:paraId="59EE32BB"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Сформулировать правила ведения дискуссии:</w:t>
      </w:r>
    </w:p>
    <w:p w14:paraId="221D02E2"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внимательно слушать, не перебивать, подтверждать свою позицию аргументами, не</w:t>
      </w:r>
    </w:p>
    <w:p w14:paraId="4E044E80"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повторяться, не допускать личной конфронтации, сохранять беспристрастность</w:t>
      </w:r>
    </w:p>
    <w:p w14:paraId="16445966" w14:textId="77777777" w:rsidR="0061234F" w:rsidRDefault="0061234F" w:rsidP="0061234F">
      <w:pPr>
        <w:widowControl/>
        <w:shd w:val="clear" w:color="auto" w:fill="FFFFFF"/>
        <w:autoSpaceDN/>
        <w:spacing w:line="240" w:lineRule="auto"/>
        <w:ind w:leftChars="0" w:left="0" w:firstLineChars="0" w:firstLine="0"/>
        <w:textDirection w:val="lrTb"/>
        <w:textAlignment w:val="auto"/>
        <w:outlineLvl w:val="9"/>
        <w:rPr>
          <w:b/>
          <w:color w:val="000000"/>
          <w:kern w:val="0"/>
          <w:position w:val="0"/>
          <w:sz w:val="26"/>
          <w:szCs w:val="26"/>
          <w:lang w:val="ru-RU" w:eastAsia="ru-RU" w:bidi="ar-SA"/>
        </w:rPr>
      </w:pPr>
    </w:p>
    <w:p w14:paraId="572649D0"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b/>
          <w:color w:val="000000"/>
          <w:kern w:val="0"/>
          <w:position w:val="0"/>
          <w:sz w:val="26"/>
          <w:szCs w:val="26"/>
          <w:lang w:val="ru-RU" w:eastAsia="ru-RU" w:bidi="ar-SA"/>
        </w:rPr>
        <w:t>2 этап.</w:t>
      </w:r>
      <w:r w:rsidRPr="0061234F">
        <w:rPr>
          <w:color w:val="000000"/>
          <w:kern w:val="0"/>
          <w:position w:val="0"/>
          <w:sz w:val="26"/>
          <w:szCs w:val="26"/>
          <w:lang w:val="ru-RU" w:eastAsia="ru-RU" w:bidi="ar-SA"/>
        </w:rPr>
        <w:t xml:space="preserve"> Оценка</w:t>
      </w:r>
    </w:p>
    <w:p w14:paraId="72EA8D65" w14:textId="77777777" w:rsidR="0061234F" w:rsidRPr="0061234F" w:rsidRDefault="0061234F" w:rsidP="0061234F">
      <w:pPr>
        <w:widowControl/>
        <w:shd w:val="clear" w:color="auto" w:fill="FFFFFF"/>
        <w:autoSpaceDN/>
        <w:spacing w:line="240" w:lineRule="auto"/>
        <w:ind w:leftChars="0" w:left="0" w:firstLineChars="0" w:hanging="2"/>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Предоставить слово участникам</w:t>
      </w:r>
    </w:p>
    <w:p w14:paraId="2B3F5DEB"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Собрать максимум мнений, идей, предложений.</w:t>
      </w:r>
    </w:p>
    <w:p w14:paraId="3902CE86"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Оперативно анализировать высказанные идеи, мнения, позиции черезкаждые 10—15</w:t>
      </w:r>
    </w:p>
    <w:p w14:paraId="3BB9AF77"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минут, подводя промежуточные итоги. Промежуточные итоги подводятся также студентами.</w:t>
      </w:r>
    </w:p>
    <w:p w14:paraId="5D8D3854"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lastRenderedPageBreak/>
        <w:t>Предложить студентам самим оценить свою работу (рефлексия).</w:t>
      </w:r>
    </w:p>
    <w:p w14:paraId="0DB6CF07" w14:textId="77777777" w:rsidR="0061234F" w:rsidRDefault="0061234F" w:rsidP="0061234F">
      <w:pPr>
        <w:widowControl/>
        <w:shd w:val="clear" w:color="auto" w:fill="FFFFFF"/>
        <w:autoSpaceDN/>
        <w:spacing w:line="240" w:lineRule="auto"/>
        <w:ind w:leftChars="0" w:left="0" w:firstLineChars="0" w:firstLine="0"/>
        <w:textDirection w:val="lrTb"/>
        <w:textAlignment w:val="auto"/>
        <w:outlineLvl w:val="9"/>
        <w:rPr>
          <w:b/>
          <w:color w:val="000000"/>
          <w:sz w:val="26"/>
          <w:szCs w:val="26"/>
          <w:shd w:val="clear" w:color="auto" w:fill="FFFFFF"/>
        </w:rPr>
      </w:pPr>
    </w:p>
    <w:p w14:paraId="3930F139"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b/>
          <w:color w:val="000000"/>
          <w:sz w:val="26"/>
          <w:szCs w:val="26"/>
          <w:shd w:val="clear" w:color="auto" w:fill="FFFFFF"/>
        </w:rPr>
        <w:t>3 этап.</w:t>
      </w:r>
      <w:r w:rsidRPr="0061234F">
        <w:rPr>
          <w:color w:val="000000"/>
          <w:sz w:val="26"/>
          <w:szCs w:val="26"/>
          <w:shd w:val="clear" w:color="auto" w:fill="FFFFFF"/>
        </w:rPr>
        <w:t xml:space="preserve"> Консолидация.</w:t>
      </w:r>
    </w:p>
    <w:p w14:paraId="25A2DB98"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Выработка единых или компромиссных мнений, позиций, решений.</w:t>
      </w:r>
    </w:p>
    <w:p w14:paraId="73CF1F6C" w14:textId="77777777" w:rsidR="0061234F" w:rsidRPr="0061234F" w:rsidRDefault="0061234F" w:rsidP="0061234F">
      <w:pPr>
        <w:widowControl/>
        <w:shd w:val="clear" w:color="auto" w:fill="FFFFFF"/>
        <w:autoSpaceDN/>
        <w:spacing w:line="240" w:lineRule="auto"/>
        <w:ind w:leftChars="0" w:left="0" w:firstLineChars="0" w:firstLine="0"/>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Осуществить контролирующую функцию.</w:t>
      </w:r>
    </w:p>
    <w:p w14:paraId="6BF55DD4" w14:textId="77777777" w:rsidR="0061234F" w:rsidRPr="0061234F" w:rsidRDefault="0061234F" w:rsidP="0061234F">
      <w:pPr>
        <w:widowControl/>
        <w:shd w:val="clear" w:color="auto" w:fill="FFFFFF"/>
        <w:autoSpaceDN/>
        <w:spacing w:line="240" w:lineRule="auto"/>
        <w:ind w:leftChars="0" w:left="0" w:firstLineChars="0" w:hanging="2"/>
        <w:textDirection w:val="lrTb"/>
        <w:textAlignment w:val="auto"/>
        <w:outlineLvl w:val="9"/>
        <w:rPr>
          <w:color w:val="000000"/>
          <w:kern w:val="0"/>
          <w:position w:val="0"/>
          <w:sz w:val="26"/>
          <w:szCs w:val="26"/>
          <w:lang w:val="ru-RU" w:eastAsia="ru-RU" w:bidi="ar-SA"/>
        </w:rPr>
      </w:pPr>
      <w:r w:rsidRPr="0061234F">
        <w:rPr>
          <w:color w:val="000000"/>
          <w:kern w:val="0"/>
          <w:position w:val="0"/>
          <w:sz w:val="26"/>
          <w:szCs w:val="26"/>
          <w:lang w:val="ru-RU" w:eastAsia="ru-RU" w:bidi="ar-SA"/>
        </w:rPr>
        <w:t>Проанализировать и оценить проведенную дискуссию, подвести итоги, результаты.</w:t>
      </w:r>
    </w:p>
    <w:p w14:paraId="3F1D87ED" w14:textId="77777777" w:rsidR="003F0C0C" w:rsidRPr="003F0C0C" w:rsidRDefault="003F0C0C" w:rsidP="007A76C0">
      <w:pPr>
        <w:pBdr>
          <w:top w:val="nil"/>
          <w:left w:val="nil"/>
          <w:bottom w:val="nil"/>
          <w:right w:val="nil"/>
          <w:between w:val="nil"/>
        </w:pBdr>
        <w:tabs>
          <w:tab w:val="left" w:pos="4185"/>
        </w:tabs>
        <w:spacing w:after="120" w:line="240" w:lineRule="auto"/>
        <w:ind w:leftChars="0" w:left="0" w:firstLineChars="0" w:firstLine="0"/>
        <w:jc w:val="both"/>
        <w:rPr>
          <w:color w:val="FF0000"/>
          <w:sz w:val="26"/>
          <w:szCs w:val="26"/>
          <w:lang w:val="ru-RU"/>
        </w:rPr>
      </w:pPr>
    </w:p>
    <w:p w14:paraId="6AF456F4" w14:textId="77777777" w:rsidR="001B373F" w:rsidRDefault="001B373F" w:rsidP="001B373F">
      <w:pPr>
        <w:pStyle w:val="Default"/>
        <w:ind w:left="1" w:hanging="3"/>
        <w:jc w:val="both"/>
        <w:rPr>
          <w:b/>
          <w:bCs/>
          <w:color w:val="00000A"/>
          <w:sz w:val="26"/>
          <w:szCs w:val="26"/>
        </w:rPr>
      </w:pPr>
      <w:r>
        <w:rPr>
          <w:b/>
          <w:bCs/>
          <w:color w:val="00000A"/>
          <w:sz w:val="26"/>
          <w:szCs w:val="26"/>
        </w:rPr>
        <w:t>Методика выполнения практико-ориентированных заданий</w:t>
      </w:r>
    </w:p>
    <w:p w14:paraId="3AB8AFE6" w14:textId="77777777" w:rsidR="001B373F" w:rsidRDefault="001B373F" w:rsidP="001B373F">
      <w:pPr>
        <w:pStyle w:val="Default"/>
        <w:ind w:left="1" w:hanging="3"/>
        <w:jc w:val="both"/>
        <w:rPr>
          <w:color w:val="00000A"/>
          <w:sz w:val="26"/>
          <w:szCs w:val="26"/>
        </w:rPr>
      </w:pPr>
      <w:r>
        <w:rPr>
          <w:color w:val="00000A"/>
          <w:sz w:val="26"/>
          <w:szCs w:val="26"/>
        </w:rPr>
        <w:t>Практико-ориентированные задания - это практические ситуации, описывающие в сжатой и ёмкой форме различные проблемы, задачи и неоднозначные ситуации без очевидных ответов.</w:t>
      </w:r>
    </w:p>
    <w:p w14:paraId="5A40DBB3" w14:textId="77777777" w:rsidR="001B373F" w:rsidRDefault="001B373F" w:rsidP="001B373F">
      <w:pPr>
        <w:pStyle w:val="Default"/>
        <w:ind w:left="1" w:hanging="3"/>
        <w:jc w:val="both"/>
        <w:rPr>
          <w:color w:val="00000A"/>
          <w:sz w:val="26"/>
          <w:szCs w:val="26"/>
        </w:rPr>
      </w:pPr>
      <w:r>
        <w:rPr>
          <w:color w:val="00000A"/>
          <w:sz w:val="26"/>
          <w:szCs w:val="26"/>
        </w:rPr>
        <w:t>Решения по ним принимаются, как правило, в условиях дефицита информации и времени. При этом важно если не предложить решение проблемы, то выработать, как минимум, стратегию анализа, некий его алгоритм. При выполнении практико-ориентированного задания наиболее интересно не само решение как таковое, а ход мыслей, его подход к анализу ситуации, на основе которого он пришел к тому или иному заключению. При выполнении практико-ориентированных заданий обучающемуся необходимо применить полученные теоретические знания в рамках пройденной тематики для решения практических задач.</w:t>
      </w:r>
    </w:p>
    <w:p w14:paraId="0539575E" w14:textId="77777777" w:rsidR="001B373F" w:rsidRDefault="001B373F" w:rsidP="001B373F">
      <w:pPr>
        <w:ind w:left="1" w:hanging="3"/>
        <w:jc w:val="both"/>
        <w:rPr>
          <w:sz w:val="26"/>
          <w:szCs w:val="26"/>
        </w:rPr>
      </w:pPr>
      <w:r>
        <w:rPr>
          <w:sz w:val="26"/>
          <w:szCs w:val="26"/>
        </w:rPr>
        <w:t>Следующие требования предъявляются к разработке практико-ориентированных задач:</w:t>
      </w:r>
    </w:p>
    <w:p w14:paraId="03D975DD" w14:textId="77777777" w:rsidR="001B373F" w:rsidRDefault="001B373F" w:rsidP="001B373F">
      <w:pPr>
        <w:pStyle w:val="10"/>
        <w:numPr>
          <w:ilvl w:val="0"/>
          <w:numId w:val="13"/>
        </w:numPr>
        <w:ind w:left="1" w:hanging="3"/>
        <w:jc w:val="both"/>
        <w:rPr>
          <w:sz w:val="26"/>
          <w:szCs w:val="26"/>
        </w:rPr>
      </w:pPr>
      <w:r>
        <w:rPr>
          <w:sz w:val="26"/>
          <w:szCs w:val="26"/>
        </w:rPr>
        <w:t>наличие социально значимой задачи (проблемы) — исследовательской, информационной, практической;</w:t>
      </w:r>
    </w:p>
    <w:p w14:paraId="488B420D" w14:textId="77777777" w:rsidR="001B373F" w:rsidRDefault="001B373F" w:rsidP="001B373F">
      <w:pPr>
        <w:pStyle w:val="10"/>
        <w:numPr>
          <w:ilvl w:val="0"/>
          <w:numId w:val="13"/>
        </w:numPr>
        <w:ind w:left="1" w:hanging="3"/>
        <w:jc w:val="both"/>
        <w:rPr>
          <w:sz w:val="26"/>
          <w:szCs w:val="26"/>
        </w:rPr>
      </w:pPr>
      <w:r>
        <w:rPr>
          <w:sz w:val="26"/>
          <w:szCs w:val="26"/>
        </w:rPr>
        <w:t>выполнение задания начинается с анализа и планирования действий по разрешению проблемы;</w:t>
      </w:r>
    </w:p>
    <w:p w14:paraId="2171D15B" w14:textId="77777777" w:rsidR="001B373F" w:rsidRDefault="001B373F" w:rsidP="001B373F">
      <w:pPr>
        <w:pStyle w:val="10"/>
        <w:numPr>
          <w:ilvl w:val="0"/>
          <w:numId w:val="13"/>
        </w:numPr>
        <w:ind w:left="1" w:hanging="3"/>
        <w:jc w:val="both"/>
        <w:rPr>
          <w:sz w:val="26"/>
          <w:szCs w:val="26"/>
        </w:rPr>
      </w:pPr>
      <w:r>
        <w:rPr>
          <w:sz w:val="26"/>
          <w:szCs w:val="26"/>
        </w:rPr>
        <w:t>определение формы презентации и контекстно значимого словарного запаса и грамматических структур для вербального выражения идей.</w:t>
      </w:r>
    </w:p>
    <w:p w14:paraId="2679415D" w14:textId="77777777" w:rsidR="001B373F" w:rsidRDefault="001B373F" w:rsidP="001B373F">
      <w:pPr>
        <w:ind w:left="1" w:hanging="3"/>
        <w:jc w:val="both"/>
        <w:rPr>
          <w:sz w:val="26"/>
          <w:szCs w:val="26"/>
        </w:rPr>
      </w:pPr>
      <w:r>
        <w:rPr>
          <w:sz w:val="26"/>
          <w:szCs w:val="26"/>
        </w:rPr>
        <w:t>Характерные черты работы над практико-ориентированными задачами включают:</w:t>
      </w:r>
    </w:p>
    <w:p w14:paraId="14CD5432" w14:textId="77777777" w:rsidR="001B373F" w:rsidRDefault="001B373F" w:rsidP="001B373F">
      <w:pPr>
        <w:pStyle w:val="10"/>
        <w:numPr>
          <w:ilvl w:val="0"/>
          <w:numId w:val="14"/>
        </w:numPr>
        <w:ind w:left="1" w:hanging="3"/>
        <w:jc w:val="both"/>
        <w:rPr>
          <w:sz w:val="26"/>
          <w:szCs w:val="26"/>
        </w:rPr>
      </w:pPr>
      <w:r>
        <w:rPr>
          <w:sz w:val="26"/>
          <w:szCs w:val="26"/>
        </w:rPr>
        <w:t>личностный подход в обеспечении мотивации;</w:t>
      </w:r>
    </w:p>
    <w:p w14:paraId="2423B99D" w14:textId="77777777" w:rsidR="001B373F" w:rsidRDefault="001B373F" w:rsidP="001B373F">
      <w:pPr>
        <w:pStyle w:val="10"/>
        <w:numPr>
          <w:ilvl w:val="0"/>
          <w:numId w:val="14"/>
        </w:numPr>
        <w:ind w:left="1" w:hanging="3"/>
        <w:jc w:val="both"/>
        <w:rPr>
          <w:sz w:val="26"/>
          <w:szCs w:val="26"/>
        </w:rPr>
      </w:pPr>
      <w:r>
        <w:rPr>
          <w:sz w:val="26"/>
          <w:szCs w:val="26"/>
        </w:rPr>
        <w:t>деятельностный подход;</w:t>
      </w:r>
    </w:p>
    <w:p w14:paraId="09947F66" w14:textId="77777777" w:rsidR="001B373F" w:rsidRDefault="001B373F" w:rsidP="001B373F">
      <w:pPr>
        <w:pStyle w:val="10"/>
        <w:numPr>
          <w:ilvl w:val="0"/>
          <w:numId w:val="14"/>
        </w:numPr>
        <w:ind w:left="1" w:hanging="3"/>
        <w:jc w:val="both"/>
        <w:rPr>
          <w:sz w:val="26"/>
          <w:szCs w:val="26"/>
        </w:rPr>
      </w:pPr>
      <w:r>
        <w:rPr>
          <w:sz w:val="26"/>
          <w:szCs w:val="26"/>
        </w:rPr>
        <w:t>принципы проблемного обучения;</w:t>
      </w:r>
    </w:p>
    <w:p w14:paraId="20E82AD9" w14:textId="77777777" w:rsidR="001B373F" w:rsidRDefault="001B373F" w:rsidP="001B373F">
      <w:pPr>
        <w:pStyle w:val="10"/>
        <w:numPr>
          <w:ilvl w:val="0"/>
          <w:numId w:val="14"/>
        </w:numPr>
        <w:ind w:left="1" w:hanging="3"/>
        <w:jc w:val="both"/>
        <w:rPr>
          <w:sz w:val="26"/>
          <w:szCs w:val="26"/>
        </w:rPr>
      </w:pPr>
      <w:r>
        <w:rPr>
          <w:sz w:val="26"/>
          <w:szCs w:val="26"/>
        </w:rPr>
        <w:t>умения самовыражения, само презентации и рефлексии;</w:t>
      </w:r>
    </w:p>
    <w:p w14:paraId="05C0828E" w14:textId="77777777" w:rsidR="001B373F" w:rsidRDefault="001B373F" w:rsidP="001B373F">
      <w:pPr>
        <w:pStyle w:val="10"/>
        <w:numPr>
          <w:ilvl w:val="0"/>
          <w:numId w:val="14"/>
        </w:numPr>
        <w:ind w:left="1" w:hanging="3"/>
        <w:jc w:val="both"/>
        <w:rPr>
          <w:sz w:val="26"/>
          <w:szCs w:val="26"/>
        </w:rPr>
      </w:pPr>
      <w:r>
        <w:rPr>
          <w:sz w:val="26"/>
          <w:szCs w:val="26"/>
        </w:rPr>
        <w:t>навыки самостоятельности в мыслительной, практической и волевой сферах;</w:t>
      </w:r>
    </w:p>
    <w:p w14:paraId="455D2C25" w14:textId="77777777" w:rsidR="001B373F" w:rsidRDefault="001B373F" w:rsidP="001B373F">
      <w:pPr>
        <w:pStyle w:val="10"/>
        <w:numPr>
          <w:ilvl w:val="0"/>
          <w:numId w:val="14"/>
        </w:numPr>
        <w:ind w:left="1" w:hanging="3"/>
        <w:jc w:val="both"/>
        <w:rPr>
          <w:sz w:val="26"/>
          <w:szCs w:val="26"/>
        </w:rPr>
      </w:pPr>
      <w:r>
        <w:rPr>
          <w:sz w:val="26"/>
          <w:szCs w:val="26"/>
        </w:rPr>
        <w:t>инициативность и творческое отношение к делу.</w:t>
      </w:r>
    </w:p>
    <w:p w14:paraId="227367E0" w14:textId="77777777" w:rsidR="001B373F" w:rsidRDefault="001B373F" w:rsidP="001B373F">
      <w:pPr>
        <w:ind w:left="1" w:hanging="3"/>
        <w:jc w:val="both"/>
        <w:rPr>
          <w:sz w:val="26"/>
          <w:szCs w:val="26"/>
        </w:rPr>
      </w:pPr>
      <w:r>
        <w:rPr>
          <w:sz w:val="26"/>
          <w:szCs w:val="26"/>
        </w:rPr>
        <w:t>Таким образом, компонентами учебно-методической деятельности являются следующие навыки:</w:t>
      </w:r>
    </w:p>
    <w:p w14:paraId="4064CD73" w14:textId="77777777" w:rsidR="001B373F" w:rsidRDefault="001B373F" w:rsidP="001B373F">
      <w:pPr>
        <w:ind w:left="1" w:hanging="3"/>
        <w:jc w:val="both"/>
        <w:rPr>
          <w:sz w:val="26"/>
          <w:szCs w:val="26"/>
        </w:rPr>
      </w:pPr>
      <w:r>
        <w:rPr>
          <w:sz w:val="26"/>
          <w:szCs w:val="26"/>
        </w:rPr>
        <w:t>• аналитические (выдвижение идеи и формулирование задачи, поиск гипотезы, обоснованный выбор способа решения)</w:t>
      </w:r>
    </w:p>
    <w:p w14:paraId="762A7CC8" w14:textId="77777777" w:rsidR="001B373F" w:rsidRDefault="001B373F" w:rsidP="001B373F">
      <w:pPr>
        <w:ind w:left="1" w:hanging="3"/>
        <w:jc w:val="both"/>
        <w:rPr>
          <w:sz w:val="26"/>
          <w:szCs w:val="26"/>
        </w:rPr>
      </w:pPr>
      <w:r>
        <w:rPr>
          <w:sz w:val="26"/>
          <w:szCs w:val="26"/>
        </w:rPr>
        <w:t>• презентационные (выбор способов и форм наглядной презентации результатов)</w:t>
      </w:r>
    </w:p>
    <w:p w14:paraId="5701F3D9" w14:textId="77777777" w:rsidR="001B373F" w:rsidRDefault="001B373F" w:rsidP="001B373F">
      <w:pPr>
        <w:ind w:left="1" w:hanging="3"/>
        <w:jc w:val="both"/>
        <w:rPr>
          <w:sz w:val="26"/>
          <w:szCs w:val="26"/>
        </w:rPr>
      </w:pPr>
      <w:r>
        <w:rPr>
          <w:sz w:val="26"/>
          <w:szCs w:val="26"/>
        </w:rPr>
        <w:t>• коммуникативные (умение подобрать правильный ряд вербальных единиц общения)</w:t>
      </w:r>
    </w:p>
    <w:p w14:paraId="00F4BAF4" w14:textId="77777777" w:rsidR="001B373F" w:rsidRDefault="001B373F" w:rsidP="001B373F">
      <w:pPr>
        <w:ind w:left="1" w:hanging="3"/>
        <w:jc w:val="both"/>
        <w:rPr>
          <w:sz w:val="26"/>
          <w:szCs w:val="26"/>
        </w:rPr>
      </w:pPr>
      <w:r>
        <w:rPr>
          <w:sz w:val="26"/>
          <w:szCs w:val="26"/>
        </w:rPr>
        <w:t>• поисковые (контекстный поиск, в Интернете, по ключевым словам)</w:t>
      </w:r>
    </w:p>
    <w:p w14:paraId="47B4E46D" w14:textId="77777777" w:rsidR="001B373F" w:rsidRDefault="001B373F" w:rsidP="001B373F">
      <w:pPr>
        <w:ind w:left="1" w:hanging="3"/>
        <w:jc w:val="both"/>
        <w:rPr>
          <w:sz w:val="26"/>
          <w:szCs w:val="26"/>
        </w:rPr>
      </w:pPr>
      <w:r>
        <w:rPr>
          <w:sz w:val="26"/>
          <w:szCs w:val="26"/>
        </w:rPr>
        <w:t>• информационные (структурирование информации).</w:t>
      </w:r>
    </w:p>
    <w:p w14:paraId="01AC15E0" w14:textId="77777777" w:rsidR="001B373F" w:rsidRDefault="001B373F" w:rsidP="001B373F">
      <w:pPr>
        <w:ind w:left="1" w:hanging="3"/>
        <w:jc w:val="both"/>
        <w:rPr>
          <w:sz w:val="26"/>
          <w:szCs w:val="26"/>
        </w:rPr>
      </w:pPr>
      <w:r>
        <w:rPr>
          <w:sz w:val="26"/>
          <w:szCs w:val="26"/>
        </w:rPr>
        <w:t>Оценивание успешности в выполнении практико-ориентированного задания может осуществляться по следующим критериям:</w:t>
      </w:r>
    </w:p>
    <w:p w14:paraId="41CFDD02" w14:textId="77777777" w:rsidR="001B373F" w:rsidRDefault="001B373F" w:rsidP="001B373F">
      <w:pPr>
        <w:ind w:left="1" w:hanging="3"/>
        <w:jc w:val="both"/>
        <w:rPr>
          <w:sz w:val="26"/>
          <w:szCs w:val="26"/>
        </w:rPr>
      </w:pPr>
      <w:r>
        <w:rPr>
          <w:sz w:val="26"/>
          <w:szCs w:val="26"/>
        </w:rPr>
        <w:t>– степень самостоятельности;</w:t>
      </w:r>
    </w:p>
    <w:p w14:paraId="5E5E7D21" w14:textId="77777777" w:rsidR="001B373F" w:rsidRDefault="001B373F" w:rsidP="001B373F">
      <w:pPr>
        <w:ind w:left="1" w:hanging="3"/>
        <w:jc w:val="both"/>
        <w:rPr>
          <w:sz w:val="26"/>
          <w:szCs w:val="26"/>
        </w:rPr>
      </w:pPr>
      <w:r>
        <w:rPr>
          <w:sz w:val="26"/>
          <w:szCs w:val="26"/>
        </w:rPr>
        <w:t>– количество новой информации использованной для выполнения задания;</w:t>
      </w:r>
    </w:p>
    <w:p w14:paraId="69F33EF1" w14:textId="77777777" w:rsidR="001B373F" w:rsidRDefault="001B373F" w:rsidP="001B373F">
      <w:pPr>
        <w:ind w:left="1" w:hanging="3"/>
        <w:jc w:val="both"/>
        <w:rPr>
          <w:sz w:val="26"/>
          <w:szCs w:val="26"/>
        </w:rPr>
      </w:pPr>
      <w:r>
        <w:rPr>
          <w:sz w:val="26"/>
          <w:szCs w:val="26"/>
        </w:rPr>
        <w:t>– степень осмысления использованной информации;</w:t>
      </w:r>
    </w:p>
    <w:p w14:paraId="33C2893B" w14:textId="77777777" w:rsidR="001B373F" w:rsidRDefault="001B373F" w:rsidP="001B373F">
      <w:pPr>
        <w:ind w:left="1" w:hanging="3"/>
        <w:jc w:val="both"/>
        <w:rPr>
          <w:sz w:val="26"/>
          <w:szCs w:val="26"/>
        </w:rPr>
      </w:pPr>
      <w:r>
        <w:rPr>
          <w:sz w:val="26"/>
          <w:szCs w:val="26"/>
        </w:rPr>
        <w:t>– оригинальность идеи, способа решения проблемы;</w:t>
      </w:r>
    </w:p>
    <w:p w14:paraId="49176291" w14:textId="77777777" w:rsidR="001B373F" w:rsidRDefault="001B373F" w:rsidP="001B373F">
      <w:pPr>
        <w:ind w:left="1" w:hanging="3"/>
        <w:jc w:val="both"/>
        <w:rPr>
          <w:sz w:val="26"/>
          <w:szCs w:val="26"/>
        </w:rPr>
      </w:pPr>
      <w:r>
        <w:rPr>
          <w:sz w:val="26"/>
          <w:szCs w:val="26"/>
        </w:rPr>
        <w:lastRenderedPageBreak/>
        <w:t>– осмысление проблемы и формулирование цели;</w:t>
      </w:r>
    </w:p>
    <w:p w14:paraId="212D2F1E" w14:textId="77777777" w:rsidR="001B373F" w:rsidRDefault="001B373F" w:rsidP="001B373F">
      <w:pPr>
        <w:ind w:left="1" w:hanging="3"/>
        <w:jc w:val="both"/>
        <w:rPr>
          <w:sz w:val="26"/>
          <w:szCs w:val="26"/>
        </w:rPr>
      </w:pPr>
      <w:r>
        <w:rPr>
          <w:sz w:val="26"/>
          <w:szCs w:val="26"/>
        </w:rPr>
        <w:t>– уровень самоорганизации и устного сообщения;</w:t>
      </w:r>
    </w:p>
    <w:p w14:paraId="5D754E97" w14:textId="77777777" w:rsidR="001B373F" w:rsidRDefault="001B373F" w:rsidP="001B373F">
      <w:pPr>
        <w:ind w:left="1" w:hanging="3"/>
        <w:jc w:val="both"/>
        <w:rPr>
          <w:sz w:val="26"/>
          <w:szCs w:val="26"/>
        </w:rPr>
      </w:pPr>
      <w:r>
        <w:rPr>
          <w:sz w:val="26"/>
          <w:szCs w:val="26"/>
        </w:rPr>
        <w:t>– творческий подход;</w:t>
      </w:r>
    </w:p>
    <w:p w14:paraId="7854D5A3" w14:textId="77777777" w:rsidR="001B373F" w:rsidRDefault="001B373F" w:rsidP="001B373F">
      <w:pPr>
        <w:numPr>
          <w:ilvl w:val="0"/>
          <w:numId w:val="15"/>
        </w:numPr>
        <w:suppressAutoHyphens/>
        <w:autoSpaceDN/>
        <w:spacing w:line="240" w:lineRule="auto"/>
        <w:ind w:leftChars="0" w:left="1" w:firstLineChars="0" w:hanging="3"/>
        <w:jc w:val="both"/>
        <w:textDirection w:val="lrTb"/>
        <w:textAlignment w:val="auto"/>
        <w:outlineLvl w:val="9"/>
        <w:rPr>
          <w:sz w:val="26"/>
          <w:szCs w:val="26"/>
        </w:rPr>
      </w:pPr>
      <w:r>
        <w:rPr>
          <w:sz w:val="26"/>
          <w:szCs w:val="26"/>
        </w:rPr>
        <w:t>социальное и прикладное значение полученных результатов.</w:t>
      </w:r>
    </w:p>
    <w:p w14:paraId="6994C5CC" w14:textId="77777777" w:rsidR="0015779B" w:rsidRDefault="0015779B" w:rsidP="0015779B">
      <w:pPr>
        <w:pStyle w:val="21"/>
        <w:shd w:val="clear" w:color="auto" w:fill="FFFFFF"/>
        <w:spacing w:after="304" w:line="326" w:lineRule="exact"/>
        <w:jc w:val="both"/>
      </w:pPr>
    </w:p>
    <w:p w14:paraId="3EC2A0F7" w14:textId="5D091043" w:rsidR="00016C5A" w:rsidRPr="002B7920" w:rsidRDefault="00016C5A" w:rsidP="002B7920">
      <w:pPr>
        <w:ind w:leftChars="0" w:left="0" w:firstLineChars="0" w:firstLine="0"/>
        <w:jc w:val="both"/>
        <w:rPr>
          <w:sz w:val="28"/>
          <w:szCs w:val="28"/>
          <w:lang w:val="ru-RU"/>
        </w:rPr>
      </w:pPr>
    </w:p>
    <w:p w14:paraId="4BA5FE52" w14:textId="77777777" w:rsidR="001B373F" w:rsidRDefault="001B373F" w:rsidP="00ED619E">
      <w:pPr>
        <w:pStyle w:val="20"/>
        <w:jc w:val="both"/>
        <w:rPr>
          <w:rFonts w:ascii="Times New Roman" w:hAnsi="Times New Roman"/>
          <w:b/>
          <w:bCs/>
        </w:rPr>
      </w:pPr>
      <w:r>
        <w:rPr>
          <w:rFonts w:ascii="Times New Roman" w:hAnsi="Times New Roman"/>
          <w:b/>
          <w:bC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A1A5A6B" w14:textId="77777777" w:rsidR="001B373F" w:rsidRDefault="001B373F" w:rsidP="0015779B">
      <w:pPr>
        <w:ind w:leftChars="0" w:left="0" w:firstLineChars="0" w:firstLine="0"/>
        <w:jc w:val="both"/>
        <w:rPr>
          <w:b/>
          <w:bCs/>
          <w:sz w:val="28"/>
          <w:szCs w:val="28"/>
        </w:rPr>
      </w:pPr>
    </w:p>
    <w:p w14:paraId="200B916A" w14:textId="77777777" w:rsidR="001B373F" w:rsidRDefault="001B373F" w:rsidP="0015779B">
      <w:pPr>
        <w:pStyle w:val="20"/>
        <w:jc w:val="both"/>
        <w:rPr>
          <w:rFonts w:ascii="Times New Roman" w:hAnsi="Times New Roman"/>
          <w:b/>
          <w:bCs/>
        </w:rPr>
      </w:pPr>
      <w:r>
        <w:rPr>
          <w:rFonts w:ascii="Times New Roman" w:hAnsi="Times New Roman"/>
          <w:b/>
          <w:bCs/>
        </w:rPr>
        <w:t>11. 1. Комплект лицензионного программного обеспечения:</w:t>
      </w:r>
    </w:p>
    <w:p w14:paraId="76D6617A" w14:textId="77777777" w:rsidR="001B373F" w:rsidRPr="00D96CD7" w:rsidRDefault="001B373F" w:rsidP="001B373F">
      <w:pPr>
        <w:keepNext/>
        <w:ind w:left="1" w:hanging="3"/>
        <w:jc w:val="both"/>
        <w:rPr>
          <w:rFonts w:eastAsia="Calibri"/>
          <w:bCs/>
          <w:sz w:val="28"/>
          <w:szCs w:val="28"/>
        </w:rPr>
      </w:pPr>
      <w:r w:rsidRPr="00D96CD7">
        <w:rPr>
          <w:rFonts w:eastAsia="Calibri"/>
          <w:bCs/>
          <w:sz w:val="28"/>
          <w:szCs w:val="28"/>
        </w:rPr>
        <w:t xml:space="preserve">1. Windows, </w:t>
      </w:r>
      <w:proofErr w:type="gramStart"/>
      <w:r w:rsidRPr="00D96CD7">
        <w:rPr>
          <w:rFonts w:eastAsia="Calibri"/>
          <w:bCs/>
          <w:sz w:val="28"/>
          <w:szCs w:val="28"/>
        </w:rPr>
        <w:t>Microsoft  Office</w:t>
      </w:r>
      <w:proofErr w:type="gramEnd"/>
      <w:r w:rsidRPr="00D96CD7">
        <w:rPr>
          <w:rFonts w:eastAsia="Calibri"/>
          <w:bCs/>
          <w:sz w:val="28"/>
          <w:szCs w:val="28"/>
        </w:rPr>
        <w:t>.</w:t>
      </w:r>
    </w:p>
    <w:p w14:paraId="0B798A50" w14:textId="3EB3CEB3" w:rsidR="001B373F" w:rsidRDefault="001B373F" w:rsidP="001B373F">
      <w:pPr>
        <w:keepNext/>
        <w:ind w:left="1" w:hanging="3"/>
        <w:jc w:val="both"/>
        <w:rPr>
          <w:rFonts w:eastAsia="Calibri"/>
          <w:bCs/>
          <w:sz w:val="28"/>
          <w:szCs w:val="28"/>
        </w:rPr>
      </w:pPr>
      <w:r w:rsidRPr="00D96CD7">
        <w:rPr>
          <w:rFonts w:eastAsia="Calibri"/>
          <w:bCs/>
          <w:sz w:val="28"/>
          <w:szCs w:val="28"/>
        </w:rPr>
        <w:t>2</w:t>
      </w:r>
      <w:r w:rsidRPr="002B7920">
        <w:rPr>
          <w:rFonts w:eastAsia="Calibri"/>
          <w:bCs/>
          <w:sz w:val="28"/>
          <w:szCs w:val="28"/>
        </w:rPr>
        <w:t xml:space="preserve">. </w:t>
      </w:r>
      <w:r w:rsidR="002B7920" w:rsidRPr="002B7920">
        <w:rPr>
          <w:rFonts w:eastAsia="Calibri"/>
          <w:bCs/>
          <w:sz w:val="28"/>
          <w:szCs w:val="28"/>
          <w:lang w:val="ru-RU"/>
        </w:rPr>
        <w:t xml:space="preserve"> </w:t>
      </w:r>
      <w:r w:rsidRPr="002B7920">
        <w:rPr>
          <w:rFonts w:eastAsia="Calibri"/>
          <w:bCs/>
          <w:sz w:val="28"/>
          <w:szCs w:val="28"/>
        </w:rPr>
        <w:t xml:space="preserve"> </w:t>
      </w:r>
      <w:r w:rsidR="00FB5D72" w:rsidRPr="002B7920">
        <w:rPr>
          <w:rFonts w:eastAsia="Calibri"/>
          <w:kern w:val="0"/>
          <w:position w:val="0"/>
          <w:sz w:val="28"/>
          <w:szCs w:val="28"/>
          <w:lang w:val="ru-RU" w:eastAsia="en-US" w:bidi="ar-SA"/>
        </w:rPr>
        <w:t>Антивирус Kaspersky</w:t>
      </w:r>
    </w:p>
    <w:p w14:paraId="50BBCCEB" w14:textId="512ABF5F" w:rsidR="001B373F" w:rsidRDefault="001B373F" w:rsidP="001B373F">
      <w:pPr>
        <w:pStyle w:val="20"/>
        <w:ind w:hanging="2"/>
        <w:jc w:val="both"/>
        <w:rPr>
          <w:rFonts w:ascii="Times New Roman" w:hAnsi="Times New Roman"/>
          <w:b/>
          <w:bCs/>
        </w:rPr>
      </w:pPr>
      <w:r>
        <w:rPr>
          <w:rFonts w:ascii="Times New Roman" w:hAnsi="Times New Roman"/>
          <w:b/>
          <w:bCs/>
        </w:rPr>
        <w:t>11.2. 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553"/>
        <w:gridCol w:w="2963"/>
      </w:tblGrid>
      <w:tr w:rsidR="00403EEB" w:rsidRPr="00403EEB" w14:paraId="19D5170D" w14:textId="77777777" w:rsidTr="00CA5732">
        <w:tc>
          <w:tcPr>
            <w:tcW w:w="861" w:type="dxa"/>
            <w:vAlign w:val="center"/>
          </w:tcPr>
          <w:p w14:paraId="21A3AEFA" w14:textId="77777777" w:rsidR="00403EEB" w:rsidRPr="002B7920" w:rsidRDefault="00403EEB" w:rsidP="00403EEB">
            <w:pPr>
              <w:shd w:val="clear" w:color="auto" w:fill="FFFFFF"/>
              <w:autoSpaceDN/>
              <w:spacing w:line="240" w:lineRule="auto"/>
              <w:ind w:leftChars="0" w:left="0" w:firstLineChars="0" w:firstLine="0"/>
              <w:jc w:val="center"/>
              <w:textDirection w:val="lrTb"/>
              <w:textAlignment w:val="auto"/>
              <w:outlineLvl w:val="9"/>
              <w:rPr>
                <w:color w:val="000000"/>
                <w:kern w:val="0"/>
                <w:position w:val="0"/>
                <w:sz w:val="28"/>
                <w:szCs w:val="28"/>
                <w:lang w:val="ru-RU" w:eastAsia="en-US" w:bidi="ar-SA"/>
              </w:rPr>
            </w:pPr>
            <w:r w:rsidRPr="002B7920">
              <w:rPr>
                <w:color w:val="000000"/>
                <w:kern w:val="0"/>
                <w:position w:val="0"/>
                <w:sz w:val="28"/>
                <w:szCs w:val="28"/>
                <w:lang w:val="ru-RU" w:eastAsia="en-US" w:bidi="ar-SA"/>
              </w:rPr>
              <w:t>№п/п</w:t>
            </w:r>
          </w:p>
        </w:tc>
        <w:tc>
          <w:tcPr>
            <w:tcW w:w="4511" w:type="dxa"/>
            <w:vAlign w:val="center"/>
          </w:tcPr>
          <w:p w14:paraId="1F7C8397" w14:textId="77777777" w:rsidR="00403EEB" w:rsidRPr="002B7920" w:rsidRDefault="00403EEB" w:rsidP="00403EEB">
            <w:pPr>
              <w:shd w:val="clear" w:color="auto" w:fill="FFFFFF"/>
              <w:autoSpaceDN/>
              <w:spacing w:line="240" w:lineRule="auto"/>
              <w:ind w:leftChars="0" w:left="0" w:firstLineChars="0" w:firstLine="0"/>
              <w:jc w:val="center"/>
              <w:textDirection w:val="lrTb"/>
              <w:textAlignment w:val="auto"/>
              <w:outlineLvl w:val="9"/>
              <w:rPr>
                <w:color w:val="000000"/>
                <w:kern w:val="0"/>
                <w:position w:val="0"/>
                <w:sz w:val="28"/>
                <w:szCs w:val="28"/>
                <w:lang w:val="ru-RU" w:eastAsia="en-US" w:bidi="ar-SA"/>
              </w:rPr>
            </w:pPr>
            <w:r w:rsidRPr="002B7920">
              <w:rPr>
                <w:color w:val="000000"/>
                <w:kern w:val="0"/>
                <w:position w:val="0"/>
                <w:sz w:val="28"/>
                <w:szCs w:val="28"/>
                <w:lang w:val="ru-RU" w:eastAsia="en-US" w:bidi="ar-SA"/>
              </w:rPr>
              <w:t>Название рекомендуемых технических и компьютерных средств обучения</w:t>
            </w:r>
          </w:p>
        </w:tc>
        <w:tc>
          <w:tcPr>
            <w:tcW w:w="3866" w:type="dxa"/>
            <w:vAlign w:val="center"/>
          </w:tcPr>
          <w:p w14:paraId="06D0F85F" w14:textId="77777777" w:rsidR="00403EEB" w:rsidRPr="002B7920" w:rsidRDefault="00403EEB" w:rsidP="00403EEB">
            <w:pPr>
              <w:shd w:val="clear" w:color="auto" w:fill="FFFFFF"/>
              <w:autoSpaceDN/>
              <w:spacing w:line="240" w:lineRule="auto"/>
              <w:ind w:leftChars="0" w:left="0" w:firstLineChars="0" w:firstLine="0"/>
              <w:jc w:val="center"/>
              <w:textDirection w:val="lrTb"/>
              <w:textAlignment w:val="auto"/>
              <w:outlineLvl w:val="9"/>
              <w:rPr>
                <w:color w:val="000000"/>
                <w:kern w:val="0"/>
                <w:position w:val="0"/>
                <w:sz w:val="28"/>
                <w:szCs w:val="28"/>
                <w:lang w:val="ru-RU" w:eastAsia="en-US" w:bidi="ar-SA"/>
              </w:rPr>
            </w:pPr>
            <w:r w:rsidRPr="002B7920">
              <w:rPr>
                <w:color w:val="000000"/>
                <w:kern w:val="0"/>
                <w:position w:val="0"/>
                <w:sz w:val="28"/>
                <w:szCs w:val="28"/>
                <w:lang w:val="ru-RU" w:eastAsia="en-US" w:bidi="ar-SA"/>
              </w:rPr>
              <w:t>Наименование разделов и тем</w:t>
            </w:r>
          </w:p>
        </w:tc>
      </w:tr>
      <w:tr w:rsidR="00403EEB" w:rsidRPr="00403EEB" w14:paraId="57DFB86A" w14:textId="77777777" w:rsidTr="00CA5732">
        <w:tc>
          <w:tcPr>
            <w:tcW w:w="861" w:type="dxa"/>
          </w:tcPr>
          <w:p w14:paraId="1EE20C97" w14:textId="77777777" w:rsidR="00403EEB" w:rsidRPr="002B7920" w:rsidRDefault="00403EEB" w:rsidP="00403EEB">
            <w:pPr>
              <w:shd w:val="clear" w:color="auto" w:fill="FFFFFF"/>
              <w:autoSpaceDN/>
              <w:spacing w:line="240" w:lineRule="auto"/>
              <w:ind w:leftChars="0" w:left="0" w:firstLineChars="0" w:firstLine="0"/>
              <w:jc w:val="both"/>
              <w:textDirection w:val="lrTb"/>
              <w:textAlignment w:val="auto"/>
              <w:outlineLvl w:val="9"/>
              <w:rPr>
                <w:color w:val="000000"/>
                <w:kern w:val="0"/>
                <w:position w:val="0"/>
                <w:sz w:val="28"/>
                <w:szCs w:val="28"/>
                <w:lang w:val="ru-RU" w:eastAsia="en-US" w:bidi="ar-SA"/>
              </w:rPr>
            </w:pPr>
            <w:r w:rsidRPr="002B7920">
              <w:rPr>
                <w:color w:val="000000"/>
                <w:kern w:val="0"/>
                <w:position w:val="0"/>
                <w:sz w:val="28"/>
                <w:szCs w:val="28"/>
                <w:lang w:val="ru-RU" w:eastAsia="en-US" w:bidi="ar-SA"/>
              </w:rPr>
              <w:t>1</w:t>
            </w:r>
          </w:p>
        </w:tc>
        <w:tc>
          <w:tcPr>
            <w:tcW w:w="4511" w:type="dxa"/>
          </w:tcPr>
          <w:p w14:paraId="6109BF8A" w14:textId="5B0BF81E" w:rsidR="00403EEB" w:rsidRPr="00B02009" w:rsidRDefault="002B7920" w:rsidP="00403EEB">
            <w:pPr>
              <w:shd w:val="clear" w:color="auto" w:fill="FFFFFF"/>
              <w:autoSpaceDN/>
              <w:spacing w:line="240" w:lineRule="auto"/>
              <w:ind w:leftChars="0" w:left="0" w:firstLineChars="0" w:firstLine="0"/>
              <w:jc w:val="both"/>
              <w:textDirection w:val="lrTb"/>
              <w:textAlignment w:val="auto"/>
              <w:outlineLvl w:val="9"/>
              <w:rPr>
                <w:color w:val="000000"/>
                <w:kern w:val="0"/>
                <w:position w:val="0"/>
                <w:sz w:val="28"/>
                <w:szCs w:val="28"/>
                <w:lang w:val="ru-RU" w:eastAsia="en-US" w:bidi="ar-SA"/>
              </w:rPr>
            </w:pPr>
            <w:r w:rsidRPr="00B02009">
              <w:rPr>
                <w:rFonts w:eastAsia="Calibri"/>
                <w:bCs/>
                <w:sz w:val="28"/>
                <w:szCs w:val="28"/>
              </w:rPr>
              <w:t xml:space="preserve">Электронная энциклопедия: </w:t>
            </w:r>
            <w:hyperlink r:id="rId14" w:history="1">
              <w:r w:rsidRPr="00B02009">
                <w:rPr>
                  <w:rStyle w:val="af7"/>
                  <w:sz w:val="28"/>
                  <w:szCs w:val="28"/>
                </w:rPr>
                <w:t>http</w:t>
              </w:r>
            </w:hyperlink>
            <w:r w:rsidRPr="00B02009">
              <w:rPr>
                <w:rStyle w:val="af7"/>
                <w:rFonts w:eastAsia="Calibri"/>
                <w:bCs/>
                <w:sz w:val="28"/>
                <w:szCs w:val="28"/>
              </w:rPr>
              <w:t>://</w:t>
            </w:r>
            <w:r w:rsidRPr="00B02009">
              <w:rPr>
                <w:rStyle w:val="af7"/>
                <w:rFonts w:eastAsia="Calibri"/>
                <w:bCs/>
                <w:sz w:val="28"/>
                <w:szCs w:val="28"/>
                <w:lang w:val="en-US"/>
              </w:rPr>
              <w:t>ru</w:t>
            </w:r>
            <w:r w:rsidRPr="00B02009">
              <w:rPr>
                <w:rStyle w:val="af7"/>
                <w:rFonts w:eastAsia="Calibri"/>
                <w:bCs/>
                <w:sz w:val="28"/>
                <w:szCs w:val="28"/>
              </w:rPr>
              <w:t>.</w:t>
            </w:r>
            <w:r w:rsidRPr="00B02009">
              <w:rPr>
                <w:rStyle w:val="af7"/>
                <w:rFonts w:eastAsia="Calibri"/>
                <w:bCs/>
                <w:sz w:val="28"/>
                <w:szCs w:val="28"/>
                <w:lang w:val="en-US"/>
              </w:rPr>
              <w:t>wikipedia</w:t>
            </w:r>
            <w:r w:rsidRPr="00B02009">
              <w:rPr>
                <w:rStyle w:val="af7"/>
                <w:rFonts w:eastAsia="Calibri"/>
                <w:bCs/>
                <w:sz w:val="28"/>
                <w:szCs w:val="28"/>
              </w:rPr>
              <w:t>.</w:t>
            </w:r>
            <w:r w:rsidRPr="00B02009">
              <w:rPr>
                <w:rStyle w:val="af7"/>
                <w:rFonts w:eastAsia="Calibri"/>
                <w:bCs/>
                <w:sz w:val="28"/>
                <w:szCs w:val="28"/>
                <w:lang w:val="en-US"/>
              </w:rPr>
              <w:t>org</w:t>
            </w:r>
            <w:r w:rsidRPr="00B02009">
              <w:rPr>
                <w:rStyle w:val="af7"/>
                <w:rFonts w:eastAsia="Calibri"/>
                <w:bCs/>
                <w:sz w:val="28"/>
                <w:szCs w:val="28"/>
              </w:rPr>
              <w:t>/</w:t>
            </w:r>
            <w:r w:rsidRPr="00B02009">
              <w:rPr>
                <w:rStyle w:val="af7"/>
                <w:rFonts w:eastAsia="Calibri"/>
                <w:bCs/>
                <w:sz w:val="28"/>
                <w:szCs w:val="28"/>
                <w:lang w:val="en-US"/>
              </w:rPr>
              <w:t>wiki</w:t>
            </w:r>
            <w:r w:rsidRPr="00B02009">
              <w:rPr>
                <w:rStyle w:val="af7"/>
                <w:rFonts w:eastAsia="Calibri"/>
                <w:bCs/>
                <w:sz w:val="28"/>
                <w:szCs w:val="28"/>
              </w:rPr>
              <w:t>/</w:t>
            </w:r>
            <w:r w:rsidRPr="00B02009">
              <w:rPr>
                <w:rStyle w:val="af7"/>
                <w:rFonts w:eastAsia="Calibri"/>
                <w:bCs/>
                <w:sz w:val="28"/>
                <w:szCs w:val="28"/>
                <w:lang w:val="en-US"/>
              </w:rPr>
              <w:t>Wiki</w:t>
            </w:r>
          </w:p>
        </w:tc>
        <w:tc>
          <w:tcPr>
            <w:tcW w:w="3866" w:type="dxa"/>
          </w:tcPr>
          <w:p w14:paraId="06B4D330" w14:textId="7445077A" w:rsidR="002B7920" w:rsidRPr="00B02009" w:rsidRDefault="002B7920" w:rsidP="002B7920">
            <w:pPr>
              <w:pBdr>
                <w:top w:val="nil"/>
                <w:left w:val="nil"/>
                <w:bottom w:val="nil"/>
                <w:right w:val="nil"/>
                <w:between w:val="nil"/>
              </w:pBdr>
              <w:spacing w:line="235" w:lineRule="auto"/>
              <w:ind w:left="1" w:hanging="3"/>
              <w:rPr>
                <w:color w:val="000000"/>
                <w:sz w:val="28"/>
                <w:szCs w:val="28"/>
              </w:rPr>
            </w:pPr>
            <w:r w:rsidRPr="00B02009">
              <w:rPr>
                <w:color w:val="000000"/>
                <w:sz w:val="28"/>
                <w:szCs w:val="28"/>
              </w:rPr>
              <w:t xml:space="preserve">Географическое положение и природные условия изучаемых стран. </w:t>
            </w:r>
          </w:p>
          <w:p w14:paraId="6216919B" w14:textId="13503597" w:rsidR="002B7920" w:rsidRPr="00B02009" w:rsidRDefault="002B7920" w:rsidP="002B7920">
            <w:pPr>
              <w:pBdr>
                <w:top w:val="nil"/>
                <w:left w:val="nil"/>
                <w:bottom w:val="nil"/>
                <w:right w:val="nil"/>
                <w:between w:val="nil"/>
              </w:pBdr>
              <w:ind w:left="1" w:right="70" w:hanging="3"/>
              <w:rPr>
                <w:color w:val="000000"/>
                <w:sz w:val="28"/>
                <w:szCs w:val="28"/>
              </w:rPr>
            </w:pPr>
            <w:r w:rsidRPr="00B02009">
              <w:rPr>
                <w:color w:val="000000"/>
                <w:sz w:val="28"/>
                <w:szCs w:val="28"/>
              </w:rPr>
              <w:t xml:space="preserve">Государственное устройство и общественно- политическая жизнь изучаемых стран. Культура изучаемых стран. Национальные традиции и праздники. </w:t>
            </w:r>
          </w:p>
          <w:p w14:paraId="7975EB0D" w14:textId="77777777" w:rsidR="002B7920" w:rsidRPr="00B02009" w:rsidRDefault="002B7920" w:rsidP="002B7920">
            <w:pPr>
              <w:pBdr>
                <w:top w:val="nil"/>
                <w:left w:val="nil"/>
                <w:bottom w:val="nil"/>
                <w:right w:val="nil"/>
                <w:between w:val="nil"/>
              </w:pBdr>
              <w:spacing w:line="254" w:lineRule="auto"/>
              <w:ind w:left="1" w:hanging="3"/>
              <w:rPr>
                <w:color w:val="000000"/>
                <w:sz w:val="28"/>
                <w:szCs w:val="28"/>
                <w:lang w:val="ru-RU"/>
              </w:rPr>
            </w:pPr>
            <w:r w:rsidRPr="00B02009">
              <w:rPr>
                <w:color w:val="000000"/>
                <w:sz w:val="28"/>
                <w:szCs w:val="28"/>
              </w:rPr>
              <w:t>Языковые реалии со страноведческой направленностью.</w:t>
            </w:r>
            <w:r w:rsidRPr="00B02009">
              <w:rPr>
                <w:color w:val="000000"/>
                <w:sz w:val="28"/>
                <w:szCs w:val="28"/>
                <w:lang w:val="ru-RU"/>
              </w:rPr>
              <w:t xml:space="preserve"> </w:t>
            </w:r>
          </w:p>
          <w:p w14:paraId="4E06044C" w14:textId="1F603B3B" w:rsidR="00403EEB" w:rsidRPr="00B02009" w:rsidRDefault="002B7920" w:rsidP="002B7920">
            <w:pPr>
              <w:pBdr>
                <w:top w:val="nil"/>
                <w:left w:val="nil"/>
                <w:bottom w:val="nil"/>
                <w:right w:val="nil"/>
                <w:between w:val="nil"/>
              </w:pBdr>
              <w:spacing w:line="254" w:lineRule="auto"/>
              <w:ind w:left="1" w:hanging="3"/>
              <w:rPr>
                <w:color w:val="000000"/>
                <w:sz w:val="28"/>
                <w:szCs w:val="28"/>
              </w:rPr>
            </w:pPr>
            <w:r w:rsidRPr="00B02009">
              <w:rPr>
                <w:color w:val="000000"/>
                <w:sz w:val="28"/>
                <w:szCs w:val="28"/>
                <w:lang w:val="ru-RU"/>
              </w:rPr>
              <w:t>Ключевые исторические события.</w:t>
            </w:r>
            <w:r w:rsidRPr="00B02009">
              <w:rPr>
                <w:color w:val="000000"/>
                <w:sz w:val="28"/>
                <w:szCs w:val="28"/>
              </w:rPr>
              <w:t xml:space="preserve"> Система образования изучаемых стран</w:t>
            </w:r>
            <w:r w:rsidRPr="00B02009">
              <w:rPr>
                <w:color w:val="000000"/>
                <w:sz w:val="28"/>
                <w:szCs w:val="28"/>
                <w:lang w:val="ru-RU"/>
              </w:rPr>
              <w:t>.</w:t>
            </w:r>
          </w:p>
        </w:tc>
      </w:tr>
      <w:tr w:rsidR="00403EEB" w:rsidRPr="00403EEB" w14:paraId="76A7AFE6" w14:textId="77777777" w:rsidTr="00CA5732">
        <w:tc>
          <w:tcPr>
            <w:tcW w:w="861" w:type="dxa"/>
          </w:tcPr>
          <w:p w14:paraId="3CB2AE6C" w14:textId="77777777" w:rsidR="00403EEB" w:rsidRPr="002B7920" w:rsidRDefault="00403EEB" w:rsidP="00403EEB">
            <w:pPr>
              <w:shd w:val="clear" w:color="auto" w:fill="FFFFFF"/>
              <w:autoSpaceDN/>
              <w:spacing w:line="240" w:lineRule="auto"/>
              <w:ind w:leftChars="0" w:left="0" w:firstLineChars="0" w:firstLine="0"/>
              <w:jc w:val="both"/>
              <w:textDirection w:val="lrTb"/>
              <w:textAlignment w:val="auto"/>
              <w:outlineLvl w:val="9"/>
              <w:rPr>
                <w:color w:val="000000"/>
                <w:kern w:val="0"/>
                <w:position w:val="0"/>
                <w:sz w:val="28"/>
                <w:szCs w:val="28"/>
                <w:lang w:val="ru-RU" w:eastAsia="en-US" w:bidi="ar-SA"/>
              </w:rPr>
            </w:pPr>
            <w:r w:rsidRPr="002B7920">
              <w:rPr>
                <w:color w:val="000000"/>
                <w:kern w:val="0"/>
                <w:position w:val="0"/>
                <w:sz w:val="28"/>
                <w:szCs w:val="28"/>
                <w:lang w:val="ru-RU" w:eastAsia="en-US" w:bidi="ar-SA"/>
              </w:rPr>
              <w:t>2</w:t>
            </w:r>
          </w:p>
        </w:tc>
        <w:tc>
          <w:tcPr>
            <w:tcW w:w="4511" w:type="dxa"/>
          </w:tcPr>
          <w:p w14:paraId="2D724D0E" w14:textId="77777777" w:rsidR="00403EEB" w:rsidRPr="00B02009" w:rsidRDefault="002B7920" w:rsidP="00403EEB">
            <w:pPr>
              <w:shd w:val="clear" w:color="auto" w:fill="FFFFFF"/>
              <w:autoSpaceDN/>
              <w:spacing w:line="240" w:lineRule="auto"/>
              <w:ind w:leftChars="0" w:left="0" w:firstLineChars="0" w:firstLine="0"/>
              <w:jc w:val="both"/>
              <w:textDirection w:val="lrTb"/>
              <w:textAlignment w:val="auto"/>
              <w:outlineLvl w:val="9"/>
              <w:rPr>
                <w:sz w:val="28"/>
                <w:szCs w:val="28"/>
              </w:rPr>
            </w:pPr>
            <w:r w:rsidRPr="00B02009">
              <w:rPr>
                <w:sz w:val="28"/>
                <w:szCs w:val="28"/>
              </w:rPr>
              <w:t>Яндекс–Энциклопедии и словари</w:t>
            </w:r>
          </w:p>
          <w:p w14:paraId="2DDA3F00" w14:textId="0796F899" w:rsidR="00B02009" w:rsidRPr="00B02009" w:rsidRDefault="00D07201" w:rsidP="00403EEB">
            <w:pPr>
              <w:shd w:val="clear" w:color="auto" w:fill="FFFFFF"/>
              <w:autoSpaceDN/>
              <w:spacing w:line="240" w:lineRule="auto"/>
              <w:ind w:leftChars="0" w:left="0" w:firstLineChars="0" w:firstLine="0"/>
              <w:jc w:val="both"/>
              <w:textDirection w:val="lrTb"/>
              <w:textAlignment w:val="auto"/>
              <w:outlineLvl w:val="9"/>
              <w:rPr>
                <w:color w:val="000000"/>
                <w:kern w:val="0"/>
                <w:position w:val="0"/>
                <w:sz w:val="28"/>
                <w:szCs w:val="28"/>
                <w:lang w:eastAsia="en-US" w:bidi="ar-SA"/>
              </w:rPr>
            </w:pPr>
            <w:hyperlink r:id="rId15" w:history="1">
              <w:r w:rsidR="00B02009" w:rsidRPr="00B02009">
                <w:rPr>
                  <w:rStyle w:val="af7"/>
                  <w:kern w:val="0"/>
                  <w:position w:val="0"/>
                  <w:sz w:val="28"/>
                  <w:szCs w:val="28"/>
                  <w:lang w:eastAsia="en-US" w:bidi="ar-SA"/>
                </w:rPr>
                <w:t>https://translate.yandex.ru/?utm_source=slovari</w:t>
              </w:r>
            </w:hyperlink>
            <w:r w:rsidR="00B02009" w:rsidRPr="00B02009">
              <w:rPr>
                <w:color w:val="000000"/>
                <w:kern w:val="0"/>
                <w:position w:val="0"/>
                <w:sz w:val="28"/>
                <w:szCs w:val="28"/>
                <w:lang w:eastAsia="en-US" w:bidi="ar-SA"/>
              </w:rPr>
              <w:t xml:space="preserve"> </w:t>
            </w:r>
          </w:p>
        </w:tc>
        <w:tc>
          <w:tcPr>
            <w:tcW w:w="3866" w:type="dxa"/>
          </w:tcPr>
          <w:p w14:paraId="28AFADB5" w14:textId="60B814AD" w:rsidR="00403EEB" w:rsidRPr="00B02009" w:rsidRDefault="002B7920" w:rsidP="00B02009">
            <w:pPr>
              <w:pBdr>
                <w:top w:val="nil"/>
                <w:left w:val="nil"/>
                <w:bottom w:val="nil"/>
                <w:right w:val="nil"/>
                <w:between w:val="nil"/>
              </w:pBdr>
              <w:ind w:left="1" w:right="70" w:hanging="3"/>
              <w:rPr>
                <w:color w:val="000000"/>
                <w:sz w:val="28"/>
                <w:szCs w:val="28"/>
                <w:lang w:val="ru-RU"/>
              </w:rPr>
            </w:pPr>
            <w:r w:rsidRPr="00B02009">
              <w:rPr>
                <w:color w:val="000000"/>
                <w:sz w:val="28"/>
                <w:szCs w:val="28"/>
              </w:rPr>
              <w:lastRenderedPageBreak/>
              <w:t xml:space="preserve">Языковые реалии со </w:t>
            </w:r>
            <w:r w:rsidRPr="00B02009">
              <w:rPr>
                <w:color w:val="000000"/>
                <w:sz w:val="28"/>
                <w:szCs w:val="28"/>
              </w:rPr>
              <w:lastRenderedPageBreak/>
              <w:t>страноведческой направленностью.</w:t>
            </w:r>
            <w:r w:rsidRPr="00B02009">
              <w:rPr>
                <w:kern w:val="0"/>
                <w:position w:val="0"/>
                <w:sz w:val="28"/>
                <w:szCs w:val="28"/>
                <w:lang w:val="ru-RU" w:eastAsia="en-US" w:bidi="ar-SA"/>
              </w:rPr>
              <w:t xml:space="preserve"> </w:t>
            </w:r>
          </w:p>
        </w:tc>
      </w:tr>
      <w:tr w:rsidR="002B7920" w:rsidRPr="00403EEB" w14:paraId="53A0095A" w14:textId="77777777" w:rsidTr="00CA5732">
        <w:tc>
          <w:tcPr>
            <w:tcW w:w="861" w:type="dxa"/>
          </w:tcPr>
          <w:p w14:paraId="535995B3" w14:textId="672A8E66" w:rsidR="002B7920" w:rsidRPr="002B7920" w:rsidRDefault="002B7920" w:rsidP="00403EEB">
            <w:pPr>
              <w:shd w:val="clear" w:color="auto" w:fill="FFFFFF"/>
              <w:autoSpaceDN/>
              <w:spacing w:line="240" w:lineRule="auto"/>
              <w:ind w:leftChars="0" w:left="0" w:firstLineChars="0" w:firstLine="0"/>
              <w:jc w:val="both"/>
              <w:textDirection w:val="lrTb"/>
              <w:textAlignment w:val="auto"/>
              <w:outlineLvl w:val="9"/>
              <w:rPr>
                <w:color w:val="000000"/>
                <w:kern w:val="0"/>
                <w:position w:val="0"/>
                <w:sz w:val="28"/>
                <w:szCs w:val="28"/>
                <w:lang w:val="ru-RU" w:eastAsia="en-US" w:bidi="ar-SA"/>
              </w:rPr>
            </w:pPr>
            <w:r>
              <w:rPr>
                <w:color w:val="000000"/>
                <w:kern w:val="0"/>
                <w:position w:val="0"/>
                <w:sz w:val="28"/>
                <w:szCs w:val="28"/>
                <w:lang w:val="ru-RU" w:eastAsia="en-US" w:bidi="ar-SA"/>
              </w:rPr>
              <w:lastRenderedPageBreak/>
              <w:t>3</w:t>
            </w:r>
          </w:p>
        </w:tc>
        <w:tc>
          <w:tcPr>
            <w:tcW w:w="4511" w:type="dxa"/>
          </w:tcPr>
          <w:p w14:paraId="10103B19" w14:textId="77777777" w:rsidR="002B7920" w:rsidRPr="00B02009" w:rsidRDefault="00B02009" w:rsidP="00403EEB">
            <w:pPr>
              <w:shd w:val="clear" w:color="auto" w:fill="FFFFFF"/>
              <w:autoSpaceDN/>
              <w:spacing w:line="240" w:lineRule="auto"/>
              <w:ind w:leftChars="0" w:left="0" w:firstLineChars="0" w:firstLine="0"/>
              <w:jc w:val="both"/>
              <w:textDirection w:val="lrTb"/>
              <w:textAlignment w:val="auto"/>
              <w:outlineLvl w:val="9"/>
              <w:rPr>
                <w:sz w:val="28"/>
                <w:szCs w:val="28"/>
              </w:rPr>
            </w:pPr>
            <w:r w:rsidRPr="00B02009">
              <w:rPr>
                <w:sz w:val="28"/>
                <w:szCs w:val="28"/>
              </w:rPr>
              <w:t>Энциклопедия Кругосвет</w:t>
            </w:r>
          </w:p>
          <w:p w14:paraId="2ED0D549" w14:textId="50BFCB8A" w:rsidR="00B02009" w:rsidRPr="00B02009" w:rsidRDefault="00D07201" w:rsidP="00403EEB">
            <w:pPr>
              <w:shd w:val="clear" w:color="auto" w:fill="FFFFFF"/>
              <w:autoSpaceDN/>
              <w:spacing w:line="240" w:lineRule="auto"/>
              <w:ind w:leftChars="0" w:left="0" w:firstLineChars="0" w:firstLine="0"/>
              <w:jc w:val="both"/>
              <w:textDirection w:val="lrTb"/>
              <w:textAlignment w:val="auto"/>
              <w:outlineLvl w:val="9"/>
              <w:rPr>
                <w:sz w:val="28"/>
                <w:szCs w:val="28"/>
                <w:lang w:val="ru-RU"/>
              </w:rPr>
            </w:pPr>
            <w:hyperlink r:id="rId16" w:history="1">
              <w:r w:rsidR="00B02009" w:rsidRPr="00B02009">
                <w:rPr>
                  <w:rStyle w:val="af7"/>
                  <w:sz w:val="28"/>
                  <w:szCs w:val="28"/>
                </w:rPr>
                <w:t>https://www.krugosvet.ru/</w:t>
              </w:r>
            </w:hyperlink>
            <w:r w:rsidR="00B02009" w:rsidRPr="00B02009">
              <w:rPr>
                <w:sz w:val="28"/>
                <w:szCs w:val="28"/>
                <w:lang w:val="ru-RU"/>
              </w:rPr>
              <w:t xml:space="preserve"> </w:t>
            </w:r>
          </w:p>
        </w:tc>
        <w:tc>
          <w:tcPr>
            <w:tcW w:w="3866" w:type="dxa"/>
          </w:tcPr>
          <w:p w14:paraId="0F5EDA1E" w14:textId="77777777" w:rsidR="00B02009" w:rsidRPr="00B02009" w:rsidRDefault="00B02009" w:rsidP="00B02009">
            <w:pPr>
              <w:pBdr>
                <w:top w:val="nil"/>
                <w:left w:val="nil"/>
                <w:bottom w:val="nil"/>
                <w:right w:val="nil"/>
                <w:between w:val="nil"/>
              </w:pBdr>
              <w:spacing w:line="235" w:lineRule="auto"/>
              <w:ind w:left="1" w:hanging="3"/>
              <w:rPr>
                <w:color w:val="000000"/>
                <w:sz w:val="28"/>
                <w:szCs w:val="28"/>
              </w:rPr>
            </w:pPr>
            <w:r w:rsidRPr="00B02009">
              <w:rPr>
                <w:color w:val="000000"/>
                <w:sz w:val="28"/>
                <w:szCs w:val="28"/>
              </w:rPr>
              <w:t xml:space="preserve">Географическое положение и природные условия изучаемых стран. </w:t>
            </w:r>
          </w:p>
          <w:p w14:paraId="6ED23B1F" w14:textId="20F171C9" w:rsidR="002B7920" w:rsidRPr="00B02009" w:rsidRDefault="00B02009" w:rsidP="002B7920">
            <w:pPr>
              <w:pBdr>
                <w:top w:val="nil"/>
                <w:left w:val="nil"/>
                <w:bottom w:val="nil"/>
                <w:right w:val="nil"/>
                <w:between w:val="nil"/>
              </w:pBdr>
              <w:spacing w:line="235" w:lineRule="auto"/>
              <w:ind w:left="1" w:hanging="3"/>
              <w:rPr>
                <w:color w:val="000000"/>
                <w:sz w:val="28"/>
                <w:szCs w:val="28"/>
              </w:rPr>
            </w:pPr>
            <w:r w:rsidRPr="00B02009">
              <w:rPr>
                <w:color w:val="000000"/>
                <w:sz w:val="28"/>
                <w:szCs w:val="28"/>
              </w:rPr>
              <w:t>Культура изучаемых стран.</w:t>
            </w:r>
          </w:p>
          <w:p w14:paraId="1C932285" w14:textId="5CE6384A" w:rsidR="00B02009" w:rsidRPr="00B02009" w:rsidRDefault="00B02009" w:rsidP="00B02009">
            <w:pPr>
              <w:pBdr>
                <w:top w:val="nil"/>
                <w:left w:val="nil"/>
                <w:bottom w:val="nil"/>
                <w:right w:val="nil"/>
                <w:between w:val="nil"/>
              </w:pBdr>
              <w:spacing w:line="235" w:lineRule="auto"/>
              <w:ind w:left="1" w:hanging="3"/>
              <w:rPr>
                <w:color w:val="000000"/>
                <w:sz w:val="28"/>
                <w:szCs w:val="28"/>
              </w:rPr>
            </w:pPr>
            <w:r w:rsidRPr="00B02009">
              <w:rPr>
                <w:color w:val="000000"/>
                <w:sz w:val="28"/>
                <w:szCs w:val="28"/>
                <w:lang w:val="ru-RU"/>
              </w:rPr>
              <w:t>Ключевые исторические события.</w:t>
            </w:r>
          </w:p>
        </w:tc>
      </w:tr>
      <w:tr w:rsidR="002B7920" w:rsidRPr="00403EEB" w14:paraId="5B1B7750" w14:textId="77777777" w:rsidTr="00CA5732">
        <w:tc>
          <w:tcPr>
            <w:tcW w:w="861" w:type="dxa"/>
          </w:tcPr>
          <w:p w14:paraId="31288E49" w14:textId="4E81B268" w:rsidR="002B7920" w:rsidRPr="002B7920" w:rsidRDefault="002B7920" w:rsidP="00403EEB">
            <w:pPr>
              <w:shd w:val="clear" w:color="auto" w:fill="FFFFFF"/>
              <w:autoSpaceDN/>
              <w:spacing w:line="240" w:lineRule="auto"/>
              <w:ind w:leftChars="0" w:left="0" w:firstLineChars="0" w:firstLine="0"/>
              <w:jc w:val="both"/>
              <w:textDirection w:val="lrTb"/>
              <w:textAlignment w:val="auto"/>
              <w:outlineLvl w:val="9"/>
              <w:rPr>
                <w:color w:val="000000"/>
                <w:kern w:val="0"/>
                <w:position w:val="0"/>
                <w:sz w:val="28"/>
                <w:szCs w:val="28"/>
                <w:lang w:val="ru-RU" w:eastAsia="en-US" w:bidi="ar-SA"/>
              </w:rPr>
            </w:pPr>
            <w:r>
              <w:rPr>
                <w:color w:val="000000"/>
                <w:kern w:val="0"/>
                <w:position w:val="0"/>
                <w:sz w:val="28"/>
                <w:szCs w:val="28"/>
                <w:lang w:val="ru-RU" w:eastAsia="en-US" w:bidi="ar-SA"/>
              </w:rPr>
              <w:t>4</w:t>
            </w:r>
          </w:p>
        </w:tc>
        <w:tc>
          <w:tcPr>
            <w:tcW w:w="4511" w:type="dxa"/>
          </w:tcPr>
          <w:p w14:paraId="23AAAF6F" w14:textId="77777777" w:rsidR="002B7920" w:rsidRPr="00B02009" w:rsidRDefault="00B02009" w:rsidP="00403EEB">
            <w:pPr>
              <w:shd w:val="clear" w:color="auto" w:fill="FFFFFF"/>
              <w:autoSpaceDN/>
              <w:spacing w:line="240" w:lineRule="auto"/>
              <w:ind w:leftChars="0" w:left="0" w:firstLineChars="0" w:firstLine="0"/>
              <w:jc w:val="both"/>
              <w:textDirection w:val="lrTb"/>
              <w:textAlignment w:val="auto"/>
              <w:outlineLvl w:val="9"/>
              <w:rPr>
                <w:sz w:val="28"/>
                <w:szCs w:val="28"/>
                <w:lang w:val="ru-RU"/>
              </w:rPr>
            </w:pPr>
            <w:r w:rsidRPr="00B02009">
              <w:rPr>
                <w:sz w:val="28"/>
                <w:szCs w:val="28"/>
              </w:rPr>
              <w:t>База данных Oxford Journals Оксфордская открытая инициатива</w:t>
            </w:r>
            <w:r w:rsidRPr="00B02009">
              <w:rPr>
                <w:sz w:val="28"/>
                <w:szCs w:val="28"/>
                <w:lang w:val="ru-RU"/>
              </w:rPr>
              <w:t xml:space="preserve"> </w:t>
            </w:r>
          </w:p>
          <w:p w14:paraId="7BE7436F" w14:textId="60AE4BBE" w:rsidR="00B02009" w:rsidRPr="00B02009" w:rsidRDefault="00D07201" w:rsidP="00403EEB">
            <w:pPr>
              <w:shd w:val="clear" w:color="auto" w:fill="FFFFFF"/>
              <w:autoSpaceDN/>
              <w:spacing w:line="240" w:lineRule="auto"/>
              <w:ind w:leftChars="0" w:left="0" w:firstLineChars="0" w:firstLine="0"/>
              <w:jc w:val="both"/>
              <w:textDirection w:val="lrTb"/>
              <w:textAlignment w:val="auto"/>
              <w:outlineLvl w:val="9"/>
              <w:rPr>
                <w:sz w:val="28"/>
                <w:szCs w:val="28"/>
                <w:lang w:val="ru-RU"/>
              </w:rPr>
            </w:pPr>
            <w:hyperlink r:id="rId17" w:history="1">
              <w:r w:rsidR="00B02009" w:rsidRPr="00B02009">
                <w:rPr>
                  <w:rStyle w:val="af7"/>
                  <w:sz w:val="28"/>
                  <w:szCs w:val="28"/>
                  <w:lang w:val="ru-RU"/>
                </w:rPr>
                <w:t>https://academic.oup.com/jo</w:t>
              </w:r>
            </w:hyperlink>
            <w:r w:rsidR="00B02009" w:rsidRPr="00B02009">
              <w:rPr>
                <w:sz w:val="28"/>
                <w:szCs w:val="28"/>
                <w:lang w:val="ru-RU"/>
              </w:rPr>
              <w:t xml:space="preserve">  </w:t>
            </w:r>
          </w:p>
        </w:tc>
        <w:tc>
          <w:tcPr>
            <w:tcW w:w="3866" w:type="dxa"/>
          </w:tcPr>
          <w:p w14:paraId="7C98AD26" w14:textId="2123404B" w:rsidR="002B7920" w:rsidRPr="00B02009" w:rsidRDefault="00B02009" w:rsidP="002B7920">
            <w:pPr>
              <w:pBdr>
                <w:top w:val="nil"/>
                <w:left w:val="nil"/>
                <w:bottom w:val="nil"/>
                <w:right w:val="nil"/>
                <w:between w:val="nil"/>
              </w:pBdr>
              <w:spacing w:line="235" w:lineRule="auto"/>
              <w:ind w:left="1" w:hanging="3"/>
              <w:rPr>
                <w:color w:val="000000"/>
                <w:sz w:val="28"/>
                <w:szCs w:val="28"/>
              </w:rPr>
            </w:pPr>
            <w:r w:rsidRPr="00B02009">
              <w:rPr>
                <w:color w:val="000000"/>
                <w:sz w:val="28"/>
                <w:szCs w:val="28"/>
              </w:rPr>
              <w:t>Государственное устройство и общественно- политическая жизнь изучаемых стран.</w:t>
            </w:r>
          </w:p>
          <w:p w14:paraId="7212ED03" w14:textId="2AB26523" w:rsidR="00B02009" w:rsidRPr="00B02009" w:rsidRDefault="00B02009" w:rsidP="00B02009">
            <w:pPr>
              <w:pBdr>
                <w:top w:val="nil"/>
                <w:left w:val="nil"/>
                <w:bottom w:val="nil"/>
                <w:right w:val="nil"/>
                <w:between w:val="nil"/>
              </w:pBdr>
              <w:spacing w:line="235" w:lineRule="auto"/>
              <w:ind w:left="1" w:hanging="3"/>
              <w:rPr>
                <w:color w:val="000000"/>
                <w:sz w:val="28"/>
                <w:szCs w:val="28"/>
              </w:rPr>
            </w:pPr>
            <w:r w:rsidRPr="00B02009">
              <w:rPr>
                <w:color w:val="000000"/>
                <w:sz w:val="28"/>
                <w:szCs w:val="28"/>
              </w:rPr>
              <w:t>Система образования изучаемых стран</w:t>
            </w:r>
            <w:r w:rsidRPr="00B02009">
              <w:rPr>
                <w:color w:val="000000"/>
                <w:sz w:val="28"/>
                <w:szCs w:val="28"/>
                <w:lang w:val="ru-RU"/>
              </w:rPr>
              <w:t>.</w:t>
            </w:r>
          </w:p>
        </w:tc>
      </w:tr>
      <w:tr w:rsidR="002B7920" w:rsidRPr="00403EEB" w14:paraId="35D43A68" w14:textId="77777777" w:rsidTr="00CA5732">
        <w:tc>
          <w:tcPr>
            <w:tcW w:w="861" w:type="dxa"/>
          </w:tcPr>
          <w:p w14:paraId="219071F3" w14:textId="11454AEA" w:rsidR="002B7920" w:rsidRPr="002B7920" w:rsidRDefault="002B7920" w:rsidP="00403EEB">
            <w:pPr>
              <w:shd w:val="clear" w:color="auto" w:fill="FFFFFF"/>
              <w:autoSpaceDN/>
              <w:spacing w:line="240" w:lineRule="auto"/>
              <w:ind w:leftChars="0" w:left="0" w:firstLineChars="0" w:firstLine="0"/>
              <w:jc w:val="both"/>
              <w:textDirection w:val="lrTb"/>
              <w:textAlignment w:val="auto"/>
              <w:outlineLvl w:val="9"/>
              <w:rPr>
                <w:color w:val="000000"/>
                <w:kern w:val="0"/>
                <w:position w:val="0"/>
                <w:sz w:val="28"/>
                <w:szCs w:val="28"/>
                <w:lang w:val="ru-RU" w:eastAsia="en-US" w:bidi="ar-SA"/>
              </w:rPr>
            </w:pPr>
            <w:r>
              <w:rPr>
                <w:color w:val="000000"/>
                <w:kern w:val="0"/>
                <w:position w:val="0"/>
                <w:sz w:val="28"/>
                <w:szCs w:val="28"/>
                <w:lang w:val="ru-RU" w:eastAsia="en-US" w:bidi="ar-SA"/>
              </w:rPr>
              <w:t>5</w:t>
            </w:r>
          </w:p>
        </w:tc>
        <w:tc>
          <w:tcPr>
            <w:tcW w:w="4511" w:type="dxa"/>
          </w:tcPr>
          <w:p w14:paraId="0E758C1A" w14:textId="77777777" w:rsidR="002B7920" w:rsidRPr="00B02009" w:rsidRDefault="00B02009" w:rsidP="00403EEB">
            <w:pPr>
              <w:shd w:val="clear" w:color="auto" w:fill="FFFFFF"/>
              <w:autoSpaceDN/>
              <w:spacing w:line="240" w:lineRule="auto"/>
              <w:ind w:leftChars="0" w:left="0" w:firstLineChars="0" w:firstLine="0"/>
              <w:jc w:val="both"/>
              <w:textDirection w:val="lrTb"/>
              <w:textAlignment w:val="auto"/>
              <w:outlineLvl w:val="9"/>
              <w:rPr>
                <w:sz w:val="28"/>
                <w:szCs w:val="28"/>
              </w:rPr>
            </w:pPr>
            <w:r w:rsidRPr="00B02009">
              <w:rPr>
                <w:sz w:val="28"/>
                <w:szCs w:val="28"/>
              </w:rPr>
              <w:t>Online словарь и тезаурус Cambridge Dictionary</w:t>
            </w:r>
          </w:p>
          <w:p w14:paraId="3D70485A" w14:textId="47573D88" w:rsidR="00B02009" w:rsidRPr="00B02009" w:rsidRDefault="00D07201" w:rsidP="00403EEB">
            <w:pPr>
              <w:shd w:val="clear" w:color="auto" w:fill="FFFFFF"/>
              <w:autoSpaceDN/>
              <w:spacing w:line="240" w:lineRule="auto"/>
              <w:ind w:leftChars="0" w:left="0" w:firstLineChars="0" w:firstLine="0"/>
              <w:jc w:val="both"/>
              <w:textDirection w:val="lrTb"/>
              <w:textAlignment w:val="auto"/>
              <w:outlineLvl w:val="9"/>
              <w:rPr>
                <w:sz w:val="28"/>
                <w:szCs w:val="28"/>
                <w:lang w:val="en-US"/>
              </w:rPr>
            </w:pPr>
            <w:hyperlink r:id="rId18" w:history="1">
              <w:r w:rsidR="00B02009" w:rsidRPr="00B02009">
                <w:rPr>
                  <w:rStyle w:val="af7"/>
                  <w:sz w:val="28"/>
                  <w:szCs w:val="28"/>
                  <w:lang w:val="en-US"/>
                </w:rPr>
                <w:t>https://dictionary.cambridge.org/</w:t>
              </w:r>
            </w:hyperlink>
            <w:r w:rsidR="00B02009" w:rsidRPr="00B02009">
              <w:rPr>
                <w:sz w:val="28"/>
                <w:szCs w:val="28"/>
                <w:lang w:val="en-US"/>
              </w:rPr>
              <w:t xml:space="preserve"> </w:t>
            </w:r>
          </w:p>
        </w:tc>
        <w:tc>
          <w:tcPr>
            <w:tcW w:w="3866" w:type="dxa"/>
          </w:tcPr>
          <w:p w14:paraId="17947835" w14:textId="58E176EA" w:rsidR="002B7920" w:rsidRPr="00B02009" w:rsidRDefault="00B02009" w:rsidP="002B7920">
            <w:pPr>
              <w:pBdr>
                <w:top w:val="nil"/>
                <w:left w:val="nil"/>
                <w:bottom w:val="nil"/>
                <w:right w:val="nil"/>
                <w:between w:val="nil"/>
              </w:pBdr>
              <w:spacing w:line="235" w:lineRule="auto"/>
              <w:ind w:left="1" w:hanging="3"/>
              <w:rPr>
                <w:color w:val="000000"/>
                <w:sz w:val="28"/>
                <w:szCs w:val="28"/>
              </w:rPr>
            </w:pPr>
            <w:r w:rsidRPr="00B02009">
              <w:rPr>
                <w:color w:val="000000"/>
                <w:sz w:val="28"/>
                <w:szCs w:val="28"/>
              </w:rPr>
              <w:t>Языковые реалии со страноведческой направленностью.</w:t>
            </w:r>
          </w:p>
        </w:tc>
      </w:tr>
    </w:tbl>
    <w:p w14:paraId="77B19CC7" w14:textId="065E1632" w:rsidR="001B373F" w:rsidRPr="003065FA" w:rsidRDefault="00B02009" w:rsidP="001B373F">
      <w:pPr>
        <w:shd w:val="clear" w:color="auto" w:fill="FFFFFF"/>
        <w:tabs>
          <w:tab w:val="left" w:pos="442"/>
          <w:tab w:val="left" w:pos="709"/>
        </w:tabs>
        <w:ind w:left="1" w:hanging="3"/>
        <w:jc w:val="both"/>
        <w:rPr>
          <w:rFonts w:eastAsia="Calibri"/>
          <w:bCs/>
          <w:sz w:val="28"/>
          <w:szCs w:val="28"/>
          <w:lang w:val="ru-RU"/>
        </w:rPr>
      </w:pPr>
      <w:r w:rsidRPr="003065FA">
        <w:rPr>
          <w:rFonts w:eastAsia="Calibri"/>
          <w:b/>
          <w:bCs/>
          <w:color w:val="FF0000"/>
          <w:kern w:val="0"/>
          <w:position w:val="0"/>
          <w:sz w:val="28"/>
          <w:szCs w:val="28"/>
          <w:lang w:val="ru-RU" w:eastAsia="en-US" w:bidi="ar-SA"/>
        </w:rPr>
        <w:t xml:space="preserve"> </w:t>
      </w:r>
    </w:p>
    <w:p w14:paraId="50B95FA4" w14:textId="7AC0EA82" w:rsidR="001B373F" w:rsidRDefault="001B373F" w:rsidP="002B7920">
      <w:pPr>
        <w:pStyle w:val="20"/>
        <w:jc w:val="both"/>
        <w:rPr>
          <w:rFonts w:ascii="Times New Roman" w:eastAsia="Times New Roman" w:hAnsi="Times New Roman"/>
          <w:color w:val="000000"/>
          <w:lang w:val="ru-RU"/>
        </w:rPr>
      </w:pPr>
      <w:r>
        <w:rPr>
          <w:rFonts w:ascii="Times New Roman" w:eastAsia="Calibri" w:hAnsi="Times New Roman"/>
          <w:b/>
        </w:rPr>
        <w:t xml:space="preserve">11.3. Сертифицированные программные и аппаратные средства защиты </w:t>
      </w:r>
      <w:proofErr w:type="gramStart"/>
      <w:r>
        <w:rPr>
          <w:rFonts w:ascii="Times New Roman" w:eastAsia="Calibri" w:hAnsi="Times New Roman"/>
          <w:b/>
        </w:rPr>
        <w:t xml:space="preserve">информации </w:t>
      </w:r>
      <w:r>
        <w:rPr>
          <w:rFonts w:ascii="Times New Roman" w:eastAsia="Times New Roman" w:hAnsi="Times New Roman"/>
          <w:b/>
          <w:color w:val="000000"/>
        </w:rPr>
        <w:t xml:space="preserve"> —</w:t>
      </w:r>
      <w:proofErr w:type="gramEnd"/>
      <w:r>
        <w:rPr>
          <w:rFonts w:ascii="Times New Roman" w:eastAsia="Times New Roman" w:hAnsi="Times New Roman"/>
          <w:color w:val="000000"/>
          <w:lang w:val="ru-RU"/>
        </w:rPr>
        <w:t xml:space="preserve"> не предусмотрено.</w:t>
      </w:r>
    </w:p>
    <w:p w14:paraId="72970A31" w14:textId="77777777" w:rsidR="001B373F" w:rsidRDefault="001B373F" w:rsidP="001B373F">
      <w:pPr>
        <w:ind w:left="1" w:hanging="3"/>
        <w:jc w:val="both"/>
        <w:rPr>
          <w:bCs/>
          <w:sz w:val="28"/>
          <w:szCs w:val="28"/>
        </w:rPr>
      </w:pPr>
      <w:r>
        <w:rPr>
          <w:bCs/>
          <w:sz w:val="28"/>
          <w:szCs w:val="28"/>
        </w:rPr>
        <w:t xml:space="preserve"> </w:t>
      </w:r>
    </w:p>
    <w:p w14:paraId="276EDE0F" w14:textId="77777777" w:rsidR="001B373F" w:rsidRDefault="001B373F" w:rsidP="002B7920">
      <w:pPr>
        <w:pStyle w:val="20"/>
        <w:jc w:val="both"/>
        <w:rPr>
          <w:rFonts w:ascii="Times New Roman" w:hAnsi="Times New Roman"/>
          <w:b/>
          <w:bCs/>
        </w:rPr>
      </w:pPr>
      <w:r>
        <w:rPr>
          <w:rFonts w:ascii="Times New Roman" w:hAnsi="Times New Roman"/>
          <w:b/>
          <w:bCs/>
        </w:rPr>
        <w:t>12. Описание материально-технической базы, необходимой для осуществления образовательного процесса по дисциплине.</w:t>
      </w:r>
    </w:p>
    <w:p w14:paraId="63499A6C" w14:textId="77777777" w:rsidR="001B373F" w:rsidRDefault="001B373F" w:rsidP="001B373F">
      <w:pPr>
        <w:ind w:left="0" w:hanging="2"/>
        <w:jc w:val="both"/>
      </w:pPr>
    </w:p>
    <w:p w14:paraId="19B60B30" w14:textId="77777777" w:rsidR="001B373F" w:rsidRDefault="001B373F" w:rsidP="001B373F">
      <w:pPr>
        <w:numPr>
          <w:ilvl w:val="0"/>
          <w:numId w:val="18"/>
        </w:numPr>
        <w:suppressAutoHyphens/>
        <w:autoSpaceDN/>
        <w:spacing w:line="240" w:lineRule="auto"/>
        <w:ind w:leftChars="0" w:left="1" w:firstLineChars="0" w:hanging="3"/>
        <w:jc w:val="both"/>
        <w:textDirection w:val="lrTb"/>
        <w:textAlignment w:val="auto"/>
        <w:outlineLvl w:val="9"/>
        <w:rPr>
          <w:sz w:val="28"/>
          <w:szCs w:val="28"/>
        </w:rPr>
      </w:pPr>
      <w:r>
        <w:rPr>
          <w:sz w:val="28"/>
          <w:szCs w:val="28"/>
        </w:rPr>
        <w:t>лингафонные кабинеты;</w:t>
      </w:r>
    </w:p>
    <w:p w14:paraId="77D7DDC4" w14:textId="77777777" w:rsidR="001B373F" w:rsidRDefault="001B373F" w:rsidP="001B373F">
      <w:pPr>
        <w:numPr>
          <w:ilvl w:val="0"/>
          <w:numId w:val="18"/>
        </w:numPr>
        <w:suppressAutoHyphens/>
        <w:autoSpaceDN/>
        <w:spacing w:line="240" w:lineRule="auto"/>
        <w:ind w:leftChars="0" w:left="1" w:firstLineChars="0" w:hanging="3"/>
        <w:jc w:val="both"/>
        <w:textDirection w:val="lrTb"/>
        <w:textAlignment w:val="auto"/>
        <w:outlineLvl w:val="9"/>
        <w:rPr>
          <w:sz w:val="28"/>
          <w:szCs w:val="28"/>
        </w:rPr>
      </w:pPr>
      <w:r>
        <w:rPr>
          <w:sz w:val="28"/>
          <w:szCs w:val="28"/>
        </w:rPr>
        <w:t xml:space="preserve">компьютерные классы. </w:t>
      </w:r>
    </w:p>
    <w:sectPr w:rsidR="001B373F">
      <w:type w:val="continuous"/>
      <w:pgSz w:w="11905" w:h="16837"/>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8F696C" w14:textId="77777777" w:rsidR="00D07201" w:rsidRDefault="00D07201">
      <w:pPr>
        <w:spacing w:line="240" w:lineRule="auto"/>
        <w:ind w:left="0" w:hanging="2"/>
      </w:pPr>
      <w:r>
        <w:separator/>
      </w:r>
    </w:p>
  </w:endnote>
  <w:endnote w:type="continuationSeparator" w:id="0">
    <w:p w14:paraId="65721C2D" w14:textId="77777777" w:rsidR="00D07201" w:rsidRDefault="00D07201">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MS PMincho">
    <w:altName w:val="Times New Roman"/>
    <w:charset w:val="80"/>
    <w:family w:val="roman"/>
    <w:pitch w:val="variable"/>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OpenSymbol">
    <w:panose1 w:val="00000000000000000000"/>
    <w:charset w:val="00"/>
    <w:family w:val="roman"/>
    <w:notTrueType/>
    <w:pitch w:val="default"/>
  </w:font>
  <w:font w:name="OpenSymbol, 'Arial Unicode M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A21AE" w14:textId="77777777" w:rsidR="00CA5732" w:rsidRDefault="00CA5732">
    <w:pPr>
      <w:pStyle w:val="afc"/>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566109"/>
      <w:docPartObj>
        <w:docPartGallery w:val="Page Numbers (Bottom of Page)"/>
        <w:docPartUnique/>
      </w:docPartObj>
    </w:sdtPr>
    <w:sdtEndPr/>
    <w:sdtContent>
      <w:p w14:paraId="7FF7B7CB" w14:textId="59923F38" w:rsidR="00CA5732" w:rsidRDefault="00CA5732">
        <w:pPr>
          <w:pStyle w:val="afc"/>
          <w:ind w:left="0" w:hanging="2"/>
          <w:jc w:val="center"/>
        </w:pPr>
        <w:r>
          <w:fldChar w:fldCharType="begin"/>
        </w:r>
        <w:r>
          <w:instrText>PAGE   \* MERGEFORMAT</w:instrText>
        </w:r>
        <w:r>
          <w:fldChar w:fldCharType="separate"/>
        </w:r>
        <w:r w:rsidR="00E06D76" w:rsidRPr="00E06D76">
          <w:rPr>
            <w:noProof/>
            <w:lang w:val="ru-RU"/>
          </w:rPr>
          <w:t>1</w:t>
        </w:r>
        <w:r>
          <w:fldChar w:fldCharType="end"/>
        </w:r>
      </w:p>
    </w:sdtContent>
  </w:sdt>
  <w:p w14:paraId="5D52E7D9" w14:textId="77777777" w:rsidR="00CA5732" w:rsidRDefault="00CA5732">
    <w:pPr>
      <w:pStyle w:val="afc"/>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508B8" w14:textId="77777777" w:rsidR="00CA5732" w:rsidRDefault="00CA5732">
    <w:pPr>
      <w:pStyle w:val="afc"/>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E91A3" w14:textId="77777777" w:rsidR="00D07201" w:rsidRDefault="00D07201">
      <w:pPr>
        <w:spacing w:line="240" w:lineRule="auto"/>
        <w:ind w:left="0" w:hanging="2"/>
      </w:pPr>
      <w:r>
        <w:separator/>
      </w:r>
    </w:p>
  </w:footnote>
  <w:footnote w:type="continuationSeparator" w:id="0">
    <w:p w14:paraId="5A5ABE76" w14:textId="77777777" w:rsidR="00D07201" w:rsidRDefault="00D07201">
      <w:pPr>
        <w:spacing w:line="240" w:lineRule="auto"/>
        <w:ind w:left="0" w:hanging="2"/>
      </w:pPr>
      <w:r>
        <w:continuationSeparator/>
      </w:r>
    </w:p>
  </w:footnote>
  <w:footnote w:id="1">
    <w:p w14:paraId="7B52F791" w14:textId="77777777" w:rsidR="00CA5732" w:rsidRDefault="00CA5732">
      <w:pPr>
        <w:pBdr>
          <w:top w:val="nil"/>
          <w:left w:val="nil"/>
          <w:bottom w:val="nil"/>
          <w:right w:val="nil"/>
          <w:between w:val="nil"/>
        </w:pBdr>
        <w:spacing w:line="240" w:lineRule="auto"/>
        <w:ind w:left="0" w:hanging="2"/>
        <w:rPr>
          <w:color w:val="000000"/>
        </w:rPr>
      </w:pPr>
      <w:r>
        <w:rPr>
          <w:rStyle w:val="a8"/>
        </w:rPr>
        <w:footnoteRef/>
      </w:r>
    </w:p>
    <w:p w14:paraId="38F07DBF" w14:textId="77777777" w:rsidR="00CA5732" w:rsidRDefault="00CA5732">
      <w:pPr>
        <w:pBdr>
          <w:top w:val="nil"/>
          <w:left w:val="nil"/>
          <w:bottom w:val="nil"/>
          <w:right w:val="nil"/>
          <w:between w:val="nil"/>
        </w:pBdr>
        <w:spacing w:line="240" w:lineRule="auto"/>
        <w:ind w:left="0" w:hanging="2"/>
        <w:rPr>
          <w:color w:val="000000"/>
        </w:rPr>
      </w:pPr>
      <w:r>
        <w:rPr>
          <w:color w:val="000000"/>
        </w:rPr>
        <w:tab/>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p w14:paraId="7D14DCD4" w14:textId="77777777" w:rsidR="00CA5732" w:rsidRDefault="00CA5732">
      <w:pPr>
        <w:pBdr>
          <w:top w:val="nil"/>
          <w:left w:val="nil"/>
          <w:bottom w:val="nil"/>
          <w:right w:val="nil"/>
          <w:between w:val="nil"/>
        </w:pBdr>
        <w:spacing w:line="240" w:lineRule="auto"/>
        <w:ind w:left="0" w:hanging="2"/>
        <w:rPr>
          <w:color w:val="000000"/>
          <w:sz w:val="20"/>
          <w:szCs w:val="20"/>
        </w:rPr>
      </w:pPr>
    </w:p>
    <w:p w14:paraId="2468A60E" w14:textId="77777777" w:rsidR="00CA5732" w:rsidRDefault="00CA5732">
      <w:pPr>
        <w:pBdr>
          <w:top w:val="nil"/>
          <w:left w:val="nil"/>
          <w:bottom w:val="nil"/>
          <w:right w:val="nil"/>
          <w:between w:val="nil"/>
        </w:pBdr>
        <w:spacing w:after="11" w:line="240" w:lineRule="auto"/>
        <w:ind w:left="0" w:hanging="2"/>
        <w:rPr>
          <w:color w:val="000000"/>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878D8" w14:textId="77777777" w:rsidR="00CA5732" w:rsidRDefault="00CA5732">
    <w:pPr>
      <w:pStyle w:val="afa"/>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6CD86" w14:textId="77777777" w:rsidR="00CA5732" w:rsidRDefault="00CA5732">
    <w:pPr>
      <w:pStyle w:val="afa"/>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A1F3B" w14:textId="77777777" w:rsidR="00CA5732" w:rsidRDefault="00CA5732">
    <w:pPr>
      <w:pStyle w:val="afa"/>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0000000A"/>
    <w:name w:val="WW8Num10"/>
    <w:lvl w:ilvl="0">
      <w:start w:val="1"/>
      <w:numFmt w:val="decimal"/>
      <w:lvlText w:val="%1."/>
      <w:lvlJc w:val="left"/>
      <w:pPr>
        <w:tabs>
          <w:tab w:val="num" w:pos="0"/>
        </w:tabs>
        <w:ind w:left="360" w:hanging="360"/>
      </w:pPr>
    </w:lvl>
    <w:lvl w:ilvl="1">
      <w:start w:val="1"/>
      <w:numFmt w:val="bullet"/>
      <w:lvlText w:val="-"/>
      <w:lvlJc w:val="left"/>
      <w:pPr>
        <w:tabs>
          <w:tab w:val="num" w:pos="0"/>
        </w:tabs>
        <w:ind w:left="1080" w:hanging="360"/>
      </w:pPr>
      <w:rPr>
        <w:rFonts w:ascii="Times New Roman" w:hAnsi="Times New Roman"/>
      </w:rPr>
    </w:lvl>
    <w:lvl w:ilvl="2">
      <w:start w:val="1"/>
      <w:numFmt w:val="lowerRoman"/>
      <w:lvlText w:val="%3."/>
      <w:lvlJc w:val="lef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lef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left"/>
      <w:pPr>
        <w:tabs>
          <w:tab w:val="num" w:pos="0"/>
        </w:tabs>
        <w:ind w:left="6120" w:hanging="180"/>
      </w:pPr>
    </w:lvl>
  </w:abstractNum>
  <w:abstractNum w:abstractNumId="1" w15:restartNumberingAfterBreak="0">
    <w:nsid w:val="0000000B"/>
    <w:multiLevelType w:val="multilevel"/>
    <w:tmpl w:val="0000000B"/>
    <w:name w:val="WW8Num11"/>
    <w:lvl w:ilvl="0">
      <w:start w:val="1"/>
      <w:numFmt w:val="bullet"/>
      <w:lvlText w:val=""/>
      <w:lvlJc w:val="left"/>
      <w:pPr>
        <w:tabs>
          <w:tab w:val="num" w:pos="0"/>
        </w:tabs>
        <w:ind w:left="1500" w:hanging="360"/>
      </w:pPr>
      <w:rPr>
        <w:rFonts w:ascii="Symbol" w:hAnsi="Symbol"/>
      </w:rPr>
    </w:lvl>
    <w:lvl w:ilvl="1">
      <w:start w:val="1"/>
      <w:numFmt w:val="bullet"/>
      <w:lvlText w:val="o"/>
      <w:lvlJc w:val="left"/>
      <w:pPr>
        <w:tabs>
          <w:tab w:val="num" w:pos="0"/>
        </w:tabs>
        <w:ind w:left="2220" w:hanging="360"/>
      </w:pPr>
      <w:rPr>
        <w:rFonts w:ascii="Courier New" w:hAnsi="Courier New"/>
      </w:rPr>
    </w:lvl>
    <w:lvl w:ilvl="2">
      <w:start w:val="1"/>
      <w:numFmt w:val="bullet"/>
      <w:lvlText w:val=""/>
      <w:lvlJc w:val="left"/>
      <w:pPr>
        <w:tabs>
          <w:tab w:val="num" w:pos="0"/>
        </w:tabs>
        <w:ind w:left="2940" w:hanging="360"/>
      </w:pPr>
      <w:rPr>
        <w:rFonts w:ascii="Wingdings" w:hAnsi="Wingdings"/>
      </w:rPr>
    </w:lvl>
    <w:lvl w:ilvl="3">
      <w:start w:val="1"/>
      <w:numFmt w:val="bullet"/>
      <w:lvlText w:val=""/>
      <w:lvlJc w:val="left"/>
      <w:pPr>
        <w:tabs>
          <w:tab w:val="num" w:pos="0"/>
        </w:tabs>
        <w:ind w:left="3660" w:hanging="360"/>
      </w:pPr>
      <w:rPr>
        <w:rFonts w:ascii="Symbol" w:hAnsi="Symbol"/>
      </w:rPr>
    </w:lvl>
    <w:lvl w:ilvl="4">
      <w:start w:val="1"/>
      <w:numFmt w:val="bullet"/>
      <w:lvlText w:val="o"/>
      <w:lvlJc w:val="left"/>
      <w:pPr>
        <w:tabs>
          <w:tab w:val="num" w:pos="0"/>
        </w:tabs>
        <w:ind w:left="4380" w:hanging="360"/>
      </w:pPr>
      <w:rPr>
        <w:rFonts w:ascii="Courier New" w:hAnsi="Courier New"/>
      </w:rPr>
    </w:lvl>
    <w:lvl w:ilvl="5">
      <w:start w:val="1"/>
      <w:numFmt w:val="bullet"/>
      <w:lvlText w:val=""/>
      <w:lvlJc w:val="left"/>
      <w:pPr>
        <w:tabs>
          <w:tab w:val="num" w:pos="0"/>
        </w:tabs>
        <w:ind w:left="5100" w:hanging="360"/>
      </w:pPr>
      <w:rPr>
        <w:rFonts w:ascii="Wingdings" w:hAnsi="Wingdings"/>
      </w:rPr>
    </w:lvl>
    <w:lvl w:ilvl="6">
      <w:start w:val="1"/>
      <w:numFmt w:val="bullet"/>
      <w:lvlText w:val=""/>
      <w:lvlJc w:val="left"/>
      <w:pPr>
        <w:tabs>
          <w:tab w:val="num" w:pos="0"/>
        </w:tabs>
        <w:ind w:left="5820" w:hanging="360"/>
      </w:pPr>
      <w:rPr>
        <w:rFonts w:ascii="Symbol" w:hAnsi="Symbol"/>
      </w:rPr>
    </w:lvl>
    <w:lvl w:ilvl="7">
      <w:start w:val="1"/>
      <w:numFmt w:val="bullet"/>
      <w:lvlText w:val="o"/>
      <w:lvlJc w:val="left"/>
      <w:pPr>
        <w:tabs>
          <w:tab w:val="num" w:pos="0"/>
        </w:tabs>
        <w:ind w:left="6540" w:hanging="360"/>
      </w:pPr>
      <w:rPr>
        <w:rFonts w:ascii="Courier New" w:hAnsi="Courier New"/>
      </w:rPr>
    </w:lvl>
    <w:lvl w:ilvl="8">
      <w:start w:val="1"/>
      <w:numFmt w:val="bullet"/>
      <w:lvlText w:val=""/>
      <w:lvlJc w:val="left"/>
      <w:pPr>
        <w:tabs>
          <w:tab w:val="num" w:pos="0"/>
        </w:tabs>
        <w:ind w:left="7260" w:hanging="360"/>
      </w:pPr>
      <w:rPr>
        <w:rFonts w:ascii="Wingdings" w:hAnsi="Wingdings"/>
      </w:rPr>
    </w:lvl>
  </w:abstractNum>
  <w:abstractNum w:abstractNumId="2" w15:restartNumberingAfterBreak="0">
    <w:nsid w:val="0000000C"/>
    <w:multiLevelType w:val="multilevel"/>
    <w:tmpl w:val="0000000C"/>
    <w:name w:val="WW8Num12"/>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3" w15:restartNumberingAfterBreak="0">
    <w:nsid w:val="0000000D"/>
    <w:multiLevelType w:val="multilevel"/>
    <w:tmpl w:val="0000000D"/>
    <w:name w:val="WW8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E"/>
    <w:multiLevelType w:val="multilevel"/>
    <w:tmpl w:val="0000000E"/>
    <w:name w:val="WW8Num1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5"/>
    <w:multiLevelType w:val="multilevel"/>
    <w:tmpl w:val="00000015"/>
    <w:name w:val="WW8Num23"/>
    <w:lvl w:ilvl="0">
      <w:start w:val="1"/>
      <w:numFmt w:val="bullet"/>
      <w:lvlText w:val=""/>
      <w:lvlJc w:val="left"/>
      <w:pPr>
        <w:tabs>
          <w:tab w:val="num" w:pos="720"/>
        </w:tabs>
        <w:ind w:left="720" w:hanging="360"/>
      </w:pPr>
      <w:rPr>
        <w:rFonts w:ascii="Symbol" w:hAnsi="Symbol"/>
        <w:b/>
        <w:bCs/>
      </w:rPr>
    </w:lvl>
    <w:lvl w:ilvl="1">
      <w:start w:val="1"/>
      <w:numFmt w:val="bullet"/>
      <w:lvlText w:val=""/>
      <w:lvlJc w:val="left"/>
      <w:pPr>
        <w:tabs>
          <w:tab w:val="num" w:pos="1080"/>
        </w:tabs>
        <w:ind w:left="1080" w:hanging="360"/>
      </w:pPr>
      <w:rPr>
        <w:rFonts w:ascii="Symbol" w:hAnsi="Symbol"/>
        <w:b/>
        <w:bCs/>
      </w:rPr>
    </w:lvl>
    <w:lvl w:ilvl="2">
      <w:start w:val="1"/>
      <w:numFmt w:val="bullet"/>
      <w:lvlText w:val=""/>
      <w:lvlJc w:val="left"/>
      <w:pPr>
        <w:tabs>
          <w:tab w:val="num" w:pos="1440"/>
        </w:tabs>
        <w:ind w:left="1440" w:hanging="360"/>
      </w:pPr>
      <w:rPr>
        <w:rFonts w:ascii="Symbol" w:hAnsi="Symbol"/>
        <w:b/>
        <w:bCs/>
      </w:rPr>
    </w:lvl>
    <w:lvl w:ilvl="3">
      <w:start w:val="1"/>
      <w:numFmt w:val="bullet"/>
      <w:lvlText w:val=""/>
      <w:lvlJc w:val="left"/>
      <w:pPr>
        <w:tabs>
          <w:tab w:val="num" w:pos="1800"/>
        </w:tabs>
        <w:ind w:left="1800" w:hanging="360"/>
      </w:pPr>
      <w:rPr>
        <w:rFonts w:ascii="Symbol" w:hAnsi="Symbol"/>
        <w:b/>
        <w:bCs/>
      </w:rPr>
    </w:lvl>
    <w:lvl w:ilvl="4">
      <w:start w:val="1"/>
      <w:numFmt w:val="bullet"/>
      <w:lvlText w:val=""/>
      <w:lvlJc w:val="left"/>
      <w:pPr>
        <w:tabs>
          <w:tab w:val="num" w:pos="2160"/>
        </w:tabs>
        <w:ind w:left="2160" w:hanging="360"/>
      </w:pPr>
      <w:rPr>
        <w:rFonts w:ascii="Symbol" w:hAnsi="Symbol"/>
        <w:b/>
        <w:bCs/>
      </w:rPr>
    </w:lvl>
    <w:lvl w:ilvl="5">
      <w:start w:val="1"/>
      <w:numFmt w:val="bullet"/>
      <w:lvlText w:val=""/>
      <w:lvlJc w:val="left"/>
      <w:pPr>
        <w:tabs>
          <w:tab w:val="num" w:pos="2520"/>
        </w:tabs>
        <w:ind w:left="2520" w:hanging="360"/>
      </w:pPr>
      <w:rPr>
        <w:rFonts w:ascii="Symbol" w:hAnsi="Symbol"/>
        <w:b/>
        <w:bCs/>
      </w:rPr>
    </w:lvl>
    <w:lvl w:ilvl="6">
      <w:start w:val="1"/>
      <w:numFmt w:val="bullet"/>
      <w:lvlText w:val=""/>
      <w:lvlJc w:val="left"/>
      <w:pPr>
        <w:tabs>
          <w:tab w:val="num" w:pos="2880"/>
        </w:tabs>
        <w:ind w:left="2880" w:hanging="360"/>
      </w:pPr>
      <w:rPr>
        <w:rFonts w:ascii="Symbol" w:hAnsi="Symbol"/>
        <w:b/>
        <w:bCs/>
      </w:rPr>
    </w:lvl>
    <w:lvl w:ilvl="7">
      <w:start w:val="1"/>
      <w:numFmt w:val="bullet"/>
      <w:lvlText w:val=""/>
      <w:lvlJc w:val="left"/>
      <w:pPr>
        <w:tabs>
          <w:tab w:val="num" w:pos="3240"/>
        </w:tabs>
        <w:ind w:left="3240" w:hanging="360"/>
      </w:pPr>
      <w:rPr>
        <w:rFonts w:ascii="Symbol" w:hAnsi="Symbol"/>
        <w:b/>
        <w:bCs/>
      </w:rPr>
    </w:lvl>
    <w:lvl w:ilvl="8">
      <w:start w:val="1"/>
      <w:numFmt w:val="bullet"/>
      <w:lvlText w:val=""/>
      <w:lvlJc w:val="left"/>
      <w:pPr>
        <w:tabs>
          <w:tab w:val="num" w:pos="3600"/>
        </w:tabs>
        <w:ind w:left="3600" w:hanging="360"/>
      </w:pPr>
      <w:rPr>
        <w:rFonts w:ascii="Symbol" w:hAnsi="Symbol"/>
        <w:b/>
        <w:bCs/>
      </w:rPr>
    </w:lvl>
  </w:abstractNum>
  <w:abstractNum w:abstractNumId="6" w15:restartNumberingAfterBreak="0">
    <w:nsid w:val="0000001C"/>
    <w:multiLevelType w:val="multilevel"/>
    <w:tmpl w:val="0000001C"/>
    <w:name w:val="WWNum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1D"/>
    <w:multiLevelType w:val="multilevel"/>
    <w:tmpl w:val="0000001D"/>
    <w:name w:val="WWNum2"/>
    <w:lvl w:ilvl="0">
      <w:start w:val="1"/>
      <w:numFmt w:val="decimal"/>
      <w:lvlText w:val="%1)"/>
      <w:lvlJc w:val="left"/>
      <w:pPr>
        <w:tabs>
          <w:tab w:val="num" w:pos="495"/>
        </w:tabs>
        <w:ind w:left="495" w:hanging="49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9F953CA"/>
    <w:multiLevelType w:val="multilevel"/>
    <w:tmpl w:val="80FE1B36"/>
    <w:lvl w:ilvl="0">
      <w:start w:val="1"/>
      <w:numFmt w:val="decimal"/>
      <w:lvlText w:val="%1."/>
      <w:lvlJc w:val="left"/>
      <w:pPr>
        <w:ind w:left="36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9" w15:restartNumberingAfterBreak="0">
    <w:nsid w:val="0B7A6B2F"/>
    <w:multiLevelType w:val="multilevel"/>
    <w:tmpl w:val="4C2E1956"/>
    <w:lvl w:ilvl="0">
      <w:start w:val="4"/>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0" w15:restartNumberingAfterBreak="0">
    <w:nsid w:val="107330FC"/>
    <w:multiLevelType w:val="multilevel"/>
    <w:tmpl w:val="FED26D82"/>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1" w15:restartNumberingAfterBreak="0">
    <w:nsid w:val="10D3183A"/>
    <w:multiLevelType w:val="multilevel"/>
    <w:tmpl w:val="298E881C"/>
    <w:lvl w:ilvl="0">
      <w:start w:val="1"/>
      <w:numFmt w:val="bullet"/>
      <w:lvlText w:val="–"/>
      <w:lvlJc w:val="left"/>
      <w:pPr>
        <w:ind w:left="904"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9"/>
      <w:numFmt w:val="decimal"/>
      <w:lvlText w:val="%2"/>
      <w:lvlJc w:val="left"/>
      <w:pPr>
        <w:ind w:left="1053" w:firstLine="0"/>
      </w:pPr>
      <w:rPr>
        <w:rFonts w:ascii="Times New Roman" w:eastAsia="Times New Roman" w:hAnsi="Times New Roman" w:cs="Times New Roman"/>
        <w:b/>
        <w:i w:val="0"/>
        <w:strike w:val="0"/>
        <w:color w:val="000000"/>
        <w:sz w:val="28"/>
        <w:szCs w:val="28"/>
        <w:u w:val="none"/>
        <w:shd w:val="clear" w:color="auto" w:fill="auto"/>
        <w:vertAlign w:val="baseline"/>
      </w:rPr>
    </w:lvl>
    <w:lvl w:ilvl="2">
      <w:start w:val="1"/>
      <w:numFmt w:val="lowerRoman"/>
      <w:lvlText w:val="%3"/>
      <w:lvlJc w:val="left"/>
      <w:pPr>
        <w:ind w:left="178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3">
      <w:start w:val="1"/>
      <w:numFmt w:val="decimal"/>
      <w:lvlText w:val="%4"/>
      <w:lvlJc w:val="left"/>
      <w:pPr>
        <w:ind w:left="250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4">
      <w:start w:val="1"/>
      <w:numFmt w:val="lowerLetter"/>
      <w:lvlText w:val="%5"/>
      <w:lvlJc w:val="left"/>
      <w:pPr>
        <w:ind w:left="322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5">
      <w:start w:val="1"/>
      <w:numFmt w:val="lowerRoman"/>
      <w:lvlText w:val="%6"/>
      <w:lvlJc w:val="left"/>
      <w:pPr>
        <w:ind w:left="394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6">
      <w:start w:val="1"/>
      <w:numFmt w:val="decimal"/>
      <w:lvlText w:val="%7"/>
      <w:lvlJc w:val="left"/>
      <w:pPr>
        <w:ind w:left="466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7">
      <w:start w:val="1"/>
      <w:numFmt w:val="lowerLetter"/>
      <w:lvlText w:val="%8"/>
      <w:lvlJc w:val="left"/>
      <w:pPr>
        <w:ind w:left="538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8">
      <w:start w:val="1"/>
      <w:numFmt w:val="lowerRoman"/>
      <w:lvlText w:val="%9"/>
      <w:lvlJc w:val="left"/>
      <w:pPr>
        <w:ind w:left="6108" w:firstLine="0"/>
      </w:pPr>
      <w:rPr>
        <w:rFonts w:ascii="Times New Roman" w:eastAsia="Times New Roman" w:hAnsi="Times New Roman" w:cs="Times New Roman"/>
        <w:b/>
        <w:i w:val="0"/>
        <w:strike w:val="0"/>
        <w:color w:val="000000"/>
        <w:sz w:val="28"/>
        <w:szCs w:val="28"/>
        <w:u w:val="none"/>
        <w:shd w:val="clear" w:color="auto" w:fill="auto"/>
        <w:vertAlign w:val="baseline"/>
      </w:rPr>
    </w:lvl>
  </w:abstractNum>
  <w:abstractNum w:abstractNumId="12" w15:restartNumberingAfterBreak="0">
    <w:nsid w:val="112622EE"/>
    <w:multiLevelType w:val="multilevel"/>
    <w:tmpl w:val="88907E92"/>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14105AAE"/>
    <w:multiLevelType w:val="multilevel"/>
    <w:tmpl w:val="173823C2"/>
    <w:lvl w:ilvl="0">
      <w:start w:val="1"/>
      <w:numFmt w:val="decimal"/>
      <w:lvlText w:val="%1."/>
      <w:lvlJc w:val="left"/>
      <w:pPr>
        <w:ind w:left="693"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15:restartNumberingAfterBreak="0">
    <w:nsid w:val="15405EA6"/>
    <w:multiLevelType w:val="multilevel"/>
    <w:tmpl w:val="AA169C00"/>
    <w:lvl w:ilvl="0">
      <w:start w:val="1"/>
      <w:numFmt w:val="decimal"/>
      <w:lvlText w:val="%1."/>
      <w:lvlJc w:val="left"/>
      <w:pPr>
        <w:ind w:left="35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16BF5CCA"/>
    <w:multiLevelType w:val="multilevel"/>
    <w:tmpl w:val="19B21C64"/>
    <w:lvl w:ilvl="0">
      <w:start w:val="6"/>
      <w:numFmt w:val="decimal"/>
      <w:lvlText w:val="%1"/>
      <w:lvlJc w:val="left"/>
      <w:pPr>
        <w:ind w:left="904"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178F7B9E"/>
    <w:multiLevelType w:val="multilevel"/>
    <w:tmpl w:val="5E9E2E7A"/>
    <w:lvl w:ilvl="0">
      <w:start w:val="1"/>
      <w:numFmt w:val="decimal"/>
      <w:lvlText w:val="%1"/>
      <w:lvlJc w:val="left"/>
      <w:pPr>
        <w:ind w:left="211"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1BA66EEF"/>
    <w:multiLevelType w:val="multilevel"/>
    <w:tmpl w:val="121E8C14"/>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1C727D52"/>
    <w:multiLevelType w:val="multilevel"/>
    <w:tmpl w:val="3012A96C"/>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9" w15:restartNumberingAfterBreak="0">
    <w:nsid w:val="1E140D93"/>
    <w:multiLevelType w:val="multilevel"/>
    <w:tmpl w:val="D90E892E"/>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1E5A240C"/>
    <w:multiLevelType w:val="multilevel"/>
    <w:tmpl w:val="16FAF80A"/>
    <w:lvl w:ilvl="0">
      <w:start w:val="2"/>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21" w15:restartNumberingAfterBreak="0">
    <w:nsid w:val="2195187C"/>
    <w:multiLevelType w:val="multilevel"/>
    <w:tmpl w:val="FE802D94"/>
    <w:lvl w:ilvl="0">
      <w:start w:val="1"/>
      <w:numFmt w:val="decimal"/>
      <w:lvlText w:val="%1."/>
      <w:lvlJc w:val="left"/>
      <w:pPr>
        <w:ind w:left="905"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15:restartNumberingAfterBreak="0">
    <w:nsid w:val="23400095"/>
    <w:multiLevelType w:val="multilevel"/>
    <w:tmpl w:val="1592C69E"/>
    <w:lvl w:ilvl="0">
      <w:start w:val="1"/>
      <w:numFmt w:val="decimal"/>
      <w:lvlText w:val="%1"/>
      <w:lvlJc w:val="left"/>
      <w:pPr>
        <w:ind w:left="36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3"/>
      <w:numFmt w:val="decimal"/>
      <w:lvlText w:val="%2"/>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color w:val="000000"/>
        <w:sz w:val="28"/>
        <w:szCs w:val="28"/>
        <w:u w:val="none"/>
        <w:shd w:val="clear" w:color="auto" w:fill="auto"/>
        <w:vertAlign w:val="baseline"/>
      </w:rPr>
    </w:lvl>
  </w:abstractNum>
  <w:abstractNum w:abstractNumId="23" w15:restartNumberingAfterBreak="0">
    <w:nsid w:val="2444788C"/>
    <w:multiLevelType w:val="multilevel"/>
    <w:tmpl w:val="DAA2FB1C"/>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15:restartNumberingAfterBreak="0">
    <w:nsid w:val="248129BC"/>
    <w:multiLevelType w:val="multilevel"/>
    <w:tmpl w:val="B5D689CA"/>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25" w15:restartNumberingAfterBreak="0">
    <w:nsid w:val="2A6F2F36"/>
    <w:multiLevelType w:val="multilevel"/>
    <w:tmpl w:val="B3C408D4"/>
    <w:lvl w:ilvl="0">
      <w:start w:val="1"/>
      <w:numFmt w:val="lowerLetter"/>
      <w:lvlText w:val="%1)"/>
      <w:lvlJc w:val="left"/>
      <w:pPr>
        <w:ind w:left="998" w:firstLine="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6" w15:restartNumberingAfterBreak="0">
    <w:nsid w:val="2A884DB2"/>
    <w:multiLevelType w:val="multilevel"/>
    <w:tmpl w:val="CE540472"/>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27" w15:restartNumberingAfterBreak="0">
    <w:nsid w:val="2C270052"/>
    <w:multiLevelType w:val="multilevel"/>
    <w:tmpl w:val="0268CD2A"/>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28" w15:restartNumberingAfterBreak="0">
    <w:nsid w:val="330B6D86"/>
    <w:multiLevelType w:val="multilevel"/>
    <w:tmpl w:val="0A523A70"/>
    <w:lvl w:ilvl="0">
      <w:start w:val="1"/>
      <w:numFmt w:val="decimal"/>
      <w:lvlText w:val="%1"/>
      <w:lvlJc w:val="left"/>
      <w:pPr>
        <w:ind w:left="904"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9" w15:restartNumberingAfterBreak="0">
    <w:nsid w:val="342473C3"/>
    <w:multiLevelType w:val="multilevel"/>
    <w:tmpl w:val="93549946"/>
    <w:lvl w:ilvl="0">
      <w:start w:val="1"/>
      <w:numFmt w:val="decimal"/>
      <w:lvlText w:val="%1"/>
      <w:lvlJc w:val="left"/>
      <w:pPr>
        <w:ind w:left="693"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0" w15:restartNumberingAfterBreak="0">
    <w:nsid w:val="354670CF"/>
    <w:multiLevelType w:val="multilevel"/>
    <w:tmpl w:val="0430266E"/>
    <w:lvl w:ilvl="0">
      <w:start w:val="2"/>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1" w15:restartNumberingAfterBreak="0">
    <w:nsid w:val="36353DEB"/>
    <w:multiLevelType w:val="multilevel"/>
    <w:tmpl w:val="523E9DCE"/>
    <w:lvl w:ilvl="0">
      <w:start w:val="1"/>
      <w:numFmt w:val="decimal"/>
      <w:lvlText w:val="%1"/>
      <w:lvlJc w:val="left"/>
      <w:pPr>
        <w:ind w:left="904"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2" w15:restartNumberingAfterBreak="0">
    <w:nsid w:val="39454236"/>
    <w:multiLevelType w:val="multilevel"/>
    <w:tmpl w:val="BCF6B53E"/>
    <w:lvl w:ilvl="0">
      <w:start w:val="2"/>
      <w:numFmt w:val="lowerLetter"/>
      <w:lvlText w:val="%1)"/>
      <w:lvlJc w:val="left"/>
      <w:pPr>
        <w:ind w:left="998" w:firstLine="0"/>
      </w:pPr>
      <w:rPr>
        <w:rFonts w:ascii="Times New Roman" w:eastAsia="Times New Roman" w:hAnsi="Times New Roman" w:cs="Times New Roman"/>
        <w:b/>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3" w15:restartNumberingAfterBreak="0">
    <w:nsid w:val="3A8A085F"/>
    <w:multiLevelType w:val="multilevel"/>
    <w:tmpl w:val="8FE49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ADE26F6"/>
    <w:multiLevelType w:val="multilevel"/>
    <w:tmpl w:val="D64EFBCE"/>
    <w:lvl w:ilvl="0">
      <w:start w:val="1"/>
      <w:numFmt w:val="decimal"/>
      <w:lvlText w:val="%1"/>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15:restartNumberingAfterBreak="0">
    <w:nsid w:val="4AD752D8"/>
    <w:multiLevelType w:val="multilevel"/>
    <w:tmpl w:val="F3965FAA"/>
    <w:lvl w:ilvl="0">
      <w:start w:val="1"/>
      <w:numFmt w:val="decimal"/>
      <w:lvlText w:val="%1."/>
      <w:lvlJc w:val="left"/>
      <w:pPr>
        <w:ind w:left="346"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6" w15:restartNumberingAfterBreak="0">
    <w:nsid w:val="4F3F59A0"/>
    <w:multiLevelType w:val="multilevel"/>
    <w:tmpl w:val="2E04D99C"/>
    <w:lvl w:ilvl="0">
      <w:start w:val="5"/>
      <w:numFmt w:val="decimal"/>
      <w:lvlText w:val="%1"/>
      <w:lvlJc w:val="left"/>
      <w:pPr>
        <w:ind w:left="211"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15:restartNumberingAfterBreak="0">
    <w:nsid w:val="50FE5C92"/>
    <w:multiLevelType w:val="multilevel"/>
    <w:tmpl w:val="357A16B8"/>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38" w15:restartNumberingAfterBreak="0">
    <w:nsid w:val="52793C60"/>
    <w:multiLevelType w:val="multilevel"/>
    <w:tmpl w:val="F27E5CD8"/>
    <w:lvl w:ilvl="0">
      <w:start w:val="1"/>
      <w:numFmt w:val="decimal"/>
      <w:lvlText w:val="%1."/>
      <w:lvlJc w:val="left"/>
      <w:pPr>
        <w:ind w:left="720" w:firstLine="0"/>
      </w:pPr>
      <w:rPr>
        <w:rFonts w:ascii="Times New Roman" w:eastAsia="Times New Roman" w:hAnsi="Times New Roman" w:cs="Times New Roman"/>
        <w:b/>
        <w:i w:val="0"/>
        <w:strike w:val="0"/>
        <w:color w:val="000000"/>
        <w:sz w:val="24"/>
        <w:szCs w:val="24"/>
        <w:u w:val="none"/>
        <w:shd w:val="clear" w:color="auto" w:fill="auto"/>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39" w15:restartNumberingAfterBreak="0">
    <w:nsid w:val="542E25FE"/>
    <w:multiLevelType w:val="multilevel"/>
    <w:tmpl w:val="84D66BF0"/>
    <w:lvl w:ilvl="0">
      <w:start w:val="2"/>
      <w:numFmt w:val="decimal"/>
      <w:lvlText w:val="%1"/>
      <w:lvlJc w:val="left"/>
      <w:pPr>
        <w:ind w:left="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0" w15:restartNumberingAfterBreak="0">
    <w:nsid w:val="58F8774A"/>
    <w:multiLevelType w:val="multilevel"/>
    <w:tmpl w:val="2570C3FC"/>
    <w:lvl w:ilvl="0">
      <w:start w:val="2"/>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41" w15:restartNumberingAfterBreak="0">
    <w:nsid w:val="60C76E30"/>
    <w:multiLevelType w:val="multilevel"/>
    <w:tmpl w:val="136A3860"/>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15:restartNumberingAfterBreak="0">
    <w:nsid w:val="65CE54E6"/>
    <w:multiLevelType w:val="multilevel"/>
    <w:tmpl w:val="683E8850"/>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3" w15:restartNumberingAfterBreak="0">
    <w:nsid w:val="6870514C"/>
    <w:multiLevelType w:val="multilevel"/>
    <w:tmpl w:val="1B48D9EC"/>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4" w15:restartNumberingAfterBreak="0">
    <w:nsid w:val="75700A1A"/>
    <w:multiLevelType w:val="multilevel"/>
    <w:tmpl w:val="6DDE44B2"/>
    <w:lvl w:ilvl="0">
      <w:numFmt w:val="bullet"/>
      <w:lvlText w:val="−"/>
      <w:lvlJc w:val="left"/>
      <w:pPr>
        <w:ind w:left="720" w:hanging="360"/>
      </w:pPr>
      <w:rPr>
        <w:rFonts w:ascii="Noto Sans Symbols" w:eastAsia="Noto Sans Symbols" w:hAnsi="Noto Sans Symbols" w:cs="Noto Sans Symbols"/>
        <w:vertAlign w:val="baseline"/>
      </w:rPr>
    </w:lvl>
    <w:lvl w:ilvl="1">
      <w:numFmt w:val="bullet"/>
      <w:lvlText w:val="−"/>
      <w:lvlJc w:val="left"/>
      <w:pPr>
        <w:ind w:left="1080" w:hanging="360"/>
      </w:pPr>
      <w:rPr>
        <w:rFonts w:ascii="Noto Sans Symbols" w:eastAsia="Noto Sans Symbols" w:hAnsi="Noto Sans Symbols" w:cs="Noto Sans Symbols"/>
        <w:vertAlign w:val="baseline"/>
      </w:rPr>
    </w:lvl>
    <w:lvl w:ilvl="2">
      <w:numFmt w:val="bullet"/>
      <w:lvlText w:val="−"/>
      <w:lvlJc w:val="left"/>
      <w:pPr>
        <w:ind w:left="1440" w:hanging="360"/>
      </w:pPr>
      <w:rPr>
        <w:rFonts w:ascii="Noto Sans Symbols" w:eastAsia="Noto Sans Symbols" w:hAnsi="Noto Sans Symbols" w:cs="Noto Sans Symbols"/>
        <w:vertAlign w:val="baseline"/>
      </w:rPr>
    </w:lvl>
    <w:lvl w:ilvl="3">
      <w:numFmt w:val="bullet"/>
      <w:lvlText w:val="−"/>
      <w:lvlJc w:val="left"/>
      <w:pPr>
        <w:ind w:left="1800" w:hanging="360"/>
      </w:pPr>
      <w:rPr>
        <w:rFonts w:ascii="Noto Sans Symbols" w:eastAsia="Noto Sans Symbols" w:hAnsi="Noto Sans Symbols" w:cs="Noto Sans Symbols"/>
        <w:vertAlign w:val="baseline"/>
      </w:rPr>
    </w:lvl>
    <w:lvl w:ilvl="4">
      <w:numFmt w:val="bullet"/>
      <w:lvlText w:val="−"/>
      <w:lvlJc w:val="left"/>
      <w:pPr>
        <w:ind w:left="2160" w:hanging="360"/>
      </w:pPr>
      <w:rPr>
        <w:rFonts w:ascii="Noto Sans Symbols" w:eastAsia="Noto Sans Symbols" w:hAnsi="Noto Sans Symbols" w:cs="Noto Sans Symbols"/>
        <w:vertAlign w:val="baseline"/>
      </w:rPr>
    </w:lvl>
    <w:lvl w:ilvl="5">
      <w:numFmt w:val="bullet"/>
      <w:lvlText w:val="−"/>
      <w:lvlJc w:val="left"/>
      <w:pPr>
        <w:ind w:left="2520" w:hanging="360"/>
      </w:pPr>
      <w:rPr>
        <w:rFonts w:ascii="Noto Sans Symbols" w:eastAsia="Noto Sans Symbols" w:hAnsi="Noto Sans Symbols" w:cs="Noto Sans Symbols"/>
        <w:vertAlign w:val="baseline"/>
      </w:rPr>
    </w:lvl>
    <w:lvl w:ilvl="6">
      <w:numFmt w:val="bullet"/>
      <w:lvlText w:val="−"/>
      <w:lvlJc w:val="left"/>
      <w:pPr>
        <w:ind w:left="2880" w:hanging="360"/>
      </w:pPr>
      <w:rPr>
        <w:rFonts w:ascii="Noto Sans Symbols" w:eastAsia="Noto Sans Symbols" w:hAnsi="Noto Sans Symbols" w:cs="Noto Sans Symbols"/>
        <w:vertAlign w:val="baseline"/>
      </w:rPr>
    </w:lvl>
    <w:lvl w:ilvl="7">
      <w:numFmt w:val="bullet"/>
      <w:lvlText w:val="−"/>
      <w:lvlJc w:val="left"/>
      <w:pPr>
        <w:ind w:left="3240" w:hanging="360"/>
      </w:pPr>
      <w:rPr>
        <w:rFonts w:ascii="Noto Sans Symbols" w:eastAsia="Noto Sans Symbols" w:hAnsi="Noto Sans Symbols" w:cs="Noto Sans Symbols"/>
        <w:vertAlign w:val="baseline"/>
      </w:rPr>
    </w:lvl>
    <w:lvl w:ilvl="8">
      <w:numFmt w:val="bullet"/>
      <w:lvlText w:val="−"/>
      <w:lvlJc w:val="left"/>
      <w:pPr>
        <w:ind w:left="3600" w:hanging="360"/>
      </w:pPr>
      <w:rPr>
        <w:rFonts w:ascii="Noto Sans Symbols" w:eastAsia="Noto Sans Symbols" w:hAnsi="Noto Sans Symbols" w:cs="Noto Sans Symbols"/>
        <w:vertAlign w:val="baseline"/>
      </w:rPr>
    </w:lvl>
  </w:abstractNum>
  <w:abstractNum w:abstractNumId="45" w15:restartNumberingAfterBreak="0">
    <w:nsid w:val="7E87581D"/>
    <w:multiLevelType w:val="multilevel"/>
    <w:tmpl w:val="2A508E14"/>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6" w15:restartNumberingAfterBreak="0">
    <w:nsid w:val="7FCF797E"/>
    <w:multiLevelType w:val="multilevel"/>
    <w:tmpl w:val="6F9EA356"/>
    <w:lvl w:ilvl="0">
      <w:start w:val="1"/>
      <w:numFmt w:val="lowerLetter"/>
      <w:lvlText w:val="%1)"/>
      <w:lvlJc w:val="left"/>
      <w:pPr>
        <w:ind w:left="998"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38"/>
  </w:num>
  <w:num w:numId="2">
    <w:abstractNumId w:val="18"/>
  </w:num>
  <w:num w:numId="3">
    <w:abstractNumId w:val="20"/>
  </w:num>
  <w:num w:numId="4">
    <w:abstractNumId w:val="27"/>
  </w:num>
  <w:num w:numId="5">
    <w:abstractNumId w:val="26"/>
  </w:num>
  <w:num w:numId="6">
    <w:abstractNumId w:val="44"/>
  </w:num>
  <w:num w:numId="7">
    <w:abstractNumId w:val="40"/>
  </w:num>
  <w:num w:numId="8">
    <w:abstractNumId w:val="9"/>
  </w:num>
  <w:num w:numId="9">
    <w:abstractNumId w:val="24"/>
  </w:num>
  <w:num w:numId="10">
    <w:abstractNumId w:val="37"/>
  </w:num>
  <w:num w:numId="11">
    <w:abstractNumId w:val="0"/>
  </w:num>
  <w:num w:numId="12">
    <w:abstractNumId w:val="1"/>
  </w:num>
  <w:num w:numId="13">
    <w:abstractNumId w:val="2"/>
  </w:num>
  <w:num w:numId="14">
    <w:abstractNumId w:val="3"/>
  </w:num>
  <w:num w:numId="15">
    <w:abstractNumId w:val="5"/>
  </w:num>
  <w:num w:numId="16">
    <w:abstractNumId w:val="6"/>
  </w:num>
  <w:num w:numId="17">
    <w:abstractNumId w:val="7"/>
  </w:num>
  <w:num w:numId="18">
    <w:abstractNumId w:val="4"/>
  </w:num>
  <w:num w:numId="19">
    <w:abstractNumId w:val="29"/>
  </w:num>
  <w:num w:numId="20">
    <w:abstractNumId w:val="10"/>
  </w:num>
  <w:num w:numId="21">
    <w:abstractNumId w:val="14"/>
  </w:num>
  <w:num w:numId="22">
    <w:abstractNumId w:val="16"/>
  </w:num>
  <w:num w:numId="23">
    <w:abstractNumId w:val="36"/>
  </w:num>
  <w:num w:numId="24">
    <w:abstractNumId w:val="8"/>
  </w:num>
  <w:num w:numId="25">
    <w:abstractNumId w:val="28"/>
  </w:num>
  <w:num w:numId="26">
    <w:abstractNumId w:val="15"/>
  </w:num>
  <w:num w:numId="27">
    <w:abstractNumId w:val="21"/>
  </w:num>
  <w:num w:numId="28">
    <w:abstractNumId w:val="31"/>
  </w:num>
  <w:num w:numId="29">
    <w:abstractNumId w:val="25"/>
  </w:num>
  <w:num w:numId="30">
    <w:abstractNumId w:val="32"/>
  </w:num>
  <w:num w:numId="31">
    <w:abstractNumId w:val="30"/>
  </w:num>
  <w:num w:numId="32">
    <w:abstractNumId w:val="45"/>
  </w:num>
  <w:num w:numId="33">
    <w:abstractNumId w:val="43"/>
  </w:num>
  <w:num w:numId="34">
    <w:abstractNumId w:val="19"/>
  </w:num>
  <w:num w:numId="35">
    <w:abstractNumId w:val="17"/>
  </w:num>
  <w:num w:numId="36">
    <w:abstractNumId w:val="13"/>
  </w:num>
  <w:num w:numId="37">
    <w:abstractNumId w:val="23"/>
  </w:num>
  <w:num w:numId="38">
    <w:abstractNumId w:val="41"/>
  </w:num>
  <w:num w:numId="39">
    <w:abstractNumId w:val="12"/>
  </w:num>
  <w:num w:numId="40">
    <w:abstractNumId w:val="42"/>
  </w:num>
  <w:num w:numId="41">
    <w:abstractNumId w:val="46"/>
  </w:num>
  <w:num w:numId="42">
    <w:abstractNumId w:val="35"/>
  </w:num>
  <w:num w:numId="43">
    <w:abstractNumId w:val="34"/>
  </w:num>
  <w:num w:numId="44">
    <w:abstractNumId w:val="11"/>
  </w:num>
  <w:num w:numId="45">
    <w:abstractNumId w:val="39"/>
  </w:num>
  <w:num w:numId="46">
    <w:abstractNumId w:val="22"/>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0C27"/>
    <w:rsid w:val="00016C5A"/>
    <w:rsid w:val="00034B16"/>
    <w:rsid w:val="0011394A"/>
    <w:rsid w:val="00126A99"/>
    <w:rsid w:val="00131ABA"/>
    <w:rsid w:val="00136858"/>
    <w:rsid w:val="0014767B"/>
    <w:rsid w:val="0015779B"/>
    <w:rsid w:val="001970FA"/>
    <w:rsid w:val="001A4926"/>
    <w:rsid w:val="001B373F"/>
    <w:rsid w:val="002041F7"/>
    <w:rsid w:val="00215ED7"/>
    <w:rsid w:val="002508E4"/>
    <w:rsid w:val="00260092"/>
    <w:rsid w:val="00264F65"/>
    <w:rsid w:val="00273491"/>
    <w:rsid w:val="002B7920"/>
    <w:rsid w:val="002B7B53"/>
    <w:rsid w:val="002C0BA4"/>
    <w:rsid w:val="002C5BF5"/>
    <w:rsid w:val="003065FA"/>
    <w:rsid w:val="003315EC"/>
    <w:rsid w:val="00336BE8"/>
    <w:rsid w:val="003405A1"/>
    <w:rsid w:val="003465C1"/>
    <w:rsid w:val="003473C5"/>
    <w:rsid w:val="00354571"/>
    <w:rsid w:val="003A09A8"/>
    <w:rsid w:val="003A3ED7"/>
    <w:rsid w:val="003B6FAF"/>
    <w:rsid w:val="003C0BD7"/>
    <w:rsid w:val="003C3188"/>
    <w:rsid w:val="003C7803"/>
    <w:rsid w:val="003F0C0C"/>
    <w:rsid w:val="003F148D"/>
    <w:rsid w:val="00400B86"/>
    <w:rsid w:val="00403EEB"/>
    <w:rsid w:val="00466912"/>
    <w:rsid w:val="004756BA"/>
    <w:rsid w:val="00482C7F"/>
    <w:rsid w:val="004857F7"/>
    <w:rsid w:val="004B4A49"/>
    <w:rsid w:val="004E1D35"/>
    <w:rsid w:val="004E23F2"/>
    <w:rsid w:val="00526DD6"/>
    <w:rsid w:val="0053764E"/>
    <w:rsid w:val="00552BF8"/>
    <w:rsid w:val="0059624B"/>
    <w:rsid w:val="00596603"/>
    <w:rsid w:val="005C635E"/>
    <w:rsid w:val="005C65F1"/>
    <w:rsid w:val="005E6A0E"/>
    <w:rsid w:val="005F1241"/>
    <w:rsid w:val="0061234F"/>
    <w:rsid w:val="0062675E"/>
    <w:rsid w:val="00634C5C"/>
    <w:rsid w:val="006855D4"/>
    <w:rsid w:val="006C7E81"/>
    <w:rsid w:val="006D7A3B"/>
    <w:rsid w:val="006F6656"/>
    <w:rsid w:val="00767097"/>
    <w:rsid w:val="007A76C0"/>
    <w:rsid w:val="007B0010"/>
    <w:rsid w:val="00804D0E"/>
    <w:rsid w:val="0081797A"/>
    <w:rsid w:val="00833FE0"/>
    <w:rsid w:val="008701CF"/>
    <w:rsid w:val="00870BA3"/>
    <w:rsid w:val="008779BF"/>
    <w:rsid w:val="00897C0B"/>
    <w:rsid w:val="008A4253"/>
    <w:rsid w:val="008B18B7"/>
    <w:rsid w:val="008E3706"/>
    <w:rsid w:val="008E7EF7"/>
    <w:rsid w:val="00962E5F"/>
    <w:rsid w:val="009B1E39"/>
    <w:rsid w:val="009D44CD"/>
    <w:rsid w:val="00A136D9"/>
    <w:rsid w:val="00A44B79"/>
    <w:rsid w:val="00AD2184"/>
    <w:rsid w:val="00AE0E33"/>
    <w:rsid w:val="00B02009"/>
    <w:rsid w:val="00B35AD7"/>
    <w:rsid w:val="00B57BDF"/>
    <w:rsid w:val="00B83CC5"/>
    <w:rsid w:val="00BA6046"/>
    <w:rsid w:val="00BB4030"/>
    <w:rsid w:val="00BC5A7D"/>
    <w:rsid w:val="00BC64DF"/>
    <w:rsid w:val="00C25138"/>
    <w:rsid w:val="00C4486A"/>
    <w:rsid w:val="00C57403"/>
    <w:rsid w:val="00C65AD1"/>
    <w:rsid w:val="00C66EA7"/>
    <w:rsid w:val="00C87FD3"/>
    <w:rsid w:val="00CA5732"/>
    <w:rsid w:val="00CB2289"/>
    <w:rsid w:val="00CE5C9A"/>
    <w:rsid w:val="00CF17B6"/>
    <w:rsid w:val="00D07201"/>
    <w:rsid w:val="00D25CA6"/>
    <w:rsid w:val="00D52F33"/>
    <w:rsid w:val="00D547E1"/>
    <w:rsid w:val="00D5755D"/>
    <w:rsid w:val="00D96CD7"/>
    <w:rsid w:val="00DF2327"/>
    <w:rsid w:val="00E06D76"/>
    <w:rsid w:val="00E13B8A"/>
    <w:rsid w:val="00E61941"/>
    <w:rsid w:val="00E803E1"/>
    <w:rsid w:val="00ED619E"/>
    <w:rsid w:val="00EE6AC9"/>
    <w:rsid w:val="00F43AD4"/>
    <w:rsid w:val="00F60C27"/>
    <w:rsid w:val="00F739B1"/>
    <w:rsid w:val="00F7723A"/>
    <w:rsid w:val="00F81C52"/>
    <w:rsid w:val="00F853C5"/>
    <w:rsid w:val="00F87393"/>
    <w:rsid w:val="00F876F0"/>
    <w:rsid w:val="00FB5D72"/>
    <w:rsid w:val="00FF75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69743"/>
  <w15:docId w15:val="{E63FDCB9-7221-4238-9F4B-0448BA939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de-DE"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autoSpaceDN w:val="0"/>
      <w:spacing w:line="1" w:lineRule="atLeast"/>
      <w:ind w:leftChars="-1" w:left="-1" w:hangingChars="1" w:hanging="1"/>
      <w:textDirection w:val="btLr"/>
      <w:textAlignment w:val="baseline"/>
      <w:outlineLvl w:val="0"/>
    </w:pPr>
    <w:rPr>
      <w:kern w:val="3"/>
      <w:position w:val="-1"/>
      <w:lang w:eastAsia="ja-JP" w:bidi="fa-IR"/>
    </w:rPr>
  </w:style>
  <w:style w:type="paragraph" w:styleId="1">
    <w:name w:val="heading 1"/>
    <w:basedOn w:val="a0"/>
    <w:next w:val="Textbody"/>
    <w:rPr>
      <w:rFonts w:ascii="Times New Roman" w:eastAsia="MS PMincho" w:hAnsi="Times New Roman"/>
      <w:b/>
      <w:bCs/>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0">
    <w:name w:val="Title"/>
    <w:basedOn w:val="Standard"/>
    <w:next w:val="Textbody"/>
    <w:pPr>
      <w:keepNext/>
      <w:spacing w:before="240" w:after="120"/>
    </w:pPr>
    <w:rPr>
      <w:rFonts w:ascii="Arial" w:eastAsia="Andale Sans UI" w:hAnsi="Arial" w:cs="Tahoma"/>
      <w:sz w:val="28"/>
      <w:szCs w:val="28"/>
    </w:rPr>
  </w:style>
  <w:style w:type="table" w:customStyle="1" w:styleId="TableNormal0">
    <w:name w:val="Table Normal"/>
    <w:next w:val="TableNormal"/>
    <w:qFormat/>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paragraph" w:customStyle="1" w:styleId="Standard">
    <w:name w:val="Standard"/>
    <w:pPr>
      <w:autoSpaceDN w:val="0"/>
      <w:spacing w:line="1" w:lineRule="atLeast"/>
      <w:ind w:leftChars="-1" w:left="-1" w:hangingChars="1" w:hanging="1"/>
      <w:textDirection w:val="btLr"/>
      <w:textAlignment w:val="baseline"/>
      <w:outlineLvl w:val="0"/>
    </w:pPr>
    <w:rPr>
      <w:kern w:val="3"/>
      <w:position w:val="-1"/>
      <w:lang w:eastAsia="ja-JP" w:bidi="fa-IR"/>
    </w:rPr>
  </w:style>
  <w:style w:type="paragraph" w:customStyle="1" w:styleId="Textbody">
    <w:name w:val="Text body"/>
    <w:basedOn w:val="Standard"/>
    <w:pPr>
      <w:spacing w:after="120"/>
    </w:pPr>
  </w:style>
  <w:style w:type="paragraph" w:styleId="a4">
    <w:name w:val="Subtitle"/>
    <w:basedOn w:val="a"/>
    <w:next w:val="a"/>
    <w:pPr>
      <w:keepNext/>
      <w:pBdr>
        <w:top w:val="nil"/>
        <w:left w:val="nil"/>
        <w:bottom w:val="nil"/>
        <w:right w:val="nil"/>
        <w:between w:val="nil"/>
      </w:pBdr>
      <w:spacing w:before="240" w:after="120" w:line="240" w:lineRule="auto"/>
      <w:ind w:left="0" w:firstLine="0"/>
      <w:jc w:val="center"/>
    </w:pPr>
    <w:rPr>
      <w:rFonts w:ascii="Arial" w:eastAsia="Arial" w:hAnsi="Arial" w:cs="Arial"/>
      <w:i/>
      <w:color w:val="000000"/>
      <w:sz w:val="28"/>
      <w:szCs w:val="28"/>
    </w:rPr>
  </w:style>
  <w:style w:type="paragraph" w:styleId="a5">
    <w:name w:val="List"/>
    <w:basedOn w:val="Textbody"/>
  </w:style>
  <w:style w:type="paragraph" w:styleId="a6">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Default">
    <w:name w:val="Default"/>
    <w:basedOn w:val="Standard"/>
    <w:pPr>
      <w:autoSpaceDE w:val="0"/>
    </w:pPr>
    <w:rPr>
      <w:color w:val="000000"/>
    </w:rPr>
  </w:style>
  <w:style w:type="paragraph" w:customStyle="1" w:styleId="Footnote">
    <w:name w:val="Footnote"/>
    <w:basedOn w:val="Standard"/>
    <w:pPr>
      <w:suppressLineNumbers/>
      <w:ind w:left="283" w:hanging="283"/>
    </w:pPr>
    <w:rPr>
      <w:sz w:val="20"/>
      <w:szCs w:val="20"/>
    </w:rPr>
  </w:style>
  <w:style w:type="paragraph" w:styleId="a7">
    <w:name w:val="footnote text"/>
    <w:basedOn w:val="Standard"/>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character" w:customStyle="1" w:styleId="WW8Num3z0">
    <w:name w:val="WW8Num3z0"/>
    <w:rPr>
      <w:rFonts w:ascii="Times New Roman" w:eastAsia="Times New Roman" w:hAnsi="Times New Roman" w:cs="Times New Roman"/>
      <w:dstrike w:val="0"/>
      <w:color w:val="000000"/>
      <w:w w:val="100"/>
      <w:position w:val="0"/>
      <w:sz w:val="24"/>
      <w:szCs w:val="24"/>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bCs/>
      <w:dstrike w:val="0"/>
      <w:color w:val="000000"/>
      <w:w w:val="100"/>
      <w:position w:val="0"/>
      <w:sz w:val="24"/>
      <w:szCs w:val="24"/>
      <w:u w:val="none"/>
      <w:effect w:val="none"/>
      <w:shd w:val="clear" w:color="auto" w:fill="auto"/>
      <w:vertAlign w:val="baseline"/>
      <w:cs w:val="0"/>
      <w:em w:val="none"/>
    </w:rPr>
  </w:style>
  <w:style w:type="character" w:customStyle="1" w:styleId="NumberingSymbols">
    <w:name w:val="Numbering Symbols"/>
    <w:rPr>
      <w:w w:val="100"/>
      <w:position w:val="-1"/>
      <w:effect w:val="none"/>
      <w:vertAlign w:val="baseline"/>
      <w:cs w:val="0"/>
      <w:em w:val="none"/>
    </w:rPr>
  </w:style>
  <w:style w:type="character" w:customStyle="1" w:styleId="FootnoteSymbol">
    <w:name w:val="Footnote Symbol"/>
    <w:rPr>
      <w:w w:val="100"/>
      <w:position w:val="0"/>
      <w:effect w:val="none"/>
      <w:vertAlign w:val="superscript"/>
      <w:cs w:val="0"/>
      <w:em w:val="none"/>
    </w:rPr>
  </w:style>
  <w:style w:type="character" w:customStyle="1" w:styleId="Footnoteanchor">
    <w:name w:val="Footnote anchor"/>
    <w:rPr>
      <w:w w:val="100"/>
      <w:position w:val="0"/>
      <w:effect w:val="none"/>
      <w:vertAlign w:val="superscript"/>
      <w:cs w:val="0"/>
      <w:em w:val="none"/>
    </w:rPr>
  </w:style>
  <w:style w:type="character" w:customStyle="1" w:styleId="BulletSymbols">
    <w:name w:val="Bullet Symbols"/>
    <w:rPr>
      <w:rFonts w:ascii="OpenSymbol" w:eastAsia="OpenSymbol" w:hAnsi="OpenSymbol" w:cs="OpenSymbol"/>
      <w:w w:val="100"/>
      <w:position w:val="-1"/>
      <w:effect w:val="none"/>
      <w:vertAlign w:val="baseline"/>
      <w:cs w:val="0"/>
      <w:em w:val="none"/>
    </w:rPr>
  </w:style>
  <w:style w:type="character" w:customStyle="1" w:styleId="WW8Num16z0">
    <w:name w:val="WW8Num16z0"/>
    <w:rPr>
      <w:rFonts w:ascii="Symbol" w:hAnsi="Symbol" w:cs="OpenSymbol, 'Arial Unicode MS'"/>
      <w:w w:val="100"/>
      <w:position w:val="-1"/>
      <w:effect w:val="none"/>
      <w:vertAlign w:val="baseline"/>
      <w:cs w:val="0"/>
      <w:em w:val="none"/>
    </w:rPr>
  </w:style>
  <w:style w:type="character" w:customStyle="1" w:styleId="WW8Num17z0">
    <w:name w:val="WW8Num17z0"/>
    <w:rPr>
      <w:rFonts w:ascii="Symbol" w:hAnsi="Symbol" w:cs="OpenSymbol, 'Arial Unicode MS'"/>
      <w:w w:val="100"/>
      <w:position w:val="-1"/>
      <w:effect w:val="none"/>
      <w:vertAlign w:val="baseline"/>
      <w:cs w:val="0"/>
      <w:em w:val="none"/>
    </w:rPr>
  </w:style>
  <w:style w:type="character" w:customStyle="1" w:styleId="WW8Num12z0">
    <w:name w:val="WW8Num12z0"/>
    <w:rPr>
      <w:rFonts w:ascii="Times New Roman" w:eastAsia="Times New Roman" w:hAnsi="Times New Roman" w:cs="Times New Roman"/>
      <w:dstrike w:val="0"/>
      <w:color w:val="000000"/>
      <w:w w:val="100"/>
      <w:position w:val="0"/>
      <w:sz w:val="28"/>
      <w:szCs w:val="28"/>
      <w:u w:val="none"/>
      <w:effect w:val="none"/>
      <w:shd w:val="clear" w:color="auto" w:fill="auto"/>
      <w:vertAlign w:val="baseline"/>
      <w:cs w:val="0"/>
      <w:em w:val="none"/>
    </w:rPr>
  </w:style>
  <w:style w:type="character" w:customStyle="1" w:styleId="Internetlink">
    <w:name w:val="Internet link"/>
    <w:rPr>
      <w:color w:val="000080"/>
      <w:w w:val="100"/>
      <w:position w:val="-1"/>
      <w:u w:val="single"/>
      <w:effect w:val="none"/>
      <w:vertAlign w:val="baseline"/>
      <w:cs w:val="0"/>
      <w:em w:val="none"/>
    </w:rPr>
  </w:style>
  <w:style w:type="numbering" w:customStyle="1" w:styleId="WW8Num3">
    <w:name w:val="WW8Num3"/>
    <w:basedOn w:val="a3"/>
  </w:style>
  <w:style w:type="numbering" w:customStyle="1" w:styleId="WW8Num11">
    <w:name w:val="WW8Num11"/>
    <w:basedOn w:val="a3"/>
  </w:style>
  <w:style w:type="numbering" w:customStyle="1" w:styleId="WW8Num15">
    <w:name w:val="WW8Num15"/>
    <w:basedOn w:val="a3"/>
  </w:style>
  <w:style w:type="numbering" w:customStyle="1" w:styleId="WW8Num16">
    <w:name w:val="WW8Num16"/>
    <w:basedOn w:val="a3"/>
  </w:style>
  <w:style w:type="numbering" w:customStyle="1" w:styleId="WW8Num17">
    <w:name w:val="WW8Num17"/>
    <w:basedOn w:val="a3"/>
  </w:style>
  <w:style w:type="numbering" w:customStyle="1" w:styleId="WW8Num12">
    <w:name w:val="WW8Num12"/>
    <w:basedOn w:val="a3"/>
  </w:style>
  <w:style w:type="character" w:styleId="a8">
    <w:name w:val="footnote reference"/>
    <w:qFormat/>
    <w:rPr>
      <w:w w:val="100"/>
      <w:position w:val="-1"/>
      <w:effect w:val="none"/>
      <w:vertAlign w:val="superscript"/>
      <w:cs w:val="0"/>
      <w:em w:val="none"/>
    </w:rPr>
  </w:style>
  <w:style w:type="table" w:customStyle="1" w:styleId="a9">
    <w:basedOn w:val="TableNormal0"/>
    <w:tblPr>
      <w:tblStyleRowBandSize w:val="1"/>
      <w:tblStyleColBandSize w:val="1"/>
      <w:tblCellMar>
        <w:left w:w="10" w:type="dxa"/>
        <w:right w:w="10" w:type="dxa"/>
      </w:tblCellMar>
    </w:tblPr>
  </w:style>
  <w:style w:type="table" w:customStyle="1" w:styleId="aa">
    <w:basedOn w:val="TableNormal0"/>
    <w:tblPr>
      <w:tblStyleRowBandSize w:val="1"/>
      <w:tblStyleColBandSize w:val="1"/>
      <w:tblCellMar>
        <w:left w:w="10" w:type="dxa"/>
        <w:right w:w="10" w:type="dxa"/>
      </w:tblCellMar>
    </w:tblPr>
  </w:style>
  <w:style w:type="table" w:customStyle="1" w:styleId="ab">
    <w:basedOn w:val="TableNormal0"/>
    <w:tblPr>
      <w:tblStyleRowBandSize w:val="1"/>
      <w:tblStyleColBandSize w:val="1"/>
      <w:tblCellMar>
        <w:left w:w="10" w:type="dxa"/>
        <w:right w:w="10" w:type="dxa"/>
      </w:tblCellMar>
    </w:tblPr>
  </w:style>
  <w:style w:type="table" w:customStyle="1" w:styleId="ac">
    <w:basedOn w:val="TableNormal0"/>
    <w:tblPr>
      <w:tblStyleRowBandSize w:val="1"/>
      <w:tblStyleColBandSize w:val="1"/>
      <w:tblCellMar>
        <w:left w:w="10" w:type="dxa"/>
        <w:right w:w="10" w:type="dxa"/>
      </w:tblCellMar>
    </w:tblPr>
  </w:style>
  <w:style w:type="table" w:customStyle="1" w:styleId="ad">
    <w:basedOn w:val="TableNormal0"/>
    <w:tblPr>
      <w:tblStyleRowBandSize w:val="1"/>
      <w:tblStyleColBandSize w:val="1"/>
      <w:tblCellMar>
        <w:left w:w="10" w:type="dxa"/>
        <w:right w:w="10" w:type="dxa"/>
      </w:tblCellMar>
    </w:tblPr>
  </w:style>
  <w:style w:type="table" w:customStyle="1" w:styleId="ae">
    <w:basedOn w:val="TableNormal0"/>
    <w:tblPr>
      <w:tblStyleRowBandSize w:val="1"/>
      <w:tblStyleColBandSize w:val="1"/>
      <w:tblCellMar>
        <w:left w:w="10" w:type="dxa"/>
        <w:right w:w="10" w:type="dxa"/>
      </w:tblCellMar>
    </w:tblPr>
  </w:style>
  <w:style w:type="table" w:customStyle="1" w:styleId="af">
    <w:basedOn w:val="TableNormal0"/>
    <w:tblPr>
      <w:tblStyleRowBandSize w:val="1"/>
      <w:tblStyleColBandSize w:val="1"/>
      <w:tblCellMar>
        <w:left w:w="10" w:type="dxa"/>
        <w:right w:w="10" w:type="dxa"/>
      </w:tblCellMar>
    </w:tblPr>
  </w:style>
  <w:style w:type="table" w:customStyle="1" w:styleId="af0">
    <w:basedOn w:val="TableNormal0"/>
    <w:tblPr>
      <w:tblStyleRowBandSize w:val="1"/>
      <w:tblStyleColBandSize w:val="1"/>
      <w:tblCellMar>
        <w:left w:w="10" w:type="dxa"/>
        <w:right w:w="10" w:type="dxa"/>
      </w:tblCellMar>
    </w:tblPr>
  </w:style>
  <w:style w:type="table" w:customStyle="1" w:styleId="af1">
    <w:basedOn w:val="TableNormal0"/>
    <w:tblPr>
      <w:tblStyleRowBandSize w:val="1"/>
      <w:tblStyleColBandSize w:val="1"/>
      <w:tblCellMar>
        <w:left w:w="10" w:type="dxa"/>
        <w:right w:w="10" w:type="dxa"/>
      </w:tblCellMar>
    </w:tblPr>
  </w:style>
  <w:style w:type="table" w:customStyle="1" w:styleId="af2">
    <w:basedOn w:val="TableNormal0"/>
    <w:tblPr>
      <w:tblStyleRowBandSize w:val="1"/>
      <w:tblStyleColBandSize w:val="1"/>
      <w:tblCellMar>
        <w:left w:w="10" w:type="dxa"/>
        <w:right w:w="10" w:type="dxa"/>
      </w:tblCellMar>
    </w:tblPr>
  </w:style>
  <w:style w:type="table" w:customStyle="1" w:styleId="af3">
    <w:basedOn w:val="TableNormal0"/>
    <w:tblPr>
      <w:tblStyleRowBandSize w:val="1"/>
      <w:tblStyleColBandSize w:val="1"/>
      <w:tblCellMar>
        <w:left w:w="10" w:type="dxa"/>
        <w:right w:w="10" w:type="dxa"/>
      </w:tblCellMar>
    </w:tblPr>
  </w:style>
  <w:style w:type="paragraph" w:styleId="af4">
    <w:name w:val="List Paragraph"/>
    <w:basedOn w:val="a"/>
    <w:uiPriority w:val="34"/>
    <w:qFormat/>
    <w:rsid w:val="003C3188"/>
    <w:pPr>
      <w:ind w:left="720"/>
      <w:contextualSpacing/>
    </w:pPr>
  </w:style>
  <w:style w:type="table" w:styleId="af5">
    <w:name w:val="Table Grid"/>
    <w:basedOn w:val="a2"/>
    <w:uiPriority w:val="39"/>
    <w:rsid w:val="0059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rmal (Web)"/>
    <w:basedOn w:val="a"/>
    <w:uiPriority w:val="99"/>
    <w:unhideWhenUsed/>
    <w:rsid w:val="008701CF"/>
    <w:pPr>
      <w:widowControl/>
      <w:autoSpaceDN/>
      <w:spacing w:before="100" w:beforeAutospacing="1" w:after="100" w:afterAutospacing="1" w:line="240" w:lineRule="auto"/>
      <w:ind w:leftChars="0" w:left="0" w:firstLineChars="0" w:firstLine="0"/>
      <w:textDirection w:val="lrTb"/>
      <w:textAlignment w:val="auto"/>
      <w:outlineLvl w:val="9"/>
    </w:pPr>
    <w:rPr>
      <w:kern w:val="0"/>
      <w:position w:val="0"/>
      <w:lang w:val="ru-RU" w:eastAsia="ru-RU" w:bidi="ar-SA"/>
    </w:rPr>
  </w:style>
  <w:style w:type="character" w:styleId="af7">
    <w:name w:val="Hyperlink"/>
    <w:basedOn w:val="a1"/>
    <w:uiPriority w:val="99"/>
    <w:unhideWhenUsed/>
    <w:rsid w:val="00BC5A7D"/>
    <w:rPr>
      <w:color w:val="0000FF"/>
      <w:u w:val="single"/>
    </w:rPr>
  </w:style>
  <w:style w:type="paragraph" w:customStyle="1" w:styleId="20">
    <w:name w:val="Заголовок2"/>
    <w:basedOn w:val="a"/>
    <w:next w:val="af8"/>
    <w:rsid w:val="00016C5A"/>
    <w:pPr>
      <w:keepNext/>
      <w:suppressAutoHyphens/>
      <w:autoSpaceDN/>
      <w:spacing w:before="240" w:after="120" w:line="240" w:lineRule="auto"/>
      <w:ind w:leftChars="0" w:left="0" w:firstLineChars="0" w:firstLine="0"/>
      <w:textDirection w:val="lrTb"/>
      <w:textAlignment w:val="auto"/>
      <w:outlineLvl w:val="9"/>
    </w:pPr>
    <w:rPr>
      <w:rFonts w:ascii="Arial" w:eastAsia="MS Mincho" w:hAnsi="Arial" w:cs="Tahoma"/>
      <w:kern w:val="1"/>
      <w:position w:val="0"/>
      <w:sz w:val="28"/>
      <w:szCs w:val="28"/>
      <w:lang w:eastAsia="ar-SA" w:bidi="ar-SA"/>
    </w:rPr>
  </w:style>
  <w:style w:type="paragraph" w:styleId="af8">
    <w:name w:val="Body Text"/>
    <w:basedOn w:val="a"/>
    <w:link w:val="af9"/>
    <w:uiPriority w:val="99"/>
    <w:semiHidden/>
    <w:unhideWhenUsed/>
    <w:rsid w:val="00016C5A"/>
    <w:pPr>
      <w:spacing w:after="120"/>
    </w:pPr>
  </w:style>
  <w:style w:type="character" w:customStyle="1" w:styleId="af9">
    <w:name w:val="Основной текст Знак"/>
    <w:basedOn w:val="a1"/>
    <w:link w:val="af8"/>
    <w:uiPriority w:val="99"/>
    <w:semiHidden/>
    <w:rsid w:val="00016C5A"/>
    <w:rPr>
      <w:kern w:val="3"/>
      <w:position w:val="-1"/>
      <w:lang w:eastAsia="ja-JP" w:bidi="fa-IR"/>
    </w:rPr>
  </w:style>
  <w:style w:type="paragraph" w:customStyle="1" w:styleId="10">
    <w:name w:val="Абзац списка1"/>
    <w:basedOn w:val="a"/>
    <w:rsid w:val="001B373F"/>
    <w:pPr>
      <w:suppressAutoHyphens/>
      <w:autoSpaceDN/>
      <w:spacing w:line="240" w:lineRule="auto"/>
      <w:ind w:leftChars="0" w:left="0" w:firstLineChars="0" w:firstLine="0"/>
      <w:textDirection w:val="lrTb"/>
      <w:textAlignment w:val="auto"/>
      <w:outlineLvl w:val="9"/>
    </w:pPr>
    <w:rPr>
      <w:rFonts w:eastAsia="Andale Sans UI"/>
      <w:kern w:val="1"/>
      <w:position w:val="0"/>
      <w:lang w:eastAsia="ar-SA" w:bidi="ar-SA"/>
    </w:rPr>
  </w:style>
  <w:style w:type="paragraph" w:customStyle="1" w:styleId="21">
    <w:name w:val="Основной текст (2)1"/>
    <w:basedOn w:val="a"/>
    <w:rsid w:val="001B373F"/>
    <w:pPr>
      <w:suppressAutoHyphens/>
      <w:autoSpaceDN/>
      <w:spacing w:line="240" w:lineRule="auto"/>
      <w:ind w:leftChars="0" w:left="0" w:firstLineChars="0" w:firstLine="0"/>
      <w:textDirection w:val="lrTb"/>
      <w:textAlignment w:val="auto"/>
      <w:outlineLvl w:val="9"/>
    </w:pPr>
    <w:rPr>
      <w:rFonts w:eastAsia="Andale Sans UI"/>
      <w:kern w:val="1"/>
      <w:position w:val="0"/>
      <w:lang w:eastAsia="ar-SA" w:bidi="ar-SA"/>
    </w:rPr>
  </w:style>
  <w:style w:type="paragraph" w:styleId="afa">
    <w:name w:val="header"/>
    <w:basedOn w:val="a"/>
    <w:link w:val="afb"/>
    <w:uiPriority w:val="99"/>
    <w:unhideWhenUsed/>
    <w:rsid w:val="001B373F"/>
    <w:pPr>
      <w:tabs>
        <w:tab w:val="center" w:pos="4677"/>
        <w:tab w:val="right" w:pos="9355"/>
      </w:tabs>
      <w:spacing w:line="240" w:lineRule="auto"/>
    </w:pPr>
  </w:style>
  <w:style w:type="character" w:customStyle="1" w:styleId="afb">
    <w:name w:val="Верхний колонтитул Знак"/>
    <w:basedOn w:val="a1"/>
    <w:link w:val="afa"/>
    <w:uiPriority w:val="99"/>
    <w:rsid w:val="001B373F"/>
    <w:rPr>
      <w:kern w:val="3"/>
      <w:position w:val="-1"/>
      <w:lang w:eastAsia="ja-JP" w:bidi="fa-IR"/>
    </w:rPr>
  </w:style>
  <w:style w:type="paragraph" w:styleId="afc">
    <w:name w:val="footer"/>
    <w:basedOn w:val="a"/>
    <w:link w:val="afd"/>
    <w:uiPriority w:val="99"/>
    <w:unhideWhenUsed/>
    <w:rsid w:val="001B373F"/>
    <w:pPr>
      <w:tabs>
        <w:tab w:val="center" w:pos="4677"/>
        <w:tab w:val="right" w:pos="9355"/>
      </w:tabs>
      <w:spacing w:line="240" w:lineRule="auto"/>
    </w:pPr>
  </w:style>
  <w:style w:type="character" w:customStyle="1" w:styleId="afd">
    <w:name w:val="Нижний колонтитул Знак"/>
    <w:basedOn w:val="a1"/>
    <w:link w:val="afc"/>
    <w:uiPriority w:val="99"/>
    <w:rsid w:val="001B373F"/>
    <w:rPr>
      <w:kern w:val="3"/>
      <w:position w:val="-1"/>
      <w:lang w:eastAsia="ja-JP" w:bidi="fa-IR"/>
    </w:rPr>
  </w:style>
  <w:style w:type="paragraph" w:customStyle="1" w:styleId="xmsolistparagraph">
    <w:name w:val="x_msolistparagraph"/>
    <w:basedOn w:val="a"/>
    <w:rsid w:val="00C66EA7"/>
    <w:pPr>
      <w:widowControl/>
      <w:autoSpaceDN/>
      <w:spacing w:before="100" w:beforeAutospacing="1" w:after="100" w:afterAutospacing="1" w:line="240" w:lineRule="auto"/>
      <w:ind w:leftChars="0" w:left="0" w:firstLineChars="0" w:firstLine="0"/>
      <w:textDirection w:val="lrTb"/>
      <w:textAlignment w:val="auto"/>
      <w:outlineLvl w:val="9"/>
    </w:pPr>
    <w:rPr>
      <w:kern w:val="0"/>
      <w:position w:val="0"/>
      <w:lang w:val="ru-RU" w:eastAsia="ru-RU" w:bidi="ar-SA"/>
    </w:rPr>
  </w:style>
  <w:style w:type="character" w:styleId="afe">
    <w:name w:val="Strong"/>
    <w:basedOn w:val="a1"/>
    <w:uiPriority w:val="22"/>
    <w:qFormat/>
    <w:rsid w:val="00260092"/>
    <w:rPr>
      <w:b/>
      <w:bCs/>
    </w:rPr>
  </w:style>
  <w:style w:type="character" w:styleId="aff">
    <w:name w:val="Emphasis"/>
    <w:basedOn w:val="a1"/>
    <w:uiPriority w:val="20"/>
    <w:qFormat/>
    <w:rsid w:val="00260092"/>
    <w:rPr>
      <w:i/>
      <w:iCs/>
    </w:rPr>
  </w:style>
  <w:style w:type="paragraph" w:customStyle="1" w:styleId="xmsonormal">
    <w:name w:val="x_msonormal"/>
    <w:basedOn w:val="a"/>
    <w:rsid w:val="00136858"/>
    <w:pPr>
      <w:widowControl/>
      <w:autoSpaceDN/>
      <w:spacing w:before="100" w:beforeAutospacing="1" w:after="100" w:afterAutospacing="1" w:line="240" w:lineRule="auto"/>
      <w:ind w:leftChars="0" w:left="0" w:firstLineChars="0" w:firstLine="0"/>
      <w:textDirection w:val="lrTb"/>
      <w:textAlignment w:val="auto"/>
      <w:outlineLvl w:val="9"/>
    </w:pPr>
    <w:rPr>
      <w:kern w:val="0"/>
      <w:position w:val="0"/>
      <w:lang w:val="ru-RU" w:eastAsia="ru-RU" w:bidi="ar-SA"/>
    </w:rPr>
  </w:style>
  <w:style w:type="paragraph" w:styleId="aff0">
    <w:name w:val="Balloon Text"/>
    <w:basedOn w:val="a"/>
    <w:link w:val="aff1"/>
    <w:uiPriority w:val="99"/>
    <w:semiHidden/>
    <w:unhideWhenUsed/>
    <w:rsid w:val="00BC64DF"/>
    <w:pPr>
      <w:spacing w:line="240" w:lineRule="auto"/>
    </w:pPr>
    <w:rPr>
      <w:rFonts w:ascii="Segoe UI" w:hAnsi="Segoe UI" w:cs="Segoe UI"/>
      <w:sz w:val="18"/>
      <w:szCs w:val="18"/>
    </w:rPr>
  </w:style>
  <w:style w:type="character" w:customStyle="1" w:styleId="aff1">
    <w:name w:val="Текст выноски Знак"/>
    <w:basedOn w:val="a1"/>
    <w:link w:val="aff0"/>
    <w:uiPriority w:val="99"/>
    <w:semiHidden/>
    <w:rsid w:val="00BC64DF"/>
    <w:rPr>
      <w:rFonts w:ascii="Segoe UI" w:hAnsi="Segoe UI" w:cs="Segoe UI"/>
      <w:kern w:val="3"/>
      <w:position w:val="-1"/>
      <w:sz w:val="18"/>
      <w:szCs w:val="18"/>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85435">
      <w:bodyDiv w:val="1"/>
      <w:marLeft w:val="0"/>
      <w:marRight w:val="0"/>
      <w:marTop w:val="0"/>
      <w:marBottom w:val="0"/>
      <w:divBdr>
        <w:top w:val="none" w:sz="0" w:space="0" w:color="auto"/>
        <w:left w:val="none" w:sz="0" w:space="0" w:color="auto"/>
        <w:bottom w:val="none" w:sz="0" w:space="0" w:color="auto"/>
        <w:right w:val="none" w:sz="0" w:space="0" w:color="auto"/>
      </w:divBdr>
    </w:div>
    <w:div w:id="28646688">
      <w:bodyDiv w:val="1"/>
      <w:marLeft w:val="0"/>
      <w:marRight w:val="0"/>
      <w:marTop w:val="0"/>
      <w:marBottom w:val="0"/>
      <w:divBdr>
        <w:top w:val="none" w:sz="0" w:space="0" w:color="auto"/>
        <w:left w:val="none" w:sz="0" w:space="0" w:color="auto"/>
        <w:bottom w:val="none" w:sz="0" w:space="0" w:color="auto"/>
        <w:right w:val="none" w:sz="0" w:space="0" w:color="auto"/>
      </w:divBdr>
    </w:div>
    <w:div w:id="95906392">
      <w:bodyDiv w:val="1"/>
      <w:marLeft w:val="0"/>
      <w:marRight w:val="0"/>
      <w:marTop w:val="0"/>
      <w:marBottom w:val="0"/>
      <w:divBdr>
        <w:top w:val="none" w:sz="0" w:space="0" w:color="auto"/>
        <w:left w:val="none" w:sz="0" w:space="0" w:color="auto"/>
        <w:bottom w:val="none" w:sz="0" w:space="0" w:color="auto"/>
        <w:right w:val="none" w:sz="0" w:space="0" w:color="auto"/>
      </w:divBdr>
    </w:div>
    <w:div w:id="203638303">
      <w:bodyDiv w:val="1"/>
      <w:marLeft w:val="0"/>
      <w:marRight w:val="0"/>
      <w:marTop w:val="0"/>
      <w:marBottom w:val="0"/>
      <w:divBdr>
        <w:top w:val="none" w:sz="0" w:space="0" w:color="auto"/>
        <w:left w:val="none" w:sz="0" w:space="0" w:color="auto"/>
        <w:bottom w:val="none" w:sz="0" w:space="0" w:color="auto"/>
        <w:right w:val="none" w:sz="0" w:space="0" w:color="auto"/>
      </w:divBdr>
    </w:div>
    <w:div w:id="243219868">
      <w:bodyDiv w:val="1"/>
      <w:marLeft w:val="0"/>
      <w:marRight w:val="0"/>
      <w:marTop w:val="0"/>
      <w:marBottom w:val="0"/>
      <w:divBdr>
        <w:top w:val="none" w:sz="0" w:space="0" w:color="auto"/>
        <w:left w:val="none" w:sz="0" w:space="0" w:color="auto"/>
        <w:bottom w:val="none" w:sz="0" w:space="0" w:color="auto"/>
        <w:right w:val="none" w:sz="0" w:space="0" w:color="auto"/>
      </w:divBdr>
    </w:div>
    <w:div w:id="251358700">
      <w:bodyDiv w:val="1"/>
      <w:marLeft w:val="0"/>
      <w:marRight w:val="0"/>
      <w:marTop w:val="0"/>
      <w:marBottom w:val="0"/>
      <w:divBdr>
        <w:top w:val="none" w:sz="0" w:space="0" w:color="auto"/>
        <w:left w:val="none" w:sz="0" w:space="0" w:color="auto"/>
        <w:bottom w:val="none" w:sz="0" w:space="0" w:color="auto"/>
        <w:right w:val="none" w:sz="0" w:space="0" w:color="auto"/>
      </w:divBdr>
    </w:div>
    <w:div w:id="324407412">
      <w:bodyDiv w:val="1"/>
      <w:marLeft w:val="0"/>
      <w:marRight w:val="0"/>
      <w:marTop w:val="0"/>
      <w:marBottom w:val="0"/>
      <w:divBdr>
        <w:top w:val="none" w:sz="0" w:space="0" w:color="auto"/>
        <w:left w:val="none" w:sz="0" w:space="0" w:color="auto"/>
        <w:bottom w:val="none" w:sz="0" w:space="0" w:color="auto"/>
        <w:right w:val="none" w:sz="0" w:space="0" w:color="auto"/>
      </w:divBdr>
    </w:div>
    <w:div w:id="482240124">
      <w:bodyDiv w:val="1"/>
      <w:marLeft w:val="0"/>
      <w:marRight w:val="0"/>
      <w:marTop w:val="0"/>
      <w:marBottom w:val="0"/>
      <w:divBdr>
        <w:top w:val="none" w:sz="0" w:space="0" w:color="auto"/>
        <w:left w:val="none" w:sz="0" w:space="0" w:color="auto"/>
        <w:bottom w:val="none" w:sz="0" w:space="0" w:color="auto"/>
        <w:right w:val="none" w:sz="0" w:space="0" w:color="auto"/>
      </w:divBdr>
      <w:divsChild>
        <w:div w:id="1968048806">
          <w:marLeft w:val="-55"/>
          <w:marRight w:val="0"/>
          <w:marTop w:val="0"/>
          <w:marBottom w:val="0"/>
          <w:divBdr>
            <w:top w:val="none" w:sz="0" w:space="0" w:color="auto"/>
            <w:left w:val="none" w:sz="0" w:space="0" w:color="auto"/>
            <w:bottom w:val="none" w:sz="0" w:space="0" w:color="auto"/>
            <w:right w:val="none" w:sz="0" w:space="0" w:color="auto"/>
          </w:divBdr>
        </w:div>
      </w:divsChild>
    </w:div>
    <w:div w:id="556204676">
      <w:bodyDiv w:val="1"/>
      <w:marLeft w:val="0"/>
      <w:marRight w:val="0"/>
      <w:marTop w:val="0"/>
      <w:marBottom w:val="0"/>
      <w:divBdr>
        <w:top w:val="none" w:sz="0" w:space="0" w:color="auto"/>
        <w:left w:val="none" w:sz="0" w:space="0" w:color="auto"/>
        <w:bottom w:val="none" w:sz="0" w:space="0" w:color="auto"/>
        <w:right w:val="none" w:sz="0" w:space="0" w:color="auto"/>
      </w:divBdr>
    </w:div>
    <w:div w:id="619921367">
      <w:bodyDiv w:val="1"/>
      <w:marLeft w:val="0"/>
      <w:marRight w:val="0"/>
      <w:marTop w:val="0"/>
      <w:marBottom w:val="0"/>
      <w:divBdr>
        <w:top w:val="none" w:sz="0" w:space="0" w:color="auto"/>
        <w:left w:val="none" w:sz="0" w:space="0" w:color="auto"/>
        <w:bottom w:val="none" w:sz="0" w:space="0" w:color="auto"/>
        <w:right w:val="none" w:sz="0" w:space="0" w:color="auto"/>
      </w:divBdr>
    </w:div>
    <w:div w:id="773596511">
      <w:bodyDiv w:val="1"/>
      <w:marLeft w:val="0"/>
      <w:marRight w:val="0"/>
      <w:marTop w:val="0"/>
      <w:marBottom w:val="0"/>
      <w:divBdr>
        <w:top w:val="none" w:sz="0" w:space="0" w:color="auto"/>
        <w:left w:val="none" w:sz="0" w:space="0" w:color="auto"/>
        <w:bottom w:val="none" w:sz="0" w:space="0" w:color="auto"/>
        <w:right w:val="none" w:sz="0" w:space="0" w:color="auto"/>
      </w:divBdr>
    </w:div>
    <w:div w:id="894390208">
      <w:bodyDiv w:val="1"/>
      <w:marLeft w:val="0"/>
      <w:marRight w:val="0"/>
      <w:marTop w:val="0"/>
      <w:marBottom w:val="0"/>
      <w:divBdr>
        <w:top w:val="none" w:sz="0" w:space="0" w:color="auto"/>
        <w:left w:val="none" w:sz="0" w:space="0" w:color="auto"/>
        <w:bottom w:val="none" w:sz="0" w:space="0" w:color="auto"/>
        <w:right w:val="none" w:sz="0" w:space="0" w:color="auto"/>
      </w:divBdr>
    </w:div>
    <w:div w:id="1035740721">
      <w:bodyDiv w:val="1"/>
      <w:marLeft w:val="0"/>
      <w:marRight w:val="0"/>
      <w:marTop w:val="0"/>
      <w:marBottom w:val="0"/>
      <w:divBdr>
        <w:top w:val="none" w:sz="0" w:space="0" w:color="auto"/>
        <w:left w:val="none" w:sz="0" w:space="0" w:color="auto"/>
        <w:bottom w:val="none" w:sz="0" w:space="0" w:color="auto"/>
        <w:right w:val="none" w:sz="0" w:space="0" w:color="auto"/>
      </w:divBdr>
    </w:div>
    <w:div w:id="1052735749">
      <w:bodyDiv w:val="1"/>
      <w:marLeft w:val="0"/>
      <w:marRight w:val="0"/>
      <w:marTop w:val="0"/>
      <w:marBottom w:val="0"/>
      <w:divBdr>
        <w:top w:val="none" w:sz="0" w:space="0" w:color="auto"/>
        <w:left w:val="none" w:sz="0" w:space="0" w:color="auto"/>
        <w:bottom w:val="none" w:sz="0" w:space="0" w:color="auto"/>
        <w:right w:val="none" w:sz="0" w:space="0" w:color="auto"/>
      </w:divBdr>
    </w:div>
    <w:div w:id="1268152030">
      <w:bodyDiv w:val="1"/>
      <w:marLeft w:val="0"/>
      <w:marRight w:val="0"/>
      <w:marTop w:val="0"/>
      <w:marBottom w:val="0"/>
      <w:divBdr>
        <w:top w:val="none" w:sz="0" w:space="0" w:color="auto"/>
        <w:left w:val="none" w:sz="0" w:space="0" w:color="auto"/>
        <w:bottom w:val="none" w:sz="0" w:space="0" w:color="auto"/>
        <w:right w:val="none" w:sz="0" w:space="0" w:color="auto"/>
      </w:divBdr>
    </w:div>
    <w:div w:id="1309549957">
      <w:bodyDiv w:val="1"/>
      <w:marLeft w:val="0"/>
      <w:marRight w:val="0"/>
      <w:marTop w:val="0"/>
      <w:marBottom w:val="0"/>
      <w:divBdr>
        <w:top w:val="none" w:sz="0" w:space="0" w:color="auto"/>
        <w:left w:val="none" w:sz="0" w:space="0" w:color="auto"/>
        <w:bottom w:val="none" w:sz="0" w:space="0" w:color="auto"/>
        <w:right w:val="none" w:sz="0" w:space="0" w:color="auto"/>
      </w:divBdr>
    </w:div>
    <w:div w:id="1494953831">
      <w:bodyDiv w:val="1"/>
      <w:marLeft w:val="0"/>
      <w:marRight w:val="0"/>
      <w:marTop w:val="0"/>
      <w:marBottom w:val="0"/>
      <w:divBdr>
        <w:top w:val="none" w:sz="0" w:space="0" w:color="auto"/>
        <w:left w:val="none" w:sz="0" w:space="0" w:color="auto"/>
        <w:bottom w:val="none" w:sz="0" w:space="0" w:color="auto"/>
        <w:right w:val="none" w:sz="0" w:space="0" w:color="auto"/>
      </w:divBdr>
    </w:div>
    <w:div w:id="1594317158">
      <w:bodyDiv w:val="1"/>
      <w:marLeft w:val="0"/>
      <w:marRight w:val="0"/>
      <w:marTop w:val="0"/>
      <w:marBottom w:val="0"/>
      <w:divBdr>
        <w:top w:val="none" w:sz="0" w:space="0" w:color="auto"/>
        <w:left w:val="none" w:sz="0" w:space="0" w:color="auto"/>
        <w:bottom w:val="none" w:sz="0" w:space="0" w:color="auto"/>
        <w:right w:val="none" w:sz="0" w:space="0" w:color="auto"/>
      </w:divBdr>
    </w:div>
    <w:div w:id="1913807831">
      <w:bodyDiv w:val="1"/>
      <w:marLeft w:val="0"/>
      <w:marRight w:val="0"/>
      <w:marTop w:val="0"/>
      <w:marBottom w:val="0"/>
      <w:divBdr>
        <w:top w:val="none" w:sz="0" w:space="0" w:color="auto"/>
        <w:left w:val="none" w:sz="0" w:space="0" w:color="auto"/>
        <w:bottom w:val="none" w:sz="0" w:space="0" w:color="auto"/>
        <w:right w:val="none" w:sz="0" w:space="0" w:color="auto"/>
      </w:divBdr>
    </w:div>
    <w:div w:id="2007977703">
      <w:bodyDiv w:val="1"/>
      <w:marLeft w:val="0"/>
      <w:marRight w:val="0"/>
      <w:marTop w:val="0"/>
      <w:marBottom w:val="0"/>
      <w:divBdr>
        <w:top w:val="none" w:sz="0" w:space="0" w:color="auto"/>
        <w:left w:val="none" w:sz="0" w:space="0" w:color="auto"/>
        <w:bottom w:val="none" w:sz="0" w:space="0" w:color="auto"/>
        <w:right w:val="none" w:sz="0" w:space="0" w:color="auto"/>
      </w:divBdr>
    </w:div>
    <w:div w:id="2099211247">
      <w:bodyDiv w:val="1"/>
      <w:marLeft w:val="0"/>
      <w:marRight w:val="0"/>
      <w:marTop w:val="0"/>
      <w:marBottom w:val="0"/>
      <w:divBdr>
        <w:top w:val="none" w:sz="0" w:space="0" w:color="auto"/>
        <w:left w:val="none" w:sz="0" w:space="0" w:color="auto"/>
        <w:bottom w:val="none" w:sz="0" w:space="0" w:color="auto"/>
        <w:right w:val="none" w:sz="0" w:space="0" w:color="auto"/>
      </w:divBdr>
    </w:div>
    <w:div w:id="21289651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dictionary.cambridge.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academic.oup.com/jo" TargetMode="External"/><Relationship Id="rId2" Type="http://schemas.openxmlformats.org/officeDocument/2006/relationships/numbering" Target="numbering.xml"/><Relationship Id="rId16" Type="http://schemas.openxmlformats.org/officeDocument/2006/relationships/hyperlink" Target="https://www.krugosve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translate.yandex.ru/?utm_source=slovari"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LYvWMZvcfCA3YA+PqzPMs954Qg==">AMUW2mULoh2cosPHSQ+8Y2JusnFCMtrpipGNj99rUJaWw60JeYzgjNf/SYRkuDf8uxpjo2z0FjL84yNWGboltZYQGbdRhns7c8+hvFHbveipbZ1lUY8yxcL72NsqXDb1EWqWfeYHiKLXjwyIVsui3jWzbEhuWV8s3gnp54CH1QLyNUgzjYiPf74=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30</Pages>
  <Words>7072</Words>
  <Characters>40313</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Екатерина Юрьевна</dc:creator>
  <cp:lastModifiedBy>Иванова Наталья Петровна</cp:lastModifiedBy>
  <cp:revision>52</cp:revision>
  <cp:lastPrinted>2022-09-19T11:22:00Z</cp:lastPrinted>
  <dcterms:created xsi:type="dcterms:W3CDTF">2021-09-17T14:51:00Z</dcterms:created>
  <dcterms:modified xsi:type="dcterms:W3CDTF">2024-07-11T10:18:00Z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